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2F6CE" w14:textId="77777777" w:rsidR="00DA1376" w:rsidRPr="002E205F" w:rsidRDefault="00DA1376">
      <w:pPr>
        <w:spacing w:line="200" w:lineRule="exact"/>
        <w:rPr>
          <w:rFonts w:ascii="Arial" w:hAnsi="Arial" w:cs="Arial"/>
        </w:rPr>
      </w:pPr>
    </w:p>
    <w:p w14:paraId="3FB33C5D" w14:textId="77777777" w:rsidR="00DA1376" w:rsidRPr="002E205F" w:rsidRDefault="00DA1376">
      <w:pPr>
        <w:spacing w:line="200" w:lineRule="exact"/>
        <w:rPr>
          <w:rFonts w:ascii="Arial" w:hAnsi="Arial" w:cs="Arial"/>
        </w:rPr>
      </w:pPr>
    </w:p>
    <w:p w14:paraId="5A1F9B9E" w14:textId="77777777" w:rsidR="00DA1376" w:rsidRPr="002E205F" w:rsidRDefault="00DA1376">
      <w:pPr>
        <w:spacing w:before="19" w:line="260" w:lineRule="exact"/>
        <w:rPr>
          <w:rFonts w:ascii="Arial" w:hAnsi="Arial" w:cs="Arial"/>
        </w:rPr>
      </w:pPr>
    </w:p>
    <w:p w14:paraId="09A1E274" w14:textId="77777777" w:rsidR="00DA1376" w:rsidRPr="002E205F" w:rsidRDefault="00000000">
      <w:pPr>
        <w:spacing w:before="30"/>
        <w:ind w:left="211"/>
        <w:rPr>
          <w:rFonts w:ascii="Arial" w:eastAsia="Cambria" w:hAnsi="Arial" w:cs="Arial"/>
        </w:rPr>
      </w:pPr>
      <w:r w:rsidRPr="002E205F">
        <w:rPr>
          <w:rFonts w:ascii="Arial" w:hAnsi="Arial" w:cs="Arial"/>
        </w:rPr>
        <w:pict w14:anchorId="1FF2E32A">
          <v:group id="_x0000_s1057" style="position:absolute;left:0;text-align:left;margin-left:179.7pt;margin-top:1.3pt;width:.6pt;height:78.7pt;z-index:-251662336;mso-position-horizontal-relative:page" coordorigin="3594,26" coordsize="12,1574">
            <v:shape id="_x0000_s1061" style="position:absolute;left:3600;top:32;width:0;height:290" coordorigin="3600,32" coordsize="0,290" path="m3600,32r,290e" filled="f" strokeweight=".20497mm">
              <v:path arrowok="t"/>
            </v:shape>
            <v:shape id="_x0000_s1060" style="position:absolute;left:3600;top:322;width:0;height:290" coordorigin="3600,322" coordsize="0,290" path="m3600,322r,290e" filled="f" strokeweight=".20497mm">
              <v:path arrowok="t"/>
            </v:shape>
            <v:shape id="_x0000_s1059" style="position:absolute;left:3600;top:612;width:0;height:650" coordorigin="3600,612" coordsize="0,650" path="m3600,612r,651e" filled="f" strokeweight=".20497mm">
              <v:path arrowok="t"/>
            </v:shape>
            <v:shape id="_x0000_s1058" style="position:absolute;left:3600;top:1263;width:0;height:331" coordorigin="3600,1263" coordsize="0,331" path="m3600,1263r,331e" filled="f" strokeweight=".20497mm">
              <v:path arrowok="t"/>
            </v:shape>
            <w10:wrap anchorx="page"/>
          </v:group>
        </w:pict>
      </w:r>
      <w:r w:rsidR="00D837EB" w:rsidRPr="002E205F">
        <w:rPr>
          <w:rFonts w:ascii="Arial" w:eastAsia="Cambria" w:hAnsi="Arial" w:cs="Arial"/>
          <w:spacing w:val="-1"/>
          <w:position w:val="3"/>
        </w:rPr>
        <w:t>J</w:t>
      </w:r>
      <w:r w:rsidR="00D837EB" w:rsidRPr="002E205F">
        <w:rPr>
          <w:rFonts w:ascii="Arial" w:eastAsia="Cambria" w:hAnsi="Arial" w:cs="Arial"/>
          <w:position w:val="3"/>
        </w:rPr>
        <w:t>ou</w:t>
      </w:r>
      <w:r w:rsidR="00D837EB" w:rsidRPr="002E205F">
        <w:rPr>
          <w:rFonts w:ascii="Arial" w:eastAsia="Cambria" w:hAnsi="Arial" w:cs="Arial"/>
          <w:spacing w:val="2"/>
          <w:position w:val="3"/>
        </w:rPr>
        <w:t>r</w:t>
      </w:r>
      <w:r w:rsidR="00D837EB" w:rsidRPr="002E205F">
        <w:rPr>
          <w:rFonts w:ascii="Arial" w:eastAsia="Cambria" w:hAnsi="Arial" w:cs="Arial"/>
          <w:spacing w:val="-1"/>
          <w:position w:val="3"/>
        </w:rPr>
        <w:t>n</w:t>
      </w:r>
      <w:r w:rsidR="00D837EB" w:rsidRPr="002E205F">
        <w:rPr>
          <w:rFonts w:ascii="Arial" w:eastAsia="Cambria" w:hAnsi="Arial" w:cs="Arial"/>
          <w:spacing w:val="1"/>
          <w:position w:val="3"/>
        </w:rPr>
        <w:t>a</w:t>
      </w:r>
      <w:r w:rsidR="00D837EB" w:rsidRPr="002E205F">
        <w:rPr>
          <w:rFonts w:ascii="Arial" w:eastAsia="Cambria" w:hAnsi="Arial" w:cs="Arial"/>
          <w:position w:val="3"/>
        </w:rPr>
        <w:t>l</w:t>
      </w:r>
      <w:r w:rsidR="00D837EB" w:rsidRPr="002E205F">
        <w:rPr>
          <w:rFonts w:ascii="Arial" w:eastAsia="Cambria" w:hAnsi="Arial" w:cs="Arial"/>
          <w:spacing w:val="-6"/>
          <w:position w:val="3"/>
        </w:rPr>
        <w:t xml:space="preserve"> </w:t>
      </w:r>
      <w:r w:rsidR="00D837EB" w:rsidRPr="002E205F">
        <w:rPr>
          <w:rFonts w:ascii="Arial" w:eastAsia="Cambria" w:hAnsi="Arial" w:cs="Arial"/>
          <w:spacing w:val="1"/>
          <w:position w:val="3"/>
        </w:rPr>
        <w:t>Na</w:t>
      </w:r>
      <w:r w:rsidR="00D837EB" w:rsidRPr="002E205F">
        <w:rPr>
          <w:rFonts w:ascii="Arial" w:eastAsia="Cambria" w:hAnsi="Arial" w:cs="Arial"/>
          <w:position w:val="3"/>
        </w:rPr>
        <w:t>m</w:t>
      </w:r>
      <w:r w:rsidR="00D837EB" w:rsidRPr="002E205F">
        <w:rPr>
          <w:rFonts w:ascii="Arial" w:eastAsia="Cambria" w:hAnsi="Arial" w:cs="Arial"/>
          <w:spacing w:val="1"/>
          <w:position w:val="3"/>
        </w:rPr>
        <w:t>e</w:t>
      </w:r>
      <w:r w:rsidR="00D837EB" w:rsidRPr="002E205F">
        <w:rPr>
          <w:rFonts w:ascii="Arial" w:eastAsia="Cambria" w:hAnsi="Arial" w:cs="Arial"/>
          <w:position w:val="3"/>
        </w:rPr>
        <w:t xml:space="preserve">:                    </w:t>
      </w:r>
      <w:r w:rsidR="00D837EB" w:rsidRPr="002E205F">
        <w:rPr>
          <w:rFonts w:ascii="Arial" w:eastAsia="Cambria" w:hAnsi="Arial" w:cs="Arial"/>
          <w:spacing w:val="38"/>
          <w:position w:val="3"/>
        </w:rPr>
        <w:t xml:space="preserve"> </w:t>
      </w:r>
      <w:hyperlink r:id="rId5">
        <w:r w:rsidR="00D837EB" w:rsidRPr="002E205F">
          <w:rPr>
            <w:rFonts w:ascii="Arial" w:eastAsia="Cambria" w:hAnsi="Arial" w:cs="Arial"/>
            <w:b/>
            <w:color w:val="0000FF"/>
            <w:spacing w:val="-1"/>
            <w:u w:val="single" w:color="0000FF"/>
          </w:rPr>
          <w:t>Jo</w:t>
        </w:r>
        <w:r w:rsidR="00D837EB" w:rsidRPr="002E205F">
          <w:rPr>
            <w:rFonts w:ascii="Arial" w:eastAsia="Cambria" w:hAnsi="Arial" w:cs="Arial"/>
            <w:b/>
            <w:color w:val="0000FF"/>
            <w:spacing w:val="1"/>
            <w:u w:val="single" w:color="0000FF"/>
          </w:rPr>
          <w:t>u</w:t>
        </w:r>
        <w:r w:rsidR="00D837EB" w:rsidRPr="002E205F">
          <w:rPr>
            <w:rFonts w:ascii="Arial" w:eastAsia="Cambria" w:hAnsi="Arial" w:cs="Arial"/>
            <w:b/>
            <w:color w:val="0000FF"/>
            <w:spacing w:val="-1"/>
            <w:u w:val="single" w:color="0000FF"/>
          </w:rPr>
          <w:t>r</w:t>
        </w:r>
        <w:r w:rsidR="00D837EB" w:rsidRPr="002E205F">
          <w:rPr>
            <w:rFonts w:ascii="Arial" w:eastAsia="Cambria" w:hAnsi="Arial" w:cs="Arial"/>
            <w:b/>
            <w:color w:val="0000FF"/>
            <w:spacing w:val="2"/>
            <w:u w:val="single" w:color="0000FF"/>
          </w:rPr>
          <w:t>n</w:t>
        </w:r>
        <w:r w:rsidR="00D837EB" w:rsidRPr="002E205F">
          <w:rPr>
            <w:rFonts w:ascii="Arial" w:eastAsia="Cambria" w:hAnsi="Arial" w:cs="Arial"/>
            <w:b/>
            <w:color w:val="0000FF"/>
            <w:spacing w:val="-1"/>
            <w:u w:val="single" w:color="0000FF"/>
          </w:rPr>
          <w:t>a</w:t>
        </w:r>
        <w:r w:rsidR="00D837EB" w:rsidRPr="002E205F">
          <w:rPr>
            <w:rFonts w:ascii="Arial" w:eastAsia="Cambria" w:hAnsi="Arial" w:cs="Arial"/>
            <w:b/>
            <w:color w:val="0000FF"/>
            <w:u w:val="single" w:color="0000FF"/>
          </w:rPr>
          <w:t>l</w:t>
        </w:r>
        <w:r w:rsidR="00D837EB" w:rsidRPr="002E205F">
          <w:rPr>
            <w:rFonts w:ascii="Arial" w:eastAsia="Cambria" w:hAnsi="Arial" w:cs="Arial"/>
            <w:b/>
            <w:color w:val="0000FF"/>
            <w:spacing w:val="-7"/>
            <w:u w:val="single" w:color="0000FF"/>
          </w:rPr>
          <w:t xml:space="preserve"> </w:t>
        </w:r>
        <w:r w:rsidR="00D837EB" w:rsidRPr="002E205F">
          <w:rPr>
            <w:rFonts w:ascii="Arial" w:eastAsia="Cambria" w:hAnsi="Arial" w:cs="Arial"/>
            <w:b/>
            <w:color w:val="0000FF"/>
            <w:spacing w:val="2"/>
            <w:u w:val="single" w:color="0000FF"/>
          </w:rPr>
          <w:t>o</w:t>
        </w:r>
        <w:r w:rsidR="00D837EB" w:rsidRPr="002E205F">
          <w:rPr>
            <w:rFonts w:ascii="Arial" w:eastAsia="Cambria" w:hAnsi="Arial" w:cs="Arial"/>
            <w:b/>
            <w:color w:val="0000FF"/>
            <w:u w:val="single" w:color="0000FF"/>
          </w:rPr>
          <w:t>f</w:t>
        </w:r>
        <w:r w:rsidR="00D837EB" w:rsidRPr="002E205F">
          <w:rPr>
            <w:rFonts w:ascii="Arial" w:eastAsia="Cambria" w:hAnsi="Arial" w:cs="Arial"/>
            <w:b/>
            <w:color w:val="0000FF"/>
            <w:spacing w:val="-3"/>
            <w:u w:val="single" w:color="0000FF"/>
          </w:rPr>
          <w:t xml:space="preserve"> </w:t>
        </w:r>
        <w:r w:rsidR="00D837EB" w:rsidRPr="002E205F">
          <w:rPr>
            <w:rFonts w:ascii="Arial" w:eastAsia="Cambria" w:hAnsi="Arial" w:cs="Arial"/>
            <w:b/>
            <w:color w:val="0000FF"/>
            <w:u w:val="single" w:color="0000FF"/>
          </w:rPr>
          <w:t>I</w:t>
        </w:r>
        <w:r w:rsidR="00D837EB" w:rsidRPr="002E205F">
          <w:rPr>
            <w:rFonts w:ascii="Arial" w:eastAsia="Cambria" w:hAnsi="Arial" w:cs="Arial"/>
            <w:b/>
            <w:color w:val="0000FF"/>
            <w:spacing w:val="2"/>
            <w:u w:val="single" w:color="0000FF"/>
          </w:rPr>
          <w:t>n</w:t>
        </w:r>
        <w:r w:rsidR="00D837EB" w:rsidRPr="002E205F">
          <w:rPr>
            <w:rFonts w:ascii="Arial" w:eastAsia="Cambria" w:hAnsi="Arial" w:cs="Arial"/>
            <w:b/>
            <w:color w:val="0000FF"/>
            <w:spacing w:val="-1"/>
            <w:u w:val="single" w:color="0000FF"/>
          </w:rPr>
          <w:t>t</w:t>
        </w:r>
        <w:r w:rsidR="00D837EB" w:rsidRPr="002E205F">
          <w:rPr>
            <w:rFonts w:ascii="Arial" w:eastAsia="Cambria" w:hAnsi="Arial" w:cs="Arial"/>
            <w:b/>
            <w:color w:val="0000FF"/>
            <w:spacing w:val="2"/>
            <w:u w:val="single" w:color="0000FF"/>
          </w:rPr>
          <w:t>e</w:t>
        </w:r>
        <w:r w:rsidR="00D837EB" w:rsidRPr="002E205F">
          <w:rPr>
            <w:rFonts w:ascii="Arial" w:eastAsia="Cambria" w:hAnsi="Arial" w:cs="Arial"/>
            <w:b/>
            <w:color w:val="0000FF"/>
            <w:spacing w:val="-1"/>
            <w:u w:val="single" w:color="0000FF"/>
          </w:rPr>
          <w:t>r</w:t>
        </w:r>
        <w:r w:rsidR="00D837EB" w:rsidRPr="002E205F">
          <w:rPr>
            <w:rFonts w:ascii="Arial" w:eastAsia="Cambria" w:hAnsi="Arial" w:cs="Arial"/>
            <w:b/>
            <w:color w:val="0000FF"/>
            <w:u w:val="single" w:color="0000FF"/>
          </w:rPr>
          <w:t>n</w:t>
        </w:r>
        <w:r w:rsidR="00D837EB" w:rsidRPr="002E205F">
          <w:rPr>
            <w:rFonts w:ascii="Arial" w:eastAsia="Cambria" w:hAnsi="Arial" w:cs="Arial"/>
            <w:b/>
            <w:color w:val="0000FF"/>
            <w:spacing w:val="1"/>
            <w:u w:val="single" w:color="0000FF"/>
          </w:rPr>
          <w:t>a</w:t>
        </w:r>
        <w:r w:rsidR="00D837EB" w:rsidRPr="002E205F">
          <w:rPr>
            <w:rFonts w:ascii="Arial" w:eastAsia="Cambria" w:hAnsi="Arial" w:cs="Arial"/>
            <w:b/>
            <w:color w:val="0000FF"/>
            <w:spacing w:val="-1"/>
            <w:u w:val="single" w:color="0000FF"/>
          </w:rPr>
          <w:t>t</w:t>
        </w:r>
        <w:r w:rsidR="00D837EB" w:rsidRPr="002E205F">
          <w:rPr>
            <w:rFonts w:ascii="Arial" w:eastAsia="Cambria" w:hAnsi="Arial" w:cs="Arial"/>
            <w:b/>
            <w:color w:val="0000FF"/>
            <w:spacing w:val="2"/>
            <w:u w:val="single" w:color="0000FF"/>
          </w:rPr>
          <w:t>i</w:t>
        </w:r>
        <w:r w:rsidR="00D837EB" w:rsidRPr="002E205F">
          <w:rPr>
            <w:rFonts w:ascii="Arial" w:eastAsia="Cambria" w:hAnsi="Arial" w:cs="Arial"/>
            <w:b/>
            <w:color w:val="0000FF"/>
            <w:spacing w:val="-1"/>
            <w:u w:val="single" w:color="0000FF"/>
          </w:rPr>
          <w:t>o</w:t>
        </w:r>
        <w:r w:rsidR="00D837EB" w:rsidRPr="002E205F">
          <w:rPr>
            <w:rFonts w:ascii="Arial" w:eastAsia="Cambria" w:hAnsi="Arial" w:cs="Arial"/>
            <w:b/>
            <w:color w:val="0000FF"/>
            <w:u w:val="single" w:color="0000FF"/>
          </w:rPr>
          <w:t>n</w:t>
        </w:r>
        <w:r w:rsidR="00D837EB" w:rsidRPr="002E205F">
          <w:rPr>
            <w:rFonts w:ascii="Arial" w:eastAsia="Cambria" w:hAnsi="Arial" w:cs="Arial"/>
            <w:b/>
            <w:color w:val="0000FF"/>
            <w:spacing w:val="-1"/>
            <w:u w:val="single" w:color="0000FF"/>
          </w:rPr>
          <w:t>a</w:t>
        </w:r>
        <w:r w:rsidR="00D837EB" w:rsidRPr="002E205F">
          <w:rPr>
            <w:rFonts w:ascii="Arial" w:eastAsia="Cambria" w:hAnsi="Arial" w:cs="Arial"/>
            <w:b/>
            <w:color w:val="0000FF"/>
            <w:u w:val="single" w:color="0000FF"/>
          </w:rPr>
          <w:t>l</w:t>
        </w:r>
        <w:r w:rsidR="00D837EB" w:rsidRPr="002E205F">
          <w:rPr>
            <w:rFonts w:ascii="Arial" w:eastAsia="Cambria" w:hAnsi="Arial" w:cs="Arial"/>
            <w:b/>
            <w:color w:val="0000FF"/>
            <w:spacing w:val="-10"/>
            <w:u w:val="single" w:color="0000FF"/>
          </w:rPr>
          <w:t xml:space="preserve"> </w:t>
        </w:r>
        <w:r w:rsidR="00D837EB" w:rsidRPr="002E205F">
          <w:rPr>
            <w:rFonts w:ascii="Arial" w:eastAsia="Cambria" w:hAnsi="Arial" w:cs="Arial"/>
            <w:b/>
            <w:color w:val="0000FF"/>
            <w:spacing w:val="3"/>
            <w:u w:val="single" w:color="0000FF"/>
          </w:rPr>
          <w:t>R</w:t>
        </w:r>
        <w:r w:rsidR="00D837EB" w:rsidRPr="002E205F">
          <w:rPr>
            <w:rFonts w:ascii="Arial" w:eastAsia="Cambria" w:hAnsi="Arial" w:cs="Arial"/>
            <w:b/>
            <w:color w:val="0000FF"/>
            <w:u w:val="single" w:color="0000FF"/>
          </w:rPr>
          <w:t>ese</w:t>
        </w:r>
        <w:r w:rsidR="00D837EB" w:rsidRPr="002E205F">
          <w:rPr>
            <w:rFonts w:ascii="Arial" w:eastAsia="Cambria" w:hAnsi="Arial" w:cs="Arial"/>
            <w:b/>
            <w:color w:val="0000FF"/>
            <w:spacing w:val="2"/>
            <w:u w:val="single" w:color="0000FF"/>
          </w:rPr>
          <w:t>a</w:t>
        </w:r>
        <w:r w:rsidR="00D837EB" w:rsidRPr="002E205F">
          <w:rPr>
            <w:rFonts w:ascii="Arial" w:eastAsia="Cambria" w:hAnsi="Arial" w:cs="Arial"/>
            <w:b/>
            <w:color w:val="0000FF"/>
            <w:spacing w:val="-1"/>
            <w:u w:val="single" w:color="0000FF"/>
          </w:rPr>
          <w:t>r</w:t>
        </w:r>
        <w:r w:rsidR="00D837EB" w:rsidRPr="002E205F">
          <w:rPr>
            <w:rFonts w:ascii="Arial" w:eastAsia="Cambria" w:hAnsi="Arial" w:cs="Arial"/>
            <w:b/>
            <w:color w:val="0000FF"/>
            <w:u w:val="single" w:color="0000FF"/>
          </w:rPr>
          <w:t>ch</w:t>
        </w:r>
        <w:r w:rsidR="00D837EB" w:rsidRPr="002E205F">
          <w:rPr>
            <w:rFonts w:ascii="Arial" w:eastAsia="Cambria" w:hAnsi="Arial" w:cs="Arial"/>
            <w:b/>
            <w:color w:val="0000FF"/>
            <w:spacing w:val="-8"/>
            <w:u w:val="single" w:color="0000FF"/>
          </w:rPr>
          <w:t xml:space="preserve"> </w:t>
        </w:r>
        <w:r w:rsidR="00D837EB" w:rsidRPr="002E205F">
          <w:rPr>
            <w:rFonts w:ascii="Arial" w:eastAsia="Cambria" w:hAnsi="Arial" w:cs="Arial"/>
            <w:b/>
            <w:color w:val="0000FF"/>
            <w:u w:val="single" w:color="0000FF"/>
          </w:rPr>
          <w:t xml:space="preserve">in </w:t>
        </w:r>
        <w:r w:rsidR="00D837EB" w:rsidRPr="002E205F">
          <w:rPr>
            <w:rFonts w:ascii="Arial" w:eastAsia="Cambria" w:hAnsi="Arial" w:cs="Arial"/>
            <w:b/>
            <w:color w:val="0000FF"/>
            <w:spacing w:val="2"/>
            <w:u w:val="single" w:color="0000FF"/>
          </w:rPr>
          <w:t>M</w:t>
        </w:r>
        <w:r w:rsidR="00D837EB" w:rsidRPr="002E205F">
          <w:rPr>
            <w:rFonts w:ascii="Arial" w:eastAsia="Cambria" w:hAnsi="Arial" w:cs="Arial"/>
            <w:b/>
            <w:color w:val="0000FF"/>
            <w:u w:val="single" w:color="0000FF"/>
          </w:rPr>
          <w:t>e</w:t>
        </w:r>
        <w:r w:rsidR="00D837EB" w:rsidRPr="002E205F">
          <w:rPr>
            <w:rFonts w:ascii="Arial" w:eastAsia="Cambria" w:hAnsi="Arial" w:cs="Arial"/>
            <w:b/>
            <w:color w:val="0000FF"/>
            <w:spacing w:val="1"/>
            <w:u w:val="single" w:color="0000FF"/>
          </w:rPr>
          <w:t>d</w:t>
        </w:r>
        <w:r w:rsidR="00D837EB" w:rsidRPr="002E205F">
          <w:rPr>
            <w:rFonts w:ascii="Arial" w:eastAsia="Cambria" w:hAnsi="Arial" w:cs="Arial"/>
            <w:b/>
            <w:color w:val="0000FF"/>
            <w:u w:val="single" w:color="0000FF"/>
          </w:rPr>
          <w:t>ic</w:t>
        </w:r>
        <w:r w:rsidR="00D837EB" w:rsidRPr="002E205F">
          <w:rPr>
            <w:rFonts w:ascii="Arial" w:eastAsia="Cambria" w:hAnsi="Arial" w:cs="Arial"/>
            <w:b/>
            <w:color w:val="0000FF"/>
            <w:spacing w:val="-1"/>
            <w:u w:val="single" w:color="0000FF"/>
          </w:rPr>
          <w:t>a</w:t>
        </w:r>
        <w:r w:rsidR="00D837EB" w:rsidRPr="002E205F">
          <w:rPr>
            <w:rFonts w:ascii="Arial" w:eastAsia="Cambria" w:hAnsi="Arial" w:cs="Arial"/>
            <w:b/>
            <w:color w:val="0000FF"/>
            <w:u w:val="single" w:color="0000FF"/>
          </w:rPr>
          <w:t>l</w:t>
        </w:r>
        <w:r w:rsidR="00D837EB" w:rsidRPr="002E205F">
          <w:rPr>
            <w:rFonts w:ascii="Arial" w:eastAsia="Cambria" w:hAnsi="Arial" w:cs="Arial"/>
            <w:b/>
            <w:color w:val="0000FF"/>
            <w:spacing w:val="-5"/>
            <w:u w:val="single" w:color="0000FF"/>
          </w:rPr>
          <w:t xml:space="preserve"> </w:t>
        </w:r>
        <w:r w:rsidR="00D837EB" w:rsidRPr="002E205F">
          <w:rPr>
            <w:rFonts w:ascii="Arial" w:eastAsia="Cambria" w:hAnsi="Arial" w:cs="Arial"/>
            <w:b/>
            <w:color w:val="0000FF"/>
            <w:spacing w:val="-1"/>
            <w:u w:val="single" w:color="0000FF"/>
          </w:rPr>
          <w:t>a</w:t>
        </w:r>
        <w:r w:rsidR="00D837EB" w:rsidRPr="002E205F">
          <w:rPr>
            <w:rFonts w:ascii="Arial" w:eastAsia="Cambria" w:hAnsi="Arial" w:cs="Arial"/>
            <w:b/>
            <w:color w:val="0000FF"/>
            <w:u w:val="single" w:color="0000FF"/>
          </w:rPr>
          <w:t>nd</w:t>
        </w:r>
        <w:r w:rsidR="00D837EB" w:rsidRPr="002E205F">
          <w:rPr>
            <w:rFonts w:ascii="Arial" w:eastAsia="Cambria" w:hAnsi="Arial" w:cs="Arial"/>
            <w:b/>
            <w:color w:val="0000FF"/>
            <w:spacing w:val="-4"/>
            <w:u w:val="single" w:color="0000FF"/>
          </w:rPr>
          <w:t xml:space="preserve"> </w:t>
        </w:r>
        <w:r w:rsidR="00D837EB" w:rsidRPr="002E205F">
          <w:rPr>
            <w:rFonts w:ascii="Arial" w:eastAsia="Cambria" w:hAnsi="Arial" w:cs="Arial"/>
            <w:b/>
            <w:color w:val="0000FF"/>
            <w:u w:val="single" w:color="0000FF"/>
          </w:rPr>
          <w:t>P</w:t>
        </w:r>
        <w:r w:rsidR="00D837EB" w:rsidRPr="002E205F">
          <w:rPr>
            <w:rFonts w:ascii="Arial" w:eastAsia="Cambria" w:hAnsi="Arial" w:cs="Arial"/>
            <w:b/>
            <w:color w:val="0000FF"/>
            <w:spacing w:val="4"/>
            <w:u w:val="single" w:color="0000FF"/>
          </w:rPr>
          <w:t>h</w:t>
        </w:r>
        <w:r w:rsidR="00D837EB" w:rsidRPr="002E205F">
          <w:rPr>
            <w:rFonts w:ascii="Arial" w:eastAsia="Cambria" w:hAnsi="Arial" w:cs="Arial"/>
            <w:b/>
            <w:color w:val="0000FF"/>
            <w:spacing w:val="-1"/>
            <w:u w:val="single" w:color="0000FF"/>
          </w:rPr>
          <w:t>ar</w:t>
        </w:r>
        <w:r w:rsidR="00D837EB" w:rsidRPr="002E205F">
          <w:rPr>
            <w:rFonts w:ascii="Arial" w:eastAsia="Cambria" w:hAnsi="Arial" w:cs="Arial"/>
            <w:b/>
            <w:color w:val="0000FF"/>
            <w:spacing w:val="3"/>
            <w:u w:val="single" w:color="0000FF"/>
          </w:rPr>
          <w:t>m</w:t>
        </w:r>
        <w:r w:rsidR="00D837EB" w:rsidRPr="002E205F">
          <w:rPr>
            <w:rFonts w:ascii="Arial" w:eastAsia="Cambria" w:hAnsi="Arial" w:cs="Arial"/>
            <w:b/>
            <w:color w:val="0000FF"/>
            <w:spacing w:val="-1"/>
            <w:u w:val="single" w:color="0000FF"/>
          </w:rPr>
          <w:t>a</w:t>
        </w:r>
        <w:r w:rsidR="00D837EB" w:rsidRPr="002E205F">
          <w:rPr>
            <w:rFonts w:ascii="Arial" w:eastAsia="Cambria" w:hAnsi="Arial" w:cs="Arial"/>
            <w:b/>
            <w:color w:val="0000FF"/>
            <w:u w:val="single" w:color="0000FF"/>
          </w:rPr>
          <w:t>ce</w:t>
        </w:r>
        <w:r w:rsidR="00D837EB" w:rsidRPr="002E205F">
          <w:rPr>
            <w:rFonts w:ascii="Arial" w:eastAsia="Cambria" w:hAnsi="Arial" w:cs="Arial"/>
            <w:b/>
            <w:color w:val="0000FF"/>
            <w:spacing w:val="1"/>
            <w:u w:val="single" w:color="0000FF"/>
          </w:rPr>
          <w:t>u</w:t>
        </w:r>
        <w:r w:rsidR="00D837EB" w:rsidRPr="002E205F">
          <w:rPr>
            <w:rFonts w:ascii="Arial" w:eastAsia="Cambria" w:hAnsi="Arial" w:cs="Arial"/>
            <w:b/>
            <w:color w:val="0000FF"/>
            <w:spacing w:val="2"/>
            <w:u w:val="single" w:color="0000FF"/>
          </w:rPr>
          <w:t>t</w:t>
        </w:r>
        <w:r w:rsidR="00D837EB" w:rsidRPr="002E205F">
          <w:rPr>
            <w:rFonts w:ascii="Arial" w:eastAsia="Cambria" w:hAnsi="Arial" w:cs="Arial"/>
            <w:b/>
            <w:color w:val="0000FF"/>
            <w:u w:val="single" w:color="0000FF"/>
          </w:rPr>
          <w:t>ic</w:t>
        </w:r>
        <w:r w:rsidR="00D837EB" w:rsidRPr="002E205F">
          <w:rPr>
            <w:rFonts w:ascii="Arial" w:eastAsia="Cambria" w:hAnsi="Arial" w:cs="Arial"/>
            <w:b/>
            <w:color w:val="0000FF"/>
            <w:spacing w:val="-1"/>
            <w:u w:val="single" w:color="0000FF"/>
          </w:rPr>
          <w:t>a</w:t>
        </w:r>
        <w:r w:rsidR="00D837EB" w:rsidRPr="002E205F">
          <w:rPr>
            <w:rFonts w:ascii="Arial" w:eastAsia="Cambria" w:hAnsi="Arial" w:cs="Arial"/>
            <w:b/>
            <w:color w:val="0000FF"/>
            <w:u w:val="single" w:color="0000FF"/>
          </w:rPr>
          <w:t>l</w:t>
        </w:r>
        <w:r w:rsidR="00D837EB" w:rsidRPr="002E205F">
          <w:rPr>
            <w:rFonts w:ascii="Arial" w:eastAsia="Cambria" w:hAnsi="Arial" w:cs="Arial"/>
            <w:b/>
            <w:color w:val="0000FF"/>
            <w:spacing w:val="-15"/>
            <w:u w:val="single" w:color="0000FF"/>
          </w:rPr>
          <w:t xml:space="preserve"> </w:t>
        </w:r>
        <w:r w:rsidR="00D837EB" w:rsidRPr="002E205F">
          <w:rPr>
            <w:rFonts w:ascii="Arial" w:eastAsia="Cambria" w:hAnsi="Arial" w:cs="Arial"/>
            <w:b/>
            <w:color w:val="0000FF"/>
            <w:spacing w:val="1"/>
            <w:u w:val="single" w:color="0000FF"/>
          </w:rPr>
          <w:t>S</w:t>
        </w:r>
        <w:r w:rsidR="00D837EB" w:rsidRPr="002E205F">
          <w:rPr>
            <w:rFonts w:ascii="Arial" w:eastAsia="Cambria" w:hAnsi="Arial" w:cs="Arial"/>
            <w:b/>
            <w:color w:val="0000FF"/>
            <w:u w:val="single" w:color="0000FF"/>
          </w:rPr>
          <w:t>c</w:t>
        </w:r>
        <w:r w:rsidR="00D837EB" w:rsidRPr="002E205F">
          <w:rPr>
            <w:rFonts w:ascii="Arial" w:eastAsia="Cambria" w:hAnsi="Arial" w:cs="Arial"/>
            <w:b/>
            <w:color w:val="0000FF"/>
            <w:spacing w:val="2"/>
            <w:u w:val="single" w:color="0000FF"/>
          </w:rPr>
          <w:t>i</w:t>
        </w:r>
        <w:r w:rsidR="00D837EB" w:rsidRPr="002E205F">
          <w:rPr>
            <w:rFonts w:ascii="Arial" w:eastAsia="Cambria" w:hAnsi="Arial" w:cs="Arial"/>
            <w:b/>
            <w:color w:val="0000FF"/>
            <w:u w:val="single" w:color="0000FF"/>
          </w:rPr>
          <w:t>ences</w:t>
        </w:r>
      </w:hyperlink>
    </w:p>
    <w:p w14:paraId="22793EC1" w14:textId="77777777" w:rsidR="00DA1376" w:rsidRPr="002E205F" w:rsidRDefault="00D837EB">
      <w:pPr>
        <w:spacing w:before="27"/>
        <w:ind w:left="211"/>
        <w:rPr>
          <w:rFonts w:ascii="Arial" w:eastAsia="Cambria" w:hAnsi="Arial" w:cs="Arial"/>
        </w:rPr>
      </w:pPr>
      <w:r w:rsidRPr="002E205F">
        <w:rPr>
          <w:rFonts w:ascii="Arial" w:eastAsia="Cambria" w:hAnsi="Arial" w:cs="Arial"/>
          <w:spacing w:val="1"/>
        </w:rPr>
        <w:t>Ma</w:t>
      </w:r>
      <w:r w:rsidRPr="002E205F">
        <w:rPr>
          <w:rFonts w:ascii="Arial" w:eastAsia="Cambria" w:hAnsi="Arial" w:cs="Arial"/>
          <w:spacing w:val="-1"/>
        </w:rPr>
        <w:t>n</w:t>
      </w:r>
      <w:r w:rsidRPr="002E205F">
        <w:rPr>
          <w:rFonts w:ascii="Arial" w:eastAsia="Cambria" w:hAnsi="Arial" w:cs="Arial"/>
        </w:rPr>
        <w:t>u</w:t>
      </w:r>
      <w:r w:rsidRPr="002E205F">
        <w:rPr>
          <w:rFonts w:ascii="Arial" w:eastAsia="Cambria" w:hAnsi="Arial" w:cs="Arial"/>
          <w:spacing w:val="1"/>
        </w:rPr>
        <w:t>sc</w:t>
      </w:r>
      <w:r w:rsidRPr="002E205F">
        <w:rPr>
          <w:rFonts w:ascii="Arial" w:eastAsia="Cambria" w:hAnsi="Arial" w:cs="Arial"/>
          <w:spacing w:val="-1"/>
        </w:rPr>
        <w:t>r</w:t>
      </w:r>
      <w:r w:rsidRPr="002E205F">
        <w:rPr>
          <w:rFonts w:ascii="Arial" w:eastAsia="Cambria" w:hAnsi="Arial" w:cs="Arial"/>
        </w:rPr>
        <w:t>ipt</w:t>
      </w:r>
      <w:r w:rsidRPr="002E205F">
        <w:rPr>
          <w:rFonts w:ascii="Arial" w:eastAsia="Cambria" w:hAnsi="Arial" w:cs="Arial"/>
          <w:spacing w:val="-11"/>
        </w:rPr>
        <w:t xml:space="preserve"> </w:t>
      </w:r>
      <w:r w:rsidRPr="002E205F">
        <w:rPr>
          <w:rFonts w:ascii="Arial" w:eastAsia="Cambria" w:hAnsi="Arial" w:cs="Arial"/>
          <w:spacing w:val="1"/>
        </w:rPr>
        <w:t>N</w:t>
      </w:r>
      <w:r w:rsidRPr="002E205F">
        <w:rPr>
          <w:rFonts w:ascii="Arial" w:eastAsia="Cambria" w:hAnsi="Arial" w:cs="Arial"/>
        </w:rPr>
        <w:t>u</w:t>
      </w:r>
      <w:r w:rsidRPr="002E205F">
        <w:rPr>
          <w:rFonts w:ascii="Arial" w:eastAsia="Cambria" w:hAnsi="Arial" w:cs="Arial"/>
          <w:spacing w:val="2"/>
        </w:rPr>
        <w:t>m</w:t>
      </w:r>
      <w:r w:rsidRPr="002E205F">
        <w:rPr>
          <w:rFonts w:ascii="Arial" w:eastAsia="Cambria" w:hAnsi="Arial" w:cs="Arial"/>
          <w:spacing w:val="-1"/>
        </w:rPr>
        <w:t>b</w:t>
      </w:r>
      <w:r w:rsidRPr="002E205F">
        <w:rPr>
          <w:rFonts w:ascii="Arial" w:eastAsia="Cambria" w:hAnsi="Arial" w:cs="Arial"/>
          <w:spacing w:val="1"/>
        </w:rPr>
        <w:t>e</w:t>
      </w:r>
      <w:r w:rsidRPr="002E205F">
        <w:rPr>
          <w:rFonts w:ascii="Arial" w:eastAsia="Cambria" w:hAnsi="Arial" w:cs="Arial"/>
          <w:spacing w:val="-1"/>
        </w:rPr>
        <w:t>r</w:t>
      </w:r>
      <w:r w:rsidRPr="002E205F">
        <w:rPr>
          <w:rFonts w:ascii="Arial" w:eastAsia="Cambria" w:hAnsi="Arial" w:cs="Arial"/>
        </w:rPr>
        <w:t xml:space="preserve">:        </w:t>
      </w:r>
      <w:r w:rsidRPr="002E205F">
        <w:rPr>
          <w:rFonts w:ascii="Arial" w:eastAsia="Cambria" w:hAnsi="Arial" w:cs="Arial"/>
          <w:spacing w:val="2"/>
        </w:rPr>
        <w:t xml:space="preserve"> </w:t>
      </w:r>
      <w:r w:rsidRPr="002E205F">
        <w:rPr>
          <w:rFonts w:ascii="Arial" w:eastAsia="Cambria" w:hAnsi="Arial" w:cs="Arial"/>
          <w:b/>
          <w:spacing w:val="-1"/>
          <w:position w:val="-3"/>
        </w:rPr>
        <w:t>M</w:t>
      </w:r>
      <w:r w:rsidRPr="002E205F">
        <w:rPr>
          <w:rFonts w:ascii="Arial" w:eastAsia="Cambria" w:hAnsi="Arial" w:cs="Arial"/>
          <w:b/>
          <w:position w:val="-3"/>
        </w:rPr>
        <w:t>s</w:t>
      </w:r>
      <w:r w:rsidRPr="002E205F">
        <w:rPr>
          <w:rFonts w:ascii="Arial" w:eastAsia="Cambria" w:hAnsi="Arial" w:cs="Arial"/>
          <w:b/>
          <w:spacing w:val="1"/>
          <w:position w:val="-3"/>
        </w:rPr>
        <w:t>_</w:t>
      </w:r>
      <w:r w:rsidRPr="002E205F">
        <w:rPr>
          <w:rFonts w:ascii="Arial" w:eastAsia="Cambria" w:hAnsi="Arial" w:cs="Arial"/>
          <w:b/>
          <w:spacing w:val="-1"/>
          <w:position w:val="-3"/>
        </w:rPr>
        <w:t>J</w:t>
      </w:r>
      <w:r w:rsidRPr="002E205F">
        <w:rPr>
          <w:rFonts w:ascii="Arial" w:eastAsia="Cambria" w:hAnsi="Arial" w:cs="Arial"/>
          <w:b/>
          <w:position w:val="-3"/>
        </w:rPr>
        <w:t>I</w:t>
      </w:r>
      <w:r w:rsidRPr="002E205F">
        <w:rPr>
          <w:rFonts w:ascii="Arial" w:eastAsia="Cambria" w:hAnsi="Arial" w:cs="Arial"/>
          <w:b/>
          <w:spacing w:val="3"/>
          <w:position w:val="-3"/>
        </w:rPr>
        <w:t>R</w:t>
      </w:r>
      <w:r w:rsidRPr="002E205F">
        <w:rPr>
          <w:rFonts w:ascii="Arial" w:eastAsia="Cambria" w:hAnsi="Arial" w:cs="Arial"/>
          <w:b/>
          <w:spacing w:val="-1"/>
          <w:position w:val="-3"/>
        </w:rPr>
        <w:t>M</w:t>
      </w:r>
      <w:r w:rsidRPr="002E205F">
        <w:rPr>
          <w:rFonts w:ascii="Arial" w:eastAsia="Cambria" w:hAnsi="Arial" w:cs="Arial"/>
          <w:b/>
          <w:position w:val="-3"/>
        </w:rPr>
        <w:t>EP</w:t>
      </w:r>
      <w:r w:rsidRPr="002E205F">
        <w:rPr>
          <w:rFonts w:ascii="Arial" w:eastAsia="Cambria" w:hAnsi="Arial" w:cs="Arial"/>
          <w:b/>
          <w:spacing w:val="1"/>
          <w:position w:val="-3"/>
        </w:rPr>
        <w:t>S_</w:t>
      </w:r>
      <w:r w:rsidRPr="002E205F">
        <w:rPr>
          <w:rFonts w:ascii="Arial" w:eastAsia="Cambria" w:hAnsi="Arial" w:cs="Arial"/>
          <w:b/>
          <w:spacing w:val="2"/>
          <w:position w:val="-3"/>
        </w:rPr>
        <w:t>1</w:t>
      </w:r>
      <w:r w:rsidRPr="002E205F">
        <w:rPr>
          <w:rFonts w:ascii="Arial" w:eastAsia="Cambria" w:hAnsi="Arial" w:cs="Arial"/>
          <w:b/>
          <w:position w:val="-3"/>
        </w:rPr>
        <w:t>35</w:t>
      </w:r>
      <w:r w:rsidRPr="002E205F">
        <w:rPr>
          <w:rFonts w:ascii="Arial" w:eastAsia="Cambria" w:hAnsi="Arial" w:cs="Arial"/>
          <w:b/>
          <w:spacing w:val="2"/>
          <w:position w:val="-3"/>
        </w:rPr>
        <w:t>6</w:t>
      </w:r>
      <w:r w:rsidRPr="002E205F">
        <w:rPr>
          <w:rFonts w:ascii="Arial" w:eastAsia="Cambria" w:hAnsi="Arial" w:cs="Arial"/>
          <w:b/>
          <w:position w:val="-3"/>
        </w:rPr>
        <w:t>8</w:t>
      </w:r>
    </w:p>
    <w:p w14:paraId="206937F3" w14:textId="77777777" w:rsidR="00DA1376" w:rsidRPr="002E205F" w:rsidRDefault="00D837EB">
      <w:pPr>
        <w:spacing w:before="26" w:line="220" w:lineRule="exact"/>
        <w:ind w:left="211"/>
        <w:rPr>
          <w:rFonts w:ascii="Arial" w:eastAsia="Cambria" w:hAnsi="Arial" w:cs="Arial"/>
        </w:rPr>
      </w:pPr>
      <w:r w:rsidRPr="002E205F">
        <w:rPr>
          <w:rFonts w:ascii="Arial" w:eastAsia="Cambria" w:hAnsi="Arial" w:cs="Arial"/>
          <w:position w:val="-1"/>
        </w:rPr>
        <w:t>Tit</w:t>
      </w:r>
      <w:r w:rsidRPr="002E205F">
        <w:rPr>
          <w:rFonts w:ascii="Arial" w:eastAsia="Cambria" w:hAnsi="Arial" w:cs="Arial"/>
          <w:spacing w:val="1"/>
          <w:position w:val="-1"/>
        </w:rPr>
        <w:t>l</w:t>
      </w:r>
      <w:r w:rsidRPr="002E205F">
        <w:rPr>
          <w:rFonts w:ascii="Arial" w:eastAsia="Cambria" w:hAnsi="Arial" w:cs="Arial"/>
          <w:position w:val="-1"/>
        </w:rPr>
        <w:t>e</w:t>
      </w:r>
      <w:r w:rsidRPr="002E205F">
        <w:rPr>
          <w:rFonts w:ascii="Arial" w:eastAsia="Cambria" w:hAnsi="Arial" w:cs="Arial"/>
          <w:spacing w:val="-4"/>
          <w:position w:val="-1"/>
        </w:rPr>
        <w:t xml:space="preserve"> </w:t>
      </w:r>
      <w:r w:rsidRPr="002E205F">
        <w:rPr>
          <w:rFonts w:ascii="Arial" w:eastAsia="Cambria" w:hAnsi="Arial" w:cs="Arial"/>
          <w:position w:val="-1"/>
        </w:rPr>
        <w:t>of</w:t>
      </w:r>
      <w:r w:rsidRPr="002E205F">
        <w:rPr>
          <w:rFonts w:ascii="Arial" w:eastAsia="Cambria" w:hAnsi="Arial" w:cs="Arial"/>
          <w:spacing w:val="-3"/>
          <w:position w:val="-1"/>
        </w:rPr>
        <w:t xml:space="preserve"> </w:t>
      </w:r>
      <w:r w:rsidRPr="002E205F">
        <w:rPr>
          <w:rFonts w:ascii="Arial" w:eastAsia="Cambria" w:hAnsi="Arial" w:cs="Arial"/>
          <w:position w:val="-1"/>
        </w:rPr>
        <w:t>the</w:t>
      </w:r>
      <w:r w:rsidRPr="002E205F">
        <w:rPr>
          <w:rFonts w:ascii="Arial" w:eastAsia="Cambria" w:hAnsi="Arial" w:cs="Arial"/>
          <w:spacing w:val="-3"/>
          <w:position w:val="-1"/>
        </w:rPr>
        <w:t xml:space="preserve"> </w:t>
      </w:r>
      <w:r w:rsidRPr="002E205F">
        <w:rPr>
          <w:rFonts w:ascii="Arial" w:eastAsia="Cambria" w:hAnsi="Arial" w:cs="Arial"/>
          <w:spacing w:val="1"/>
          <w:position w:val="-1"/>
        </w:rPr>
        <w:t>M</w:t>
      </w:r>
      <w:r w:rsidRPr="002E205F">
        <w:rPr>
          <w:rFonts w:ascii="Arial" w:eastAsia="Cambria" w:hAnsi="Arial" w:cs="Arial"/>
          <w:spacing w:val="4"/>
          <w:position w:val="-1"/>
        </w:rPr>
        <w:t>a</w:t>
      </w:r>
      <w:r w:rsidRPr="002E205F">
        <w:rPr>
          <w:rFonts w:ascii="Arial" w:eastAsia="Cambria" w:hAnsi="Arial" w:cs="Arial"/>
          <w:spacing w:val="-1"/>
          <w:position w:val="-1"/>
        </w:rPr>
        <w:t>n</w:t>
      </w:r>
      <w:r w:rsidRPr="002E205F">
        <w:rPr>
          <w:rFonts w:ascii="Arial" w:eastAsia="Cambria" w:hAnsi="Arial" w:cs="Arial"/>
          <w:position w:val="-1"/>
        </w:rPr>
        <w:t>u</w:t>
      </w:r>
      <w:r w:rsidRPr="002E205F">
        <w:rPr>
          <w:rFonts w:ascii="Arial" w:eastAsia="Cambria" w:hAnsi="Arial" w:cs="Arial"/>
          <w:spacing w:val="1"/>
          <w:position w:val="-1"/>
        </w:rPr>
        <w:t>sc</w:t>
      </w:r>
      <w:r w:rsidRPr="002E205F">
        <w:rPr>
          <w:rFonts w:ascii="Arial" w:eastAsia="Cambria" w:hAnsi="Arial" w:cs="Arial"/>
          <w:spacing w:val="-1"/>
          <w:position w:val="-1"/>
        </w:rPr>
        <w:t>r</w:t>
      </w:r>
      <w:r w:rsidRPr="002E205F">
        <w:rPr>
          <w:rFonts w:ascii="Arial" w:eastAsia="Cambria" w:hAnsi="Arial" w:cs="Arial"/>
          <w:position w:val="-1"/>
        </w:rPr>
        <w:t>ipt:</w:t>
      </w:r>
    </w:p>
    <w:p w14:paraId="7F9423D7" w14:textId="77777777" w:rsidR="00DA1376" w:rsidRPr="002E205F" w:rsidRDefault="00D837EB">
      <w:pPr>
        <w:spacing w:line="200" w:lineRule="exact"/>
        <w:ind w:left="2388"/>
        <w:rPr>
          <w:rFonts w:ascii="Arial" w:eastAsia="Cambria" w:hAnsi="Arial" w:cs="Arial"/>
        </w:rPr>
      </w:pPr>
      <w:r w:rsidRPr="002E205F">
        <w:rPr>
          <w:rFonts w:ascii="Arial" w:eastAsia="Cambria" w:hAnsi="Arial" w:cs="Arial"/>
          <w:b/>
          <w:spacing w:val="1"/>
        </w:rPr>
        <w:t>G</w:t>
      </w:r>
      <w:r w:rsidRPr="002E205F">
        <w:rPr>
          <w:rFonts w:ascii="Arial" w:eastAsia="Cambria" w:hAnsi="Arial" w:cs="Arial"/>
          <w:b/>
          <w:spacing w:val="-1"/>
        </w:rPr>
        <w:t>oo</w:t>
      </w:r>
      <w:r w:rsidRPr="002E205F">
        <w:rPr>
          <w:rFonts w:ascii="Arial" w:eastAsia="Cambria" w:hAnsi="Arial" w:cs="Arial"/>
          <w:b/>
        </w:rPr>
        <w:t>d</w:t>
      </w:r>
      <w:r w:rsidRPr="002E205F">
        <w:rPr>
          <w:rFonts w:ascii="Arial" w:eastAsia="Cambria" w:hAnsi="Arial" w:cs="Arial"/>
          <w:b/>
          <w:spacing w:val="-5"/>
        </w:rPr>
        <w:t xml:space="preserve"> </w:t>
      </w:r>
      <w:r w:rsidRPr="002E205F">
        <w:rPr>
          <w:rFonts w:ascii="Arial" w:eastAsia="Cambria" w:hAnsi="Arial" w:cs="Arial"/>
          <w:b/>
          <w:spacing w:val="1"/>
        </w:rPr>
        <w:t>Cl</w:t>
      </w:r>
      <w:r w:rsidRPr="002E205F">
        <w:rPr>
          <w:rFonts w:ascii="Arial" w:eastAsia="Cambria" w:hAnsi="Arial" w:cs="Arial"/>
          <w:b/>
        </w:rPr>
        <w:t>ini</w:t>
      </w:r>
      <w:r w:rsidRPr="002E205F">
        <w:rPr>
          <w:rFonts w:ascii="Arial" w:eastAsia="Cambria" w:hAnsi="Arial" w:cs="Arial"/>
          <w:b/>
          <w:spacing w:val="3"/>
        </w:rPr>
        <w:t>c</w:t>
      </w:r>
      <w:r w:rsidRPr="002E205F">
        <w:rPr>
          <w:rFonts w:ascii="Arial" w:eastAsia="Cambria" w:hAnsi="Arial" w:cs="Arial"/>
          <w:b/>
          <w:spacing w:val="-1"/>
        </w:rPr>
        <w:t>a</w:t>
      </w:r>
      <w:r w:rsidRPr="002E205F">
        <w:rPr>
          <w:rFonts w:ascii="Arial" w:eastAsia="Cambria" w:hAnsi="Arial" w:cs="Arial"/>
          <w:b/>
        </w:rPr>
        <w:t>l</w:t>
      </w:r>
      <w:r w:rsidRPr="002E205F">
        <w:rPr>
          <w:rFonts w:ascii="Arial" w:eastAsia="Cambria" w:hAnsi="Arial" w:cs="Arial"/>
          <w:b/>
          <w:spacing w:val="-7"/>
        </w:rPr>
        <w:t xml:space="preserve"> </w:t>
      </w:r>
      <w:r w:rsidRPr="002E205F">
        <w:rPr>
          <w:rFonts w:ascii="Arial" w:eastAsia="Cambria" w:hAnsi="Arial" w:cs="Arial"/>
          <w:b/>
        </w:rPr>
        <w:t>P</w:t>
      </w:r>
      <w:r w:rsidRPr="002E205F">
        <w:rPr>
          <w:rFonts w:ascii="Arial" w:eastAsia="Cambria" w:hAnsi="Arial" w:cs="Arial"/>
          <w:b/>
          <w:spacing w:val="2"/>
        </w:rPr>
        <w:t>r</w:t>
      </w:r>
      <w:r w:rsidRPr="002E205F">
        <w:rPr>
          <w:rFonts w:ascii="Arial" w:eastAsia="Cambria" w:hAnsi="Arial" w:cs="Arial"/>
          <w:b/>
          <w:spacing w:val="-1"/>
        </w:rPr>
        <w:t>a</w:t>
      </w:r>
      <w:r w:rsidRPr="002E205F">
        <w:rPr>
          <w:rFonts w:ascii="Arial" w:eastAsia="Cambria" w:hAnsi="Arial" w:cs="Arial"/>
          <w:b/>
        </w:rPr>
        <w:t>c</w:t>
      </w:r>
      <w:r w:rsidRPr="002E205F">
        <w:rPr>
          <w:rFonts w:ascii="Arial" w:eastAsia="Cambria" w:hAnsi="Arial" w:cs="Arial"/>
          <w:b/>
          <w:spacing w:val="2"/>
        </w:rPr>
        <w:t>t</w:t>
      </w:r>
      <w:r w:rsidRPr="002E205F">
        <w:rPr>
          <w:rFonts w:ascii="Arial" w:eastAsia="Cambria" w:hAnsi="Arial" w:cs="Arial"/>
          <w:b/>
        </w:rPr>
        <w:t>ice</w:t>
      </w:r>
      <w:r w:rsidRPr="002E205F">
        <w:rPr>
          <w:rFonts w:ascii="Arial" w:eastAsia="Cambria" w:hAnsi="Arial" w:cs="Arial"/>
          <w:b/>
          <w:spacing w:val="-7"/>
        </w:rPr>
        <w:t xml:space="preserve"> </w:t>
      </w:r>
      <w:r w:rsidRPr="002E205F">
        <w:rPr>
          <w:rFonts w:ascii="Arial" w:eastAsia="Cambria" w:hAnsi="Arial" w:cs="Arial"/>
          <w:b/>
        </w:rPr>
        <w:t>in</w:t>
      </w:r>
      <w:r w:rsidRPr="002E205F">
        <w:rPr>
          <w:rFonts w:ascii="Arial" w:eastAsia="Cambria" w:hAnsi="Arial" w:cs="Arial"/>
          <w:b/>
          <w:spacing w:val="-3"/>
        </w:rPr>
        <w:t xml:space="preserve"> </w:t>
      </w:r>
      <w:r w:rsidRPr="002E205F">
        <w:rPr>
          <w:rFonts w:ascii="Arial" w:eastAsia="Cambria" w:hAnsi="Arial" w:cs="Arial"/>
          <w:b/>
          <w:spacing w:val="1"/>
        </w:rPr>
        <w:t>C</w:t>
      </w:r>
      <w:r w:rsidRPr="002E205F">
        <w:rPr>
          <w:rFonts w:ascii="Arial" w:eastAsia="Cambria" w:hAnsi="Arial" w:cs="Arial"/>
          <w:b/>
          <w:spacing w:val="3"/>
        </w:rPr>
        <w:t>l</w:t>
      </w:r>
      <w:r w:rsidRPr="002E205F">
        <w:rPr>
          <w:rFonts w:ascii="Arial" w:eastAsia="Cambria" w:hAnsi="Arial" w:cs="Arial"/>
          <w:b/>
        </w:rPr>
        <w:t>inic</w:t>
      </w:r>
      <w:r w:rsidRPr="002E205F">
        <w:rPr>
          <w:rFonts w:ascii="Arial" w:eastAsia="Cambria" w:hAnsi="Arial" w:cs="Arial"/>
          <w:b/>
          <w:spacing w:val="-1"/>
        </w:rPr>
        <w:t>a</w:t>
      </w:r>
      <w:r w:rsidRPr="002E205F">
        <w:rPr>
          <w:rFonts w:ascii="Arial" w:eastAsia="Cambria" w:hAnsi="Arial" w:cs="Arial"/>
          <w:b/>
        </w:rPr>
        <w:t>l</w:t>
      </w:r>
      <w:r w:rsidRPr="002E205F">
        <w:rPr>
          <w:rFonts w:ascii="Arial" w:eastAsia="Cambria" w:hAnsi="Arial" w:cs="Arial"/>
          <w:b/>
          <w:spacing w:val="-4"/>
        </w:rPr>
        <w:t xml:space="preserve"> </w:t>
      </w:r>
      <w:r w:rsidRPr="002E205F">
        <w:rPr>
          <w:rFonts w:ascii="Arial" w:eastAsia="Cambria" w:hAnsi="Arial" w:cs="Arial"/>
          <w:b/>
        </w:rPr>
        <w:t>T</w:t>
      </w:r>
      <w:r w:rsidRPr="002E205F">
        <w:rPr>
          <w:rFonts w:ascii="Arial" w:eastAsia="Cambria" w:hAnsi="Arial" w:cs="Arial"/>
          <w:b/>
          <w:spacing w:val="-1"/>
        </w:rPr>
        <w:t>r</w:t>
      </w:r>
      <w:r w:rsidRPr="002E205F">
        <w:rPr>
          <w:rFonts w:ascii="Arial" w:eastAsia="Cambria" w:hAnsi="Arial" w:cs="Arial"/>
          <w:b/>
          <w:spacing w:val="2"/>
        </w:rPr>
        <w:t>i</w:t>
      </w:r>
      <w:r w:rsidRPr="002E205F">
        <w:rPr>
          <w:rFonts w:ascii="Arial" w:eastAsia="Cambria" w:hAnsi="Arial" w:cs="Arial"/>
          <w:b/>
          <w:spacing w:val="-1"/>
        </w:rPr>
        <w:t>a</w:t>
      </w:r>
      <w:r w:rsidRPr="002E205F">
        <w:rPr>
          <w:rFonts w:ascii="Arial" w:eastAsia="Cambria" w:hAnsi="Arial" w:cs="Arial"/>
          <w:b/>
          <w:spacing w:val="1"/>
        </w:rPr>
        <w:t>l</w:t>
      </w:r>
      <w:r w:rsidRPr="002E205F">
        <w:rPr>
          <w:rFonts w:ascii="Arial" w:eastAsia="Cambria" w:hAnsi="Arial" w:cs="Arial"/>
          <w:b/>
        </w:rPr>
        <w:t>s:</w:t>
      </w:r>
      <w:r w:rsidRPr="002E205F">
        <w:rPr>
          <w:rFonts w:ascii="Arial" w:eastAsia="Cambria" w:hAnsi="Arial" w:cs="Arial"/>
          <w:b/>
          <w:spacing w:val="-5"/>
        </w:rPr>
        <w:t xml:space="preserve"> </w:t>
      </w:r>
      <w:r w:rsidRPr="002E205F">
        <w:rPr>
          <w:rFonts w:ascii="Arial" w:eastAsia="Cambria" w:hAnsi="Arial" w:cs="Arial"/>
          <w:b/>
        </w:rPr>
        <w:t>A</w:t>
      </w:r>
      <w:r w:rsidRPr="002E205F">
        <w:rPr>
          <w:rFonts w:ascii="Arial" w:eastAsia="Cambria" w:hAnsi="Arial" w:cs="Arial"/>
          <w:b/>
          <w:spacing w:val="-2"/>
        </w:rPr>
        <w:t xml:space="preserve"> </w:t>
      </w:r>
      <w:r w:rsidRPr="002E205F">
        <w:rPr>
          <w:rFonts w:ascii="Arial" w:eastAsia="Cambria" w:hAnsi="Arial" w:cs="Arial"/>
          <w:b/>
          <w:spacing w:val="3"/>
        </w:rPr>
        <w:t>R</w:t>
      </w:r>
      <w:r w:rsidRPr="002E205F">
        <w:rPr>
          <w:rFonts w:ascii="Arial" w:eastAsia="Cambria" w:hAnsi="Arial" w:cs="Arial"/>
          <w:b/>
        </w:rPr>
        <w:t>evi</w:t>
      </w:r>
      <w:r w:rsidRPr="002E205F">
        <w:rPr>
          <w:rFonts w:ascii="Arial" w:eastAsia="Cambria" w:hAnsi="Arial" w:cs="Arial"/>
          <w:b/>
          <w:spacing w:val="2"/>
        </w:rPr>
        <w:t>e</w:t>
      </w:r>
      <w:r w:rsidRPr="002E205F">
        <w:rPr>
          <w:rFonts w:ascii="Arial" w:eastAsia="Cambria" w:hAnsi="Arial" w:cs="Arial"/>
          <w:b/>
        </w:rPr>
        <w:t>w</w:t>
      </w:r>
    </w:p>
    <w:p w14:paraId="712FE2A4" w14:textId="77777777" w:rsidR="00DA1376" w:rsidRPr="002E205F" w:rsidRDefault="00DA1376">
      <w:pPr>
        <w:spacing w:before="10" w:line="200" w:lineRule="exact"/>
        <w:rPr>
          <w:rFonts w:ascii="Arial" w:hAnsi="Arial" w:cs="Arial"/>
        </w:rPr>
      </w:pPr>
    </w:p>
    <w:p w14:paraId="5516B160" w14:textId="77777777" w:rsidR="00DA1376" w:rsidRPr="002E205F" w:rsidRDefault="00D837EB">
      <w:pPr>
        <w:ind w:left="211"/>
        <w:rPr>
          <w:rFonts w:ascii="Arial" w:eastAsia="Cambria" w:hAnsi="Arial" w:cs="Arial"/>
        </w:rPr>
      </w:pPr>
      <w:r w:rsidRPr="002E205F">
        <w:rPr>
          <w:rFonts w:ascii="Arial" w:eastAsia="Cambria" w:hAnsi="Arial" w:cs="Arial"/>
        </w:rPr>
        <w:t>Type</w:t>
      </w:r>
      <w:r w:rsidRPr="002E205F">
        <w:rPr>
          <w:rFonts w:ascii="Arial" w:eastAsia="Cambria" w:hAnsi="Arial" w:cs="Arial"/>
          <w:spacing w:val="-4"/>
        </w:rPr>
        <w:t xml:space="preserve"> </w:t>
      </w:r>
      <w:r w:rsidRPr="002E205F">
        <w:rPr>
          <w:rFonts w:ascii="Arial" w:eastAsia="Cambria" w:hAnsi="Arial" w:cs="Arial"/>
        </w:rPr>
        <w:t>of</w:t>
      </w:r>
      <w:r w:rsidRPr="002E205F">
        <w:rPr>
          <w:rFonts w:ascii="Arial" w:eastAsia="Cambria" w:hAnsi="Arial" w:cs="Arial"/>
          <w:spacing w:val="-1"/>
        </w:rPr>
        <w:t xml:space="preserve"> </w:t>
      </w:r>
      <w:r w:rsidRPr="002E205F">
        <w:rPr>
          <w:rFonts w:ascii="Arial" w:eastAsia="Cambria" w:hAnsi="Arial" w:cs="Arial"/>
        </w:rPr>
        <w:t>the</w:t>
      </w:r>
      <w:r w:rsidRPr="002E205F">
        <w:rPr>
          <w:rFonts w:ascii="Arial" w:eastAsia="Cambria" w:hAnsi="Arial" w:cs="Arial"/>
          <w:spacing w:val="-3"/>
        </w:rPr>
        <w:t xml:space="preserve"> </w:t>
      </w:r>
      <w:r w:rsidRPr="002E205F">
        <w:rPr>
          <w:rFonts w:ascii="Arial" w:eastAsia="Cambria" w:hAnsi="Arial" w:cs="Arial"/>
          <w:spacing w:val="1"/>
        </w:rPr>
        <w:t>A</w:t>
      </w:r>
      <w:r w:rsidRPr="002E205F">
        <w:rPr>
          <w:rFonts w:ascii="Arial" w:eastAsia="Cambria" w:hAnsi="Arial" w:cs="Arial"/>
          <w:spacing w:val="-1"/>
        </w:rPr>
        <w:t>r</w:t>
      </w:r>
      <w:r w:rsidRPr="002E205F">
        <w:rPr>
          <w:rFonts w:ascii="Arial" w:eastAsia="Cambria" w:hAnsi="Arial" w:cs="Arial"/>
          <w:spacing w:val="2"/>
        </w:rPr>
        <w:t>t</w:t>
      </w:r>
      <w:r w:rsidRPr="002E205F">
        <w:rPr>
          <w:rFonts w:ascii="Arial" w:eastAsia="Cambria" w:hAnsi="Arial" w:cs="Arial"/>
        </w:rPr>
        <w:t>i</w:t>
      </w:r>
      <w:r w:rsidRPr="002E205F">
        <w:rPr>
          <w:rFonts w:ascii="Arial" w:eastAsia="Cambria" w:hAnsi="Arial" w:cs="Arial"/>
          <w:spacing w:val="1"/>
        </w:rPr>
        <w:t>cl</w:t>
      </w:r>
      <w:r w:rsidRPr="002E205F">
        <w:rPr>
          <w:rFonts w:ascii="Arial" w:eastAsia="Cambria" w:hAnsi="Arial" w:cs="Arial"/>
        </w:rPr>
        <w:t xml:space="preserve">e            </w:t>
      </w:r>
      <w:r w:rsidRPr="002E205F">
        <w:rPr>
          <w:rFonts w:ascii="Arial" w:eastAsia="Cambria" w:hAnsi="Arial" w:cs="Arial"/>
          <w:spacing w:val="26"/>
        </w:rPr>
        <w:t xml:space="preserve"> </w:t>
      </w:r>
      <w:r w:rsidRPr="002E205F">
        <w:rPr>
          <w:rFonts w:ascii="Arial" w:eastAsia="Cambria" w:hAnsi="Arial" w:cs="Arial"/>
          <w:b/>
          <w:position w:val="-5"/>
        </w:rPr>
        <w:t>Revi</w:t>
      </w:r>
      <w:r w:rsidRPr="002E205F">
        <w:rPr>
          <w:rFonts w:ascii="Arial" w:eastAsia="Cambria" w:hAnsi="Arial" w:cs="Arial"/>
          <w:b/>
          <w:spacing w:val="2"/>
          <w:position w:val="-5"/>
        </w:rPr>
        <w:t>e</w:t>
      </w:r>
      <w:r w:rsidRPr="002E205F">
        <w:rPr>
          <w:rFonts w:ascii="Arial" w:eastAsia="Cambria" w:hAnsi="Arial" w:cs="Arial"/>
          <w:b/>
          <w:position w:val="-5"/>
        </w:rPr>
        <w:t>w</w:t>
      </w:r>
      <w:r w:rsidRPr="002E205F">
        <w:rPr>
          <w:rFonts w:ascii="Arial" w:eastAsia="Cambria" w:hAnsi="Arial" w:cs="Arial"/>
          <w:b/>
          <w:spacing w:val="-8"/>
          <w:position w:val="-5"/>
        </w:rPr>
        <w:t xml:space="preserve"> </w:t>
      </w:r>
      <w:r w:rsidRPr="002E205F">
        <w:rPr>
          <w:rFonts w:ascii="Arial" w:eastAsia="Cambria" w:hAnsi="Arial" w:cs="Arial"/>
          <w:b/>
          <w:spacing w:val="2"/>
          <w:position w:val="-5"/>
        </w:rPr>
        <w:t>A</w:t>
      </w:r>
      <w:r w:rsidRPr="002E205F">
        <w:rPr>
          <w:rFonts w:ascii="Arial" w:eastAsia="Cambria" w:hAnsi="Arial" w:cs="Arial"/>
          <w:b/>
          <w:spacing w:val="-1"/>
          <w:position w:val="-5"/>
        </w:rPr>
        <w:t>rt</w:t>
      </w:r>
      <w:r w:rsidRPr="002E205F">
        <w:rPr>
          <w:rFonts w:ascii="Arial" w:eastAsia="Cambria" w:hAnsi="Arial" w:cs="Arial"/>
          <w:b/>
          <w:position w:val="-5"/>
        </w:rPr>
        <w:t>ic</w:t>
      </w:r>
      <w:r w:rsidRPr="002E205F">
        <w:rPr>
          <w:rFonts w:ascii="Arial" w:eastAsia="Cambria" w:hAnsi="Arial" w:cs="Arial"/>
          <w:b/>
          <w:spacing w:val="1"/>
          <w:position w:val="-5"/>
        </w:rPr>
        <w:t>l</w:t>
      </w:r>
      <w:r w:rsidRPr="002E205F">
        <w:rPr>
          <w:rFonts w:ascii="Arial" w:eastAsia="Cambria" w:hAnsi="Arial" w:cs="Arial"/>
          <w:b/>
          <w:position w:val="-5"/>
        </w:rPr>
        <w:t>e</w:t>
      </w:r>
    </w:p>
    <w:p w14:paraId="629F9D32" w14:textId="77777777" w:rsidR="00DA1376" w:rsidRPr="002E205F" w:rsidRDefault="00DA1376">
      <w:pPr>
        <w:spacing w:before="6" w:line="100" w:lineRule="exact"/>
        <w:rPr>
          <w:rFonts w:ascii="Arial" w:hAnsi="Arial" w:cs="Arial"/>
        </w:rPr>
      </w:pPr>
    </w:p>
    <w:p w14:paraId="5FD05421" w14:textId="77777777" w:rsidR="00DA1376" w:rsidRPr="002E205F" w:rsidRDefault="00DA1376">
      <w:pPr>
        <w:spacing w:line="200" w:lineRule="exact"/>
        <w:rPr>
          <w:rFonts w:ascii="Arial" w:hAnsi="Arial" w:cs="Arial"/>
        </w:rPr>
      </w:pPr>
    </w:p>
    <w:p w14:paraId="0ED1069F" w14:textId="77777777" w:rsidR="00DA1376" w:rsidRPr="002E205F" w:rsidRDefault="00DA1376">
      <w:pPr>
        <w:spacing w:before="9" w:line="100" w:lineRule="exact"/>
        <w:rPr>
          <w:rFonts w:ascii="Arial" w:hAnsi="Arial" w:cs="Arial"/>
        </w:rPr>
      </w:pPr>
    </w:p>
    <w:p w14:paraId="5326FD5B" w14:textId="77777777" w:rsidR="00DA1376" w:rsidRPr="002E205F" w:rsidRDefault="00DA1376">
      <w:pPr>
        <w:spacing w:line="200" w:lineRule="exact"/>
        <w:rPr>
          <w:rFonts w:ascii="Arial" w:hAnsi="Arial" w:cs="Arial"/>
        </w:rPr>
      </w:pPr>
    </w:p>
    <w:p w14:paraId="19D25F3B" w14:textId="77777777" w:rsidR="00DA1376" w:rsidRPr="002E205F" w:rsidRDefault="00DA1376">
      <w:pPr>
        <w:spacing w:line="200" w:lineRule="exact"/>
        <w:rPr>
          <w:rFonts w:ascii="Arial" w:hAnsi="Arial" w:cs="Arial"/>
        </w:rPr>
      </w:pPr>
    </w:p>
    <w:p w14:paraId="369C25BD" w14:textId="77777777" w:rsidR="00DA1376" w:rsidRPr="002E205F" w:rsidRDefault="00DA1376">
      <w:pPr>
        <w:spacing w:line="200" w:lineRule="exact"/>
        <w:rPr>
          <w:rFonts w:ascii="Arial" w:hAnsi="Arial" w:cs="Arial"/>
        </w:rPr>
      </w:pPr>
    </w:p>
    <w:p w14:paraId="1F608C31" w14:textId="77777777" w:rsidR="00DA1376" w:rsidRPr="002E205F" w:rsidRDefault="00D837EB">
      <w:pPr>
        <w:spacing w:before="33"/>
        <w:ind w:left="220"/>
        <w:rPr>
          <w:rFonts w:ascii="Arial" w:hAnsi="Arial" w:cs="Arial"/>
        </w:rPr>
      </w:pPr>
      <w:r w:rsidRPr="002E205F">
        <w:rPr>
          <w:rFonts w:ascii="Arial" w:hAnsi="Arial" w:cs="Arial"/>
          <w:b/>
          <w:spacing w:val="1"/>
          <w:highlight w:val="yellow"/>
        </w:rPr>
        <w:t>P</w:t>
      </w:r>
      <w:r w:rsidRPr="002E205F">
        <w:rPr>
          <w:rFonts w:ascii="Arial" w:hAnsi="Arial" w:cs="Arial"/>
          <w:b/>
          <w:highlight w:val="yellow"/>
        </w:rPr>
        <w:t>ART</w:t>
      </w:r>
      <w:r w:rsidRPr="002E205F">
        <w:rPr>
          <w:rFonts w:ascii="Arial" w:hAnsi="Arial" w:cs="Arial"/>
          <w:b/>
          <w:spacing w:val="44"/>
          <w:highlight w:val="yellow"/>
        </w:rPr>
        <w:t xml:space="preserve"> </w:t>
      </w:r>
      <w:r w:rsidRPr="002E205F">
        <w:rPr>
          <w:rFonts w:ascii="Arial" w:hAnsi="Arial" w:cs="Arial"/>
          <w:b/>
          <w:spacing w:val="1"/>
          <w:highlight w:val="yellow"/>
        </w:rPr>
        <w:t>1</w:t>
      </w:r>
      <w:r w:rsidRPr="002E205F">
        <w:rPr>
          <w:rFonts w:ascii="Arial" w:hAnsi="Arial" w:cs="Arial"/>
          <w:b/>
          <w:highlight w:val="yellow"/>
        </w:rPr>
        <w:t>:</w:t>
      </w:r>
      <w:r w:rsidRPr="002E205F">
        <w:rPr>
          <w:rFonts w:ascii="Arial" w:hAnsi="Arial" w:cs="Arial"/>
          <w:b/>
          <w:spacing w:val="-1"/>
        </w:rPr>
        <w:t xml:space="preserve"> </w:t>
      </w:r>
      <w:r w:rsidRPr="002E205F">
        <w:rPr>
          <w:rFonts w:ascii="Arial" w:hAnsi="Arial" w:cs="Arial"/>
          <w:b/>
        </w:rPr>
        <w:t>C</w:t>
      </w:r>
      <w:r w:rsidRPr="002E205F">
        <w:rPr>
          <w:rFonts w:ascii="Arial" w:hAnsi="Arial" w:cs="Arial"/>
          <w:b/>
          <w:spacing w:val="1"/>
        </w:rPr>
        <w:t>o</w:t>
      </w:r>
      <w:r w:rsidRPr="002E205F">
        <w:rPr>
          <w:rFonts w:ascii="Arial" w:hAnsi="Arial" w:cs="Arial"/>
          <w:b/>
        </w:rPr>
        <w:t>m</w:t>
      </w:r>
      <w:r w:rsidRPr="002E205F">
        <w:rPr>
          <w:rFonts w:ascii="Arial" w:hAnsi="Arial" w:cs="Arial"/>
          <w:b/>
          <w:spacing w:val="2"/>
        </w:rPr>
        <w:t>m</w:t>
      </w:r>
      <w:r w:rsidRPr="002E205F">
        <w:rPr>
          <w:rFonts w:ascii="Arial" w:hAnsi="Arial" w:cs="Arial"/>
          <w:b/>
        </w:rPr>
        <w:t>en</w:t>
      </w:r>
      <w:r w:rsidRPr="002E205F">
        <w:rPr>
          <w:rFonts w:ascii="Arial" w:hAnsi="Arial" w:cs="Arial"/>
          <w:b/>
          <w:spacing w:val="1"/>
        </w:rPr>
        <w:t>t</w:t>
      </w:r>
      <w:r w:rsidRPr="002E205F">
        <w:rPr>
          <w:rFonts w:ascii="Arial" w:hAnsi="Arial" w:cs="Arial"/>
          <w:b/>
        </w:rPr>
        <w:t>s</w:t>
      </w:r>
    </w:p>
    <w:p w14:paraId="55EF070C" w14:textId="77777777" w:rsidR="00DA1376" w:rsidRPr="002E205F" w:rsidRDefault="00DA1376">
      <w:pPr>
        <w:spacing w:before="5" w:line="220" w:lineRule="exact"/>
        <w:rPr>
          <w:rFonts w:ascii="Arial" w:hAnsi="Arial" w:cs="Arial"/>
        </w:rPr>
      </w:pPr>
    </w:p>
    <w:tbl>
      <w:tblPr>
        <w:tblW w:w="0" w:type="auto"/>
        <w:tblInd w:w="101" w:type="dxa"/>
        <w:tblLayout w:type="fixed"/>
        <w:tblCellMar>
          <w:left w:w="0" w:type="dxa"/>
          <w:right w:w="0" w:type="dxa"/>
        </w:tblCellMar>
        <w:tblLook w:val="01E0" w:firstRow="1" w:lastRow="1" w:firstColumn="1" w:lastColumn="1" w:noHBand="0" w:noVBand="0"/>
      </w:tblPr>
      <w:tblGrid>
        <w:gridCol w:w="3332"/>
        <w:gridCol w:w="108"/>
        <w:gridCol w:w="3598"/>
        <w:gridCol w:w="1996"/>
        <w:gridCol w:w="128"/>
        <w:gridCol w:w="4013"/>
      </w:tblGrid>
      <w:tr w:rsidR="00DA1376" w:rsidRPr="002E205F" w14:paraId="1631651F" w14:textId="77777777">
        <w:trPr>
          <w:trHeight w:hRule="exact" w:val="235"/>
        </w:trPr>
        <w:tc>
          <w:tcPr>
            <w:tcW w:w="3332" w:type="dxa"/>
            <w:vMerge w:val="restart"/>
            <w:tcBorders>
              <w:top w:val="single" w:sz="5" w:space="0" w:color="000000"/>
              <w:left w:val="single" w:sz="5" w:space="0" w:color="000000"/>
              <w:right w:val="single" w:sz="5" w:space="0" w:color="000000"/>
            </w:tcBorders>
          </w:tcPr>
          <w:p w14:paraId="4DEE29A1" w14:textId="77777777" w:rsidR="00DA1376" w:rsidRPr="002E205F" w:rsidRDefault="00DA1376">
            <w:pPr>
              <w:rPr>
                <w:rFonts w:ascii="Arial" w:hAnsi="Arial" w:cs="Arial"/>
              </w:rPr>
            </w:pPr>
          </w:p>
        </w:tc>
        <w:tc>
          <w:tcPr>
            <w:tcW w:w="5830" w:type="dxa"/>
            <w:gridSpan w:val="4"/>
            <w:tcBorders>
              <w:top w:val="single" w:sz="5" w:space="0" w:color="000000"/>
              <w:left w:val="single" w:sz="5" w:space="0" w:color="000000"/>
              <w:bottom w:val="nil"/>
              <w:right w:val="single" w:sz="5" w:space="0" w:color="000000"/>
            </w:tcBorders>
          </w:tcPr>
          <w:p w14:paraId="44BFF043" w14:textId="77777777" w:rsidR="00DA1376" w:rsidRPr="002E205F" w:rsidRDefault="00D837EB">
            <w:pPr>
              <w:spacing w:line="220" w:lineRule="exact"/>
              <w:ind w:left="102"/>
              <w:rPr>
                <w:rFonts w:ascii="Arial" w:hAnsi="Arial" w:cs="Arial"/>
              </w:rPr>
            </w:pPr>
            <w:r w:rsidRPr="002E205F">
              <w:rPr>
                <w:rFonts w:ascii="Arial" w:hAnsi="Arial" w:cs="Arial"/>
                <w:b/>
              </w:rPr>
              <w:t>Re</w:t>
            </w:r>
            <w:r w:rsidRPr="002E205F">
              <w:rPr>
                <w:rFonts w:ascii="Arial" w:hAnsi="Arial" w:cs="Arial"/>
                <w:b/>
                <w:spacing w:val="1"/>
              </w:rPr>
              <w:t>v</w:t>
            </w:r>
            <w:r w:rsidRPr="002E205F">
              <w:rPr>
                <w:rFonts w:ascii="Arial" w:hAnsi="Arial" w:cs="Arial"/>
                <w:b/>
              </w:rPr>
              <w:t>iewer</w:t>
            </w:r>
            <w:r w:rsidRPr="002E205F">
              <w:rPr>
                <w:rFonts w:ascii="Arial" w:hAnsi="Arial" w:cs="Arial"/>
                <w:b/>
                <w:spacing w:val="1"/>
              </w:rPr>
              <w:t>’</w:t>
            </w:r>
            <w:r w:rsidRPr="002E205F">
              <w:rPr>
                <w:rFonts w:ascii="Arial" w:hAnsi="Arial" w:cs="Arial"/>
                <w:b/>
              </w:rPr>
              <w:t>s</w:t>
            </w:r>
            <w:r w:rsidRPr="002E205F">
              <w:rPr>
                <w:rFonts w:ascii="Arial" w:hAnsi="Arial" w:cs="Arial"/>
                <w:b/>
                <w:spacing w:val="-9"/>
              </w:rPr>
              <w:t xml:space="preserve"> </w:t>
            </w:r>
            <w:r w:rsidRPr="002E205F">
              <w:rPr>
                <w:rFonts w:ascii="Arial" w:hAnsi="Arial" w:cs="Arial"/>
                <w:b/>
              </w:rPr>
              <w:t>c</w:t>
            </w:r>
            <w:r w:rsidRPr="002E205F">
              <w:rPr>
                <w:rFonts w:ascii="Arial" w:hAnsi="Arial" w:cs="Arial"/>
                <w:b/>
                <w:spacing w:val="1"/>
              </w:rPr>
              <w:t>o</w:t>
            </w:r>
            <w:r w:rsidRPr="002E205F">
              <w:rPr>
                <w:rFonts w:ascii="Arial" w:hAnsi="Arial" w:cs="Arial"/>
                <w:b/>
                <w:spacing w:val="2"/>
              </w:rPr>
              <w:t>mm</w:t>
            </w:r>
            <w:r w:rsidRPr="002E205F">
              <w:rPr>
                <w:rFonts w:ascii="Arial" w:hAnsi="Arial" w:cs="Arial"/>
                <w:b/>
              </w:rPr>
              <w:t>ent</w:t>
            </w:r>
          </w:p>
        </w:tc>
        <w:tc>
          <w:tcPr>
            <w:tcW w:w="4013" w:type="dxa"/>
            <w:vMerge w:val="restart"/>
            <w:tcBorders>
              <w:top w:val="single" w:sz="5" w:space="0" w:color="000000"/>
              <w:left w:val="single" w:sz="5" w:space="0" w:color="000000"/>
              <w:right w:val="single" w:sz="5" w:space="0" w:color="000000"/>
            </w:tcBorders>
          </w:tcPr>
          <w:p w14:paraId="12710DF7" w14:textId="77777777" w:rsidR="00DA1376" w:rsidRPr="002E205F" w:rsidRDefault="00D837EB">
            <w:pPr>
              <w:spacing w:before="2" w:line="220" w:lineRule="exact"/>
              <w:ind w:left="102" w:right="402"/>
              <w:rPr>
                <w:rFonts w:ascii="Arial" w:hAnsi="Arial" w:cs="Arial"/>
              </w:rPr>
            </w:pPr>
            <w:r w:rsidRPr="002E205F">
              <w:rPr>
                <w:rFonts w:ascii="Arial" w:hAnsi="Arial" w:cs="Arial"/>
                <w:b/>
              </w:rPr>
              <w:t>Au</w:t>
            </w:r>
            <w:r w:rsidRPr="002E205F">
              <w:rPr>
                <w:rFonts w:ascii="Arial" w:hAnsi="Arial" w:cs="Arial"/>
                <w:b/>
                <w:spacing w:val="1"/>
              </w:rPr>
              <w:t>t</w:t>
            </w:r>
            <w:r w:rsidRPr="002E205F">
              <w:rPr>
                <w:rFonts w:ascii="Arial" w:hAnsi="Arial" w:cs="Arial"/>
                <w:b/>
              </w:rPr>
              <w:t>h</w:t>
            </w:r>
            <w:r w:rsidRPr="002E205F">
              <w:rPr>
                <w:rFonts w:ascii="Arial" w:hAnsi="Arial" w:cs="Arial"/>
                <w:b/>
                <w:spacing w:val="1"/>
              </w:rPr>
              <w:t>o</w:t>
            </w:r>
            <w:r w:rsidRPr="002E205F">
              <w:rPr>
                <w:rFonts w:ascii="Arial" w:hAnsi="Arial" w:cs="Arial"/>
                <w:b/>
              </w:rPr>
              <w:t>r</w:t>
            </w:r>
            <w:r w:rsidRPr="002E205F">
              <w:rPr>
                <w:rFonts w:ascii="Arial" w:hAnsi="Arial" w:cs="Arial"/>
                <w:b/>
                <w:spacing w:val="1"/>
              </w:rPr>
              <w:t>’</w:t>
            </w:r>
            <w:r w:rsidRPr="002E205F">
              <w:rPr>
                <w:rFonts w:ascii="Arial" w:hAnsi="Arial" w:cs="Arial"/>
                <w:b/>
              </w:rPr>
              <w:t>s</w:t>
            </w:r>
            <w:r w:rsidRPr="002E205F">
              <w:rPr>
                <w:rFonts w:ascii="Arial" w:hAnsi="Arial" w:cs="Arial"/>
                <w:b/>
                <w:spacing w:val="-8"/>
              </w:rPr>
              <w:t xml:space="preserve"> </w:t>
            </w:r>
            <w:r w:rsidRPr="002E205F">
              <w:rPr>
                <w:rFonts w:ascii="Arial" w:hAnsi="Arial" w:cs="Arial"/>
                <w:b/>
                <w:spacing w:val="1"/>
              </w:rPr>
              <w:t>F</w:t>
            </w:r>
            <w:r w:rsidRPr="002E205F">
              <w:rPr>
                <w:rFonts w:ascii="Arial" w:hAnsi="Arial" w:cs="Arial"/>
                <w:b/>
              </w:rPr>
              <w:t>eedb</w:t>
            </w:r>
            <w:r w:rsidRPr="002E205F">
              <w:rPr>
                <w:rFonts w:ascii="Arial" w:hAnsi="Arial" w:cs="Arial"/>
                <w:b/>
                <w:spacing w:val="1"/>
              </w:rPr>
              <w:t>a</w:t>
            </w:r>
            <w:r w:rsidRPr="002E205F">
              <w:rPr>
                <w:rFonts w:ascii="Arial" w:hAnsi="Arial" w:cs="Arial"/>
                <w:b/>
              </w:rPr>
              <w:t>ck</w:t>
            </w:r>
            <w:r w:rsidRPr="002E205F">
              <w:rPr>
                <w:rFonts w:ascii="Arial" w:hAnsi="Arial" w:cs="Arial"/>
                <w:b/>
                <w:spacing w:val="-5"/>
              </w:rPr>
              <w:t xml:space="preserve"> </w:t>
            </w:r>
            <w:r w:rsidRPr="002E205F">
              <w:rPr>
                <w:rFonts w:ascii="Arial" w:hAnsi="Arial" w:cs="Arial"/>
                <w:spacing w:val="1"/>
              </w:rPr>
              <w:t>(I</w:t>
            </w:r>
            <w:r w:rsidRPr="002E205F">
              <w:rPr>
                <w:rFonts w:ascii="Arial" w:hAnsi="Arial" w:cs="Arial"/>
              </w:rPr>
              <w:t>t</w:t>
            </w:r>
            <w:r w:rsidRPr="002E205F">
              <w:rPr>
                <w:rFonts w:ascii="Arial" w:hAnsi="Arial" w:cs="Arial"/>
                <w:spacing w:val="-2"/>
              </w:rPr>
              <w:t xml:space="preserve"> </w:t>
            </w:r>
            <w:r w:rsidRPr="002E205F">
              <w:rPr>
                <w:rFonts w:ascii="Arial" w:hAnsi="Arial" w:cs="Arial"/>
              </w:rPr>
              <w:t>is</w:t>
            </w:r>
            <w:r w:rsidRPr="002E205F">
              <w:rPr>
                <w:rFonts w:ascii="Arial" w:hAnsi="Arial" w:cs="Arial"/>
                <w:spacing w:val="-1"/>
              </w:rPr>
              <w:t xml:space="preserve"> </w:t>
            </w:r>
            <w:r w:rsidRPr="002E205F">
              <w:rPr>
                <w:rFonts w:ascii="Arial" w:hAnsi="Arial" w:cs="Arial"/>
                <w:spacing w:val="1"/>
              </w:rPr>
              <w:t>m</w:t>
            </w:r>
            <w:r w:rsidRPr="002E205F">
              <w:rPr>
                <w:rFonts w:ascii="Arial" w:hAnsi="Arial" w:cs="Arial"/>
              </w:rPr>
              <w:t>a</w:t>
            </w:r>
            <w:r w:rsidRPr="002E205F">
              <w:rPr>
                <w:rFonts w:ascii="Arial" w:hAnsi="Arial" w:cs="Arial"/>
                <w:spacing w:val="-1"/>
              </w:rPr>
              <w:t>n</w:t>
            </w:r>
            <w:r w:rsidRPr="002E205F">
              <w:rPr>
                <w:rFonts w:ascii="Arial" w:hAnsi="Arial" w:cs="Arial"/>
                <w:spacing w:val="1"/>
              </w:rPr>
              <w:t>d</w:t>
            </w:r>
            <w:r w:rsidRPr="002E205F">
              <w:rPr>
                <w:rFonts w:ascii="Arial" w:hAnsi="Arial" w:cs="Arial"/>
              </w:rPr>
              <w:t>at</w:t>
            </w:r>
            <w:r w:rsidRPr="002E205F">
              <w:rPr>
                <w:rFonts w:ascii="Arial" w:hAnsi="Arial" w:cs="Arial"/>
                <w:spacing w:val="1"/>
              </w:rPr>
              <w:t>or</w:t>
            </w:r>
            <w:r w:rsidRPr="002E205F">
              <w:rPr>
                <w:rFonts w:ascii="Arial" w:hAnsi="Arial" w:cs="Arial"/>
              </w:rPr>
              <w:t>y</w:t>
            </w:r>
            <w:r w:rsidRPr="002E205F">
              <w:rPr>
                <w:rFonts w:ascii="Arial" w:hAnsi="Arial" w:cs="Arial"/>
                <w:spacing w:val="-7"/>
              </w:rPr>
              <w:t xml:space="preserve"> </w:t>
            </w:r>
            <w:r w:rsidRPr="002E205F">
              <w:rPr>
                <w:rFonts w:ascii="Arial" w:hAnsi="Arial" w:cs="Arial"/>
              </w:rPr>
              <w:t>t</w:t>
            </w:r>
            <w:r w:rsidRPr="002E205F">
              <w:rPr>
                <w:rFonts w:ascii="Arial" w:hAnsi="Arial" w:cs="Arial"/>
                <w:spacing w:val="1"/>
              </w:rPr>
              <w:t>h</w:t>
            </w:r>
            <w:r w:rsidRPr="002E205F">
              <w:rPr>
                <w:rFonts w:ascii="Arial" w:hAnsi="Arial" w:cs="Arial"/>
              </w:rPr>
              <w:t>at a</w:t>
            </w:r>
            <w:r w:rsidRPr="002E205F">
              <w:rPr>
                <w:rFonts w:ascii="Arial" w:hAnsi="Arial" w:cs="Arial"/>
                <w:spacing w:val="1"/>
              </w:rPr>
              <w:t>u</w:t>
            </w:r>
            <w:r w:rsidRPr="002E205F">
              <w:rPr>
                <w:rFonts w:ascii="Arial" w:hAnsi="Arial" w:cs="Arial"/>
              </w:rPr>
              <w:t>t</w:t>
            </w:r>
            <w:r w:rsidRPr="002E205F">
              <w:rPr>
                <w:rFonts w:ascii="Arial" w:hAnsi="Arial" w:cs="Arial"/>
                <w:spacing w:val="1"/>
              </w:rPr>
              <w:t>hor</w:t>
            </w:r>
            <w:r w:rsidRPr="002E205F">
              <w:rPr>
                <w:rFonts w:ascii="Arial" w:hAnsi="Arial" w:cs="Arial"/>
              </w:rPr>
              <w:t>s</w:t>
            </w:r>
            <w:r w:rsidRPr="002E205F">
              <w:rPr>
                <w:rFonts w:ascii="Arial" w:hAnsi="Arial" w:cs="Arial"/>
                <w:spacing w:val="-6"/>
              </w:rPr>
              <w:t xml:space="preserve"> </w:t>
            </w:r>
            <w:r w:rsidRPr="002E205F">
              <w:rPr>
                <w:rFonts w:ascii="Arial" w:hAnsi="Arial" w:cs="Arial"/>
                <w:spacing w:val="-1"/>
              </w:rPr>
              <w:t>s</w:t>
            </w:r>
            <w:r w:rsidRPr="002E205F">
              <w:rPr>
                <w:rFonts w:ascii="Arial" w:hAnsi="Arial" w:cs="Arial"/>
                <w:spacing w:val="1"/>
              </w:rPr>
              <w:t>hou</w:t>
            </w:r>
            <w:r w:rsidRPr="002E205F">
              <w:rPr>
                <w:rFonts w:ascii="Arial" w:hAnsi="Arial" w:cs="Arial"/>
                <w:spacing w:val="-3"/>
              </w:rPr>
              <w:t>l</w:t>
            </w:r>
            <w:r w:rsidRPr="002E205F">
              <w:rPr>
                <w:rFonts w:ascii="Arial" w:hAnsi="Arial" w:cs="Arial"/>
              </w:rPr>
              <w:t>d</w:t>
            </w:r>
            <w:r w:rsidRPr="002E205F">
              <w:rPr>
                <w:rFonts w:ascii="Arial" w:hAnsi="Arial" w:cs="Arial"/>
                <w:spacing w:val="-3"/>
              </w:rPr>
              <w:t xml:space="preserve"> </w:t>
            </w:r>
            <w:r w:rsidRPr="002E205F">
              <w:rPr>
                <w:rFonts w:ascii="Arial" w:hAnsi="Arial" w:cs="Arial"/>
              </w:rPr>
              <w:t>w</w:t>
            </w:r>
            <w:r w:rsidRPr="002E205F">
              <w:rPr>
                <w:rFonts w:ascii="Arial" w:hAnsi="Arial" w:cs="Arial"/>
                <w:spacing w:val="1"/>
              </w:rPr>
              <w:t>r</w:t>
            </w:r>
            <w:r w:rsidRPr="002E205F">
              <w:rPr>
                <w:rFonts w:ascii="Arial" w:hAnsi="Arial" w:cs="Arial"/>
              </w:rPr>
              <w:t>ite</w:t>
            </w:r>
            <w:r w:rsidRPr="002E205F">
              <w:rPr>
                <w:rFonts w:ascii="Arial" w:hAnsi="Arial" w:cs="Arial"/>
                <w:spacing w:val="-3"/>
              </w:rPr>
              <w:t xml:space="preserve"> </w:t>
            </w:r>
            <w:r w:rsidRPr="002E205F">
              <w:rPr>
                <w:rFonts w:ascii="Arial" w:hAnsi="Arial" w:cs="Arial"/>
                <w:spacing w:val="1"/>
              </w:rPr>
              <w:t>h</w:t>
            </w:r>
            <w:r w:rsidRPr="002E205F">
              <w:rPr>
                <w:rFonts w:ascii="Arial" w:hAnsi="Arial" w:cs="Arial"/>
              </w:rPr>
              <w:t>i</w:t>
            </w:r>
            <w:r w:rsidRPr="002E205F">
              <w:rPr>
                <w:rFonts w:ascii="Arial" w:hAnsi="Arial" w:cs="Arial"/>
                <w:spacing w:val="-1"/>
              </w:rPr>
              <w:t>s</w:t>
            </w:r>
            <w:r w:rsidRPr="002E205F">
              <w:rPr>
                <w:rFonts w:ascii="Arial" w:hAnsi="Arial" w:cs="Arial"/>
              </w:rPr>
              <w:t>/</w:t>
            </w:r>
            <w:r w:rsidRPr="002E205F">
              <w:rPr>
                <w:rFonts w:ascii="Arial" w:hAnsi="Arial" w:cs="Arial"/>
                <w:spacing w:val="1"/>
              </w:rPr>
              <w:t>h</w:t>
            </w:r>
            <w:r w:rsidRPr="002E205F">
              <w:rPr>
                <w:rFonts w:ascii="Arial" w:hAnsi="Arial" w:cs="Arial"/>
              </w:rPr>
              <w:t>er</w:t>
            </w:r>
            <w:r w:rsidRPr="002E205F">
              <w:rPr>
                <w:rFonts w:ascii="Arial" w:hAnsi="Arial" w:cs="Arial"/>
                <w:spacing w:val="-4"/>
              </w:rPr>
              <w:t xml:space="preserve"> </w:t>
            </w:r>
            <w:r w:rsidRPr="002E205F">
              <w:rPr>
                <w:rFonts w:ascii="Arial" w:hAnsi="Arial" w:cs="Arial"/>
                <w:spacing w:val="1"/>
              </w:rPr>
              <w:t>f</w:t>
            </w:r>
            <w:r w:rsidRPr="002E205F">
              <w:rPr>
                <w:rFonts w:ascii="Arial" w:hAnsi="Arial" w:cs="Arial"/>
                <w:spacing w:val="-2"/>
              </w:rPr>
              <w:t>e</w:t>
            </w:r>
            <w:r w:rsidRPr="002E205F">
              <w:rPr>
                <w:rFonts w:ascii="Arial" w:hAnsi="Arial" w:cs="Arial"/>
              </w:rPr>
              <w:t>e</w:t>
            </w:r>
            <w:r w:rsidRPr="002E205F">
              <w:rPr>
                <w:rFonts w:ascii="Arial" w:hAnsi="Arial" w:cs="Arial"/>
                <w:spacing w:val="1"/>
              </w:rPr>
              <w:t>db</w:t>
            </w:r>
            <w:r w:rsidRPr="002E205F">
              <w:rPr>
                <w:rFonts w:ascii="Arial" w:hAnsi="Arial" w:cs="Arial"/>
              </w:rPr>
              <w:t>ack</w:t>
            </w:r>
            <w:r w:rsidRPr="002E205F">
              <w:rPr>
                <w:rFonts w:ascii="Arial" w:hAnsi="Arial" w:cs="Arial"/>
                <w:spacing w:val="-8"/>
              </w:rPr>
              <w:t xml:space="preserve"> </w:t>
            </w:r>
            <w:r w:rsidRPr="002E205F">
              <w:rPr>
                <w:rFonts w:ascii="Arial" w:hAnsi="Arial" w:cs="Arial"/>
                <w:spacing w:val="1"/>
              </w:rPr>
              <w:t>h</w:t>
            </w:r>
            <w:r w:rsidRPr="002E205F">
              <w:rPr>
                <w:rFonts w:ascii="Arial" w:hAnsi="Arial" w:cs="Arial"/>
              </w:rPr>
              <w:t>e</w:t>
            </w:r>
            <w:r w:rsidRPr="002E205F">
              <w:rPr>
                <w:rFonts w:ascii="Arial" w:hAnsi="Arial" w:cs="Arial"/>
                <w:spacing w:val="1"/>
              </w:rPr>
              <w:t>r</w:t>
            </w:r>
            <w:r w:rsidRPr="002E205F">
              <w:rPr>
                <w:rFonts w:ascii="Arial" w:hAnsi="Arial" w:cs="Arial"/>
              </w:rPr>
              <w:t>e)</w:t>
            </w:r>
          </w:p>
        </w:tc>
      </w:tr>
      <w:tr w:rsidR="00DA1376" w:rsidRPr="002E205F" w14:paraId="123E7C56" w14:textId="77777777">
        <w:trPr>
          <w:trHeight w:hRule="exact" w:val="230"/>
        </w:trPr>
        <w:tc>
          <w:tcPr>
            <w:tcW w:w="3332" w:type="dxa"/>
            <w:vMerge/>
            <w:tcBorders>
              <w:left w:val="single" w:sz="5" w:space="0" w:color="000000"/>
              <w:right w:val="single" w:sz="5" w:space="0" w:color="000000"/>
            </w:tcBorders>
          </w:tcPr>
          <w:p w14:paraId="00010612" w14:textId="77777777" w:rsidR="00DA1376" w:rsidRPr="002E205F" w:rsidRDefault="00DA1376">
            <w:pPr>
              <w:rPr>
                <w:rFonts w:ascii="Arial" w:hAnsi="Arial" w:cs="Arial"/>
              </w:rPr>
            </w:pPr>
          </w:p>
        </w:tc>
        <w:tc>
          <w:tcPr>
            <w:tcW w:w="108" w:type="dxa"/>
            <w:vMerge w:val="restart"/>
            <w:tcBorders>
              <w:top w:val="nil"/>
              <w:left w:val="single" w:sz="5" w:space="0" w:color="000000"/>
              <w:right w:val="nil"/>
            </w:tcBorders>
          </w:tcPr>
          <w:p w14:paraId="42528FAB" w14:textId="77777777" w:rsidR="00DA1376" w:rsidRPr="002E205F" w:rsidRDefault="00DA1376">
            <w:pPr>
              <w:rPr>
                <w:rFonts w:ascii="Arial" w:hAnsi="Arial" w:cs="Arial"/>
              </w:rPr>
            </w:pPr>
          </w:p>
        </w:tc>
        <w:tc>
          <w:tcPr>
            <w:tcW w:w="5594" w:type="dxa"/>
            <w:gridSpan w:val="2"/>
            <w:tcBorders>
              <w:top w:val="nil"/>
              <w:left w:val="nil"/>
              <w:bottom w:val="nil"/>
              <w:right w:val="nil"/>
            </w:tcBorders>
            <w:shd w:val="clear" w:color="auto" w:fill="FFFF00"/>
          </w:tcPr>
          <w:p w14:paraId="745E76A0" w14:textId="77777777" w:rsidR="00DA1376" w:rsidRPr="002E205F" w:rsidRDefault="00D837EB">
            <w:pPr>
              <w:ind w:right="-51"/>
              <w:rPr>
                <w:rFonts w:ascii="Arial" w:hAnsi="Arial" w:cs="Arial"/>
              </w:rPr>
            </w:pPr>
            <w:r w:rsidRPr="002E205F">
              <w:rPr>
                <w:rFonts w:ascii="Arial" w:hAnsi="Arial" w:cs="Arial"/>
                <w:b/>
              </w:rPr>
              <w:t>Ar</w:t>
            </w:r>
            <w:r w:rsidRPr="002E205F">
              <w:rPr>
                <w:rFonts w:ascii="Arial" w:hAnsi="Arial" w:cs="Arial"/>
                <w:b/>
                <w:spacing w:val="1"/>
              </w:rPr>
              <w:t>t</w:t>
            </w:r>
            <w:r w:rsidRPr="002E205F">
              <w:rPr>
                <w:rFonts w:ascii="Arial" w:hAnsi="Arial" w:cs="Arial"/>
                <w:b/>
              </w:rPr>
              <w:t>i</w:t>
            </w:r>
            <w:r w:rsidRPr="002E205F">
              <w:rPr>
                <w:rFonts w:ascii="Arial" w:hAnsi="Arial" w:cs="Arial"/>
                <w:b/>
                <w:spacing w:val="1"/>
              </w:rPr>
              <w:t>f</w:t>
            </w:r>
            <w:r w:rsidRPr="002E205F">
              <w:rPr>
                <w:rFonts w:ascii="Arial" w:hAnsi="Arial" w:cs="Arial"/>
                <w:b/>
              </w:rPr>
              <w:t>ici</w:t>
            </w:r>
            <w:r w:rsidRPr="002E205F">
              <w:rPr>
                <w:rFonts w:ascii="Arial" w:hAnsi="Arial" w:cs="Arial"/>
                <w:b/>
                <w:spacing w:val="1"/>
              </w:rPr>
              <w:t>a</w:t>
            </w:r>
            <w:r w:rsidRPr="002E205F">
              <w:rPr>
                <w:rFonts w:ascii="Arial" w:hAnsi="Arial" w:cs="Arial"/>
                <w:b/>
              </w:rPr>
              <w:t>l</w:t>
            </w:r>
            <w:r w:rsidRPr="002E205F">
              <w:rPr>
                <w:rFonts w:ascii="Arial" w:hAnsi="Arial" w:cs="Arial"/>
                <w:b/>
                <w:spacing w:val="-8"/>
              </w:rPr>
              <w:t xml:space="preserve"> </w:t>
            </w:r>
            <w:r w:rsidRPr="002E205F">
              <w:rPr>
                <w:rFonts w:ascii="Arial" w:hAnsi="Arial" w:cs="Arial"/>
                <w:b/>
                <w:spacing w:val="-1"/>
              </w:rPr>
              <w:t>I</w:t>
            </w:r>
            <w:r w:rsidRPr="002E205F">
              <w:rPr>
                <w:rFonts w:ascii="Arial" w:hAnsi="Arial" w:cs="Arial"/>
                <w:b/>
              </w:rPr>
              <w:t>n</w:t>
            </w:r>
            <w:r w:rsidRPr="002E205F">
              <w:rPr>
                <w:rFonts w:ascii="Arial" w:hAnsi="Arial" w:cs="Arial"/>
                <w:b/>
                <w:spacing w:val="1"/>
              </w:rPr>
              <w:t>t</w:t>
            </w:r>
            <w:r w:rsidRPr="002E205F">
              <w:rPr>
                <w:rFonts w:ascii="Arial" w:hAnsi="Arial" w:cs="Arial"/>
                <w:b/>
              </w:rPr>
              <w:t>elli</w:t>
            </w:r>
            <w:r w:rsidRPr="002E205F">
              <w:rPr>
                <w:rFonts w:ascii="Arial" w:hAnsi="Arial" w:cs="Arial"/>
                <w:b/>
                <w:spacing w:val="1"/>
              </w:rPr>
              <w:t>g</w:t>
            </w:r>
            <w:r w:rsidRPr="002E205F">
              <w:rPr>
                <w:rFonts w:ascii="Arial" w:hAnsi="Arial" w:cs="Arial"/>
                <w:b/>
              </w:rPr>
              <w:t>ence</w:t>
            </w:r>
            <w:r w:rsidRPr="002E205F">
              <w:rPr>
                <w:rFonts w:ascii="Arial" w:hAnsi="Arial" w:cs="Arial"/>
                <w:b/>
                <w:spacing w:val="-9"/>
              </w:rPr>
              <w:t xml:space="preserve"> </w:t>
            </w:r>
            <w:r w:rsidRPr="002E205F">
              <w:rPr>
                <w:rFonts w:ascii="Arial" w:hAnsi="Arial" w:cs="Arial"/>
                <w:b/>
                <w:spacing w:val="1"/>
              </w:rPr>
              <w:t>(</w:t>
            </w:r>
            <w:r w:rsidRPr="002E205F">
              <w:rPr>
                <w:rFonts w:ascii="Arial" w:hAnsi="Arial" w:cs="Arial"/>
                <w:b/>
              </w:rPr>
              <w:t>A</w:t>
            </w:r>
            <w:r w:rsidRPr="002E205F">
              <w:rPr>
                <w:rFonts w:ascii="Arial" w:hAnsi="Arial" w:cs="Arial"/>
                <w:b/>
                <w:spacing w:val="-1"/>
              </w:rPr>
              <w:t>I</w:t>
            </w:r>
            <w:r w:rsidRPr="002E205F">
              <w:rPr>
                <w:rFonts w:ascii="Arial" w:hAnsi="Arial" w:cs="Arial"/>
                <w:b/>
              </w:rPr>
              <w:t>)</w:t>
            </w:r>
            <w:r w:rsidRPr="002E205F">
              <w:rPr>
                <w:rFonts w:ascii="Arial" w:hAnsi="Arial" w:cs="Arial"/>
                <w:b/>
                <w:spacing w:val="-3"/>
              </w:rPr>
              <w:t xml:space="preserve"> </w:t>
            </w:r>
            <w:r w:rsidRPr="002E205F">
              <w:rPr>
                <w:rFonts w:ascii="Arial" w:hAnsi="Arial" w:cs="Arial"/>
                <w:b/>
                <w:spacing w:val="1"/>
              </w:rPr>
              <w:t>g</w:t>
            </w:r>
            <w:r w:rsidRPr="002E205F">
              <w:rPr>
                <w:rFonts w:ascii="Arial" w:hAnsi="Arial" w:cs="Arial"/>
                <w:b/>
              </w:rPr>
              <w:t>ener</w:t>
            </w:r>
            <w:r w:rsidRPr="002E205F">
              <w:rPr>
                <w:rFonts w:ascii="Arial" w:hAnsi="Arial" w:cs="Arial"/>
                <w:b/>
                <w:spacing w:val="1"/>
              </w:rPr>
              <w:t>at</w:t>
            </w:r>
            <w:r w:rsidRPr="002E205F">
              <w:rPr>
                <w:rFonts w:ascii="Arial" w:hAnsi="Arial" w:cs="Arial"/>
                <w:b/>
              </w:rPr>
              <w:t>ed</w:t>
            </w:r>
            <w:r w:rsidRPr="002E205F">
              <w:rPr>
                <w:rFonts w:ascii="Arial" w:hAnsi="Arial" w:cs="Arial"/>
                <w:b/>
                <w:spacing w:val="-8"/>
              </w:rPr>
              <w:t xml:space="preserve"> </w:t>
            </w:r>
            <w:r w:rsidRPr="002E205F">
              <w:rPr>
                <w:rFonts w:ascii="Arial" w:hAnsi="Arial" w:cs="Arial"/>
                <w:b/>
                <w:spacing w:val="1"/>
              </w:rPr>
              <w:t>o</w:t>
            </w:r>
            <w:r w:rsidRPr="002E205F">
              <w:rPr>
                <w:rFonts w:ascii="Arial" w:hAnsi="Arial" w:cs="Arial"/>
                <w:b/>
              </w:rPr>
              <w:t>r</w:t>
            </w:r>
            <w:r w:rsidRPr="002E205F">
              <w:rPr>
                <w:rFonts w:ascii="Arial" w:hAnsi="Arial" w:cs="Arial"/>
                <w:b/>
                <w:spacing w:val="-1"/>
              </w:rPr>
              <w:t xml:space="preserve"> </w:t>
            </w:r>
            <w:r w:rsidRPr="002E205F">
              <w:rPr>
                <w:rFonts w:ascii="Arial" w:hAnsi="Arial" w:cs="Arial"/>
                <w:b/>
                <w:spacing w:val="1"/>
              </w:rPr>
              <w:t>a</w:t>
            </w:r>
            <w:r w:rsidRPr="002E205F">
              <w:rPr>
                <w:rFonts w:ascii="Arial" w:hAnsi="Arial" w:cs="Arial"/>
                <w:b/>
                <w:spacing w:val="-1"/>
              </w:rPr>
              <w:t>ss</w:t>
            </w:r>
            <w:r w:rsidRPr="002E205F">
              <w:rPr>
                <w:rFonts w:ascii="Arial" w:hAnsi="Arial" w:cs="Arial"/>
                <w:b/>
              </w:rPr>
              <w:t>i</w:t>
            </w:r>
            <w:r w:rsidRPr="002E205F">
              <w:rPr>
                <w:rFonts w:ascii="Arial" w:hAnsi="Arial" w:cs="Arial"/>
                <w:b/>
                <w:spacing w:val="-1"/>
              </w:rPr>
              <w:t>s</w:t>
            </w:r>
            <w:r w:rsidRPr="002E205F">
              <w:rPr>
                <w:rFonts w:ascii="Arial" w:hAnsi="Arial" w:cs="Arial"/>
                <w:b/>
                <w:spacing w:val="1"/>
              </w:rPr>
              <w:t>t</w:t>
            </w:r>
            <w:r w:rsidRPr="002E205F">
              <w:rPr>
                <w:rFonts w:ascii="Arial" w:hAnsi="Arial" w:cs="Arial"/>
                <w:b/>
              </w:rPr>
              <w:t>ed</w:t>
            </w:r>
            <w:r w:rsidRPr="002E205F">
              <w:rPr>
                <w:rFonts w:ascii="Arial" w:hAnsi="Arial" w:cs="Arial"/>
                <w:b/>
                <w:spacing w:val="-7"/>
              </w:rPr>
              <w:t xml:space="preserve"> </w:t>
            </w:r>
            <w:r w:rsidRPr="002E205F">
              <w:rPr>
                <w:rFonts w:ascii="Arial" w:hAnsi="Arial" w:cs="Arial"/>
                <w:b/>
              </w:rPr>
              <w:t>re</w:t>
            </w:r>
            <w:r w:rsidRPr="002E205F">
              <w:rPr>
                <w:rFonts w:ascii="Arial" w:hAnsi="Arial" w:cs="Arial"/>
                <w:b/>
                <w:spacing w:val="1"/>
              </w:rPr>
              <w:t>v</w:t>
            </w:r>
            <w:r w:rsidRPr="002E205F">
              <w:rPr>
                <w:rFonts w:ascii="Arial" w:hAnsi="Arial" w:cs="Arial"/>
                <w:b/>
              </w:rPr>
              <w:t>iew</w:t>
            </w:r>
            <w:r w:rsidRPr="002E205F">
              <w:rPr>
                <w:rFonts w:ascii="Arial" w:hAnsi="Arial" w:cs="Arial"/>
                <w:b/>
                <w:spacing w:val="-5"/>
              </w:rPr>
              <w:t xml:space="preserve"> </w:t>
            </w:r>
            <w:r w:rsidRPr="002E205F">
              <w:rPr>
                <w:rFonts w:ascii="Arial" w:hAnsi="Arial" w:cs="Arial"/>
                <w:b/>
              </w:rPr>
              <w:t>c</w:t>
            </w:r>
            <w:r w:rsidRPr="002E205F">
              <w:rPr>
                <w:rFonts w:ascii="Arial" w:hAnsi="Arial" w:cs="Arial"/>
                <w:b/>
                <w:spacing w:val="1"/>
              </w:rPr>
              <w:t>o</w:t>
            </w:r>
            <w:r w:rsidRPr="002E205F">
              <w:rPr>
                <w:rFonts w:ascii="Arial" w:hAnsi="Arial" w:cs="Arial"/>
                <w:b/>
                <w:spacing w:val="2"/>
              </w:rPr>
              <w:t>mm</w:t>
            </w:r>
            <w:r w:rsidRPr="002E205F">
              <w:rPr>
                <w:rFonts w:ascii="Arial" w:hAnsi="Arial" w:cs="Arial"/>
                <w:b/>
              </w:rPr>
              <w:t>en</w:t>
            </w:r>
            <w:r w:rsidRPr="002E205F">
              <w:rPr>
                <w:rFonts w:ascii="Arial" w:hAnsi="Arial" w:cs="Arial"/>
                <w:b/>
                <w:spacing w:val="1"/>
              </w:rPr>
              <w:t>t</w:t>
            </w:r>
            <w:r w:rsidRPr="002E205F">
              <w:rPr>
                <w:rFonts w:ascii="Arial" w:hAnsi="Arial" w:cs="Arial"/>
                <w:b/>
              </w:rPr>
              <w:t>s</w:t>
            </w:r>
          </w:p>
        </w:tc>
        <w:tc>
          <w:tcPr>
            <w:tcW w:w="127" w:type="dxa"/>
            <w:tcBorders>
              <w:top w:val="nil"/>
              <w:left w:val="nil"/>
              <w:bottom w:val="nil"/>
              <w:right w:val="single" w:sz="5" w:space="0" w:color="000000"/>
            </w:tcBorders>
          </w:tcPr>
          <w:p w14:paraId="66F9C837" w14:textId="77777777" w:rsidR="00DA1376" w:rsidRPr="002E205F" w:rsidRDefault="00DA1376">
            <w:pPr>
              <w:rPr>
                <w:rFonts w:ascii="Arial" w:hAnsi="Arial" w:cs="Arial"/>
              </w:rPr>
            </w:pPr>
          </w:p>
        </w:tc>
        <w:tc>
          <w:tcPr>
            <w:tcW w:w="4013" w:type="dxa"/>
            <w:vMerge/>
            <w:tcBorders>
              <w:left w:val="single" w:sz="5" w:space="0" w:color="000000"/>
              <w:right w:val="single" w:sz="5" w:space="0" w:color="000000"/>
            </w:tcBorders>
          </w:tcPr>
          <w:p w14:paraId="1782DBFF" w14:textId="77777777" w:rsidR="00DA1376" w:rsidRPr="002E205F" w:rsidRDefault="00DA1376">
            <w:pPr>
              <w:rPr>
                <w:rFonts w:ascii="Arial" w:hAnsi="Arial" w:cs="Arial"/>
              </w:rPr>
            </w:pPr>
          </w:p>
        </w:tc>
      </w:tr>
      <w:tr w:rsidR="00DA1376" w:rsidRPr="002E205F" w14:paraId="2952AF28" w14:textId="77777777">
        <w:trPr>
          <w:trHeight w:hRule="exact" w:val="233"/>
        </w:trPr>
        <w:tc>
          <w:tcPr>
            <w:tcW w:w="3332" w:type="dxa"/>
            <w:vMerge/>
            <w:tcBorders>
              <w:left w:val="single" w:sz="5" w:space="0" w:color="000000"/>
              <w:bottom w:val="single" w:sz="5" w:space="0" w:color="000000"/>
              <w:right w:val="single" w:sz="5" w:space="0" w:color="000000"/>
            </w:tcBorders>
          </w:tcPr>
          <w:p w14:paraId="0234B9A6" w14:textId="77777777" w:rsidR="00DA1376" w:rsidRPr="002E205F" w:rsidRDefault="00DA1376">
            <w:pPr>
              <w:rPr>
                <w:rFonts w:ascii="Arial" w:hAnsi="Arial" w:cs="Arial"/>
              </w:rPr>
            </w:pPr>
          </w:p>
        </w:tc>
        <w:tc>
          <w:tcPr>
            <w:tcW w:w="108" w:type="dxa"/>
            <w:vMerge/>
            <w:tcBorders>
              <w:left w:val="single" w:sz="5" w:space="0" w:color="000000"/>
              <w:bottom w:val="single" w:sz="5" w:space="0" w:color="000000"/>
              <w:right w:val="nil"/>
            </w:tcBorders>
          </w:tcPr>
          <w:p w14:paraId="3BC2D6F1" w14:textId="77777777" w:rsidR="00DA1376" w:rsidRPr="002E205F" w:rsidRDefault="00DA1376">
            <w:pPr>
              <w:rPr>
                <w:rFonts w:ascii="Arial" w:hAnsi="Arial" w:cs="Arial"/>
              </w:rPr>
            </w:pPr>
          </w:p>
        </w:tc>
        <w:tc>
          <w:tcPr>
            <w:tcW w:w="3598" w:type="dxa"/>
            <w:tcBorders>
              <w:top w:val="nil"/>
              <w:left w:val="nil"/>
              <w:bottom w:val="single" w:sz="5" w:space="0" w:color="000000"/>
              <w:right w:val="nil"/>
            </w:tcBorders>
            <w:shd w:val="clear" w:color="auto" w:fill="FFFF00"/>
          </w:tcPr>
          <w:p w14:paraId="3CBCB9E3" w14:textId="77777777" w:rsidR="00DA1376" w:rsidRPr="002E205F" w:rsidRDefault="00D837EB">
            <w:pPr>
              <w:spacing w:line="220" w:lineRule="exact"/>
              <w:ind w:right="-52"/>
              <w:rPr>
                <w:rFonts w:ascii="Arial" w:hAnsi="Arial" w:cs="Arial"/>
              </w:rPr>
            </w:pPr>
            <w:r w:rsidRPr="002E205F">
              <w:rPr>
                <w:rFonts w:ascii="Arial" w:hAnsi="Arial" w:cs="Arial"/>
                <w:b/>
                <w:spacing w:val="1"/>
              </w:rPr>
              <w:t>a</w:t>
            </w:r>
            <w:r w:rsidRPr="002E205F">
              <w:rPr>
                <w:rFonts w:ascii="Arial" w:hAnsi="Arial" w:cs="Arial"/>
                <w:b/>
              </w:rPr>
              <w:t>re</w:t>
            </w:r>
            <w:r w:rsidRPr="002E205F">
              <w:rPr>
                <w:rFonts w:ascii="Arial" w:hAnsi="Arial" w:cs="Arial"/>
                <w:b/>
                <w:spacing w:val="-2"/>
              </w:rPr>
              <w:t xml:space="preserve"> </w:t>
            </w:r>
            <w:r w:rsidRPr="002E205F">
              <w:rPr>
                <w:rFonts w:ascii="Arial" w:hAnsi="Arial" w:cs="Arial"/>
                <w:b/>
                <w:spacing w:val="-1"/>
              </w:rPr>
              <w:t>s</w:t>
            </w:r>
            <w:r w:rsidRPr="002E205F">
              <w:rPr>
                <w:rFonts w:ascii="Arial" w:hAnsi="Arial" w:cs="Arial"/>
                <w:b/>
                <w:spacing w:val="1"/>
              </w:rPr>
              <w:t>t</w:t>
            </w:r>
            <w:r w:rsidRPr="002E205F">
              <w:rPr>
                <w:rFonts w:ascii="Arial" w:hAnsi="Arial" w:cs="Arial"/>
                <w:b/>
              </w:rPr>
              <w:t>ric</w:t>
            </w:r>
            <w:r w:rsidRPr="002E205F">
              <w:rPr>
                <w:rFonts w:ascii="Arial" w:hAnsi="Arial" w:cs="Arial"/>
                <w:b/>
                <w:spacing w:val="1"/>
              </w:rPr>
              <w:t>t</w:t>
            </w:r>
            <w:r w:rsidRPr="002E205F">
              <w:rPr>
                <w:rFonts w:ascii="Arial" w:hAnsi="Arial" w:cs="Arial"/>
                <w:b/>
              </w:rPr>
              <w:t>ly</w:t>
            </w:r>
            <w:r w:rsidRPr="002E205F">
              <w:rPr>
                <w:rFonts w:ascii="Arial" w:hAnsi="Arial" w:cs="Arial"/>
                <w:b/>
                <w:spacing w:val="-4"/>
              </w:rPr>
              <w:t xml:space="preserve"> </w:t>
            </w:r>
            <w:r w:rsidRPr="002E205F">
              <w:rPr>
                <w:rFonts w:ascii="Arial" w:hAnsi="Arial" w:cs="Arial"/>
                <w:b/>
              </w:rPr>
              <w:t>pr</w:t>
            </w:r>
            <w:r w:rsidRPr="002E205F">
              <w:rPr>
                <w:rFonts w:ascii="Arial" w:hAnsi="Arial" w:cs="Arial"/>
                <w:b/>
                <w:spacing w:val="1"/>
              </w:rPr>
              <w:t>o</w:t>
            </w:r>
            <w:r w:rsidRPr="002E205F">
              <w:rPr>
                <w:rFonts w:ascii="Arial" w:hAnsi="Arial" w:cs="Arial"/>
                <w:b/>
              </w:rPr>
              <w:t>hibi</w:t>
            </w:r>
            <w:r w:rsidRPr="002E205F">
              <w:rPr>
                <w:rFonts w:ascii="Arial" w:hAnsi="Arial" w:cs="Arial"/>
                <w:b/>
                <w:spacing w:val="1"/>
              </w:rPr>
              <w:t>t</w:t>
            </w:r>
            <w:r w:rsidRPr="002E205F">
              <w:rPr>
                <w:rFonts w:ascii="Arial" w:hAnsi="Arial" w:cs="Arial"/>
                <w:b/>
              </w:rPr>
              <w:t>ed</w:t>
            </w:r>
            <w:r w:rsidRPr="002E205F">
              <w:rPr>
                <w:rFonts w:ascii="Arial" w:hAnsi="Arial" w:cs="Arial"/>
                <w:b/>
                <w:spacing w:val="-9"/>
              </w:rPr>
              <w:t xml:space="preserve"> </w:t>
            </w:r>
            <w:r w:rsidRPr="002E205F">
              <w:rPr>
                <w:rFonts w:ascii="Arial" w:hAnsi="Arial" w:cs="Arial"/>
                <w:b/>
              </w:rPr>
              <w:t>duri</w:t>
            </w:r>
            <w:r w:rsidRPr="002E205F">
              <w:rPr>
                <w:rFonts w:ascii="Arial" w:hAnsi="Arial" w:cs="Arial"/>
                <w:b/>
                <w:spacing w:val="2"/>
              </w:rPr>
              <w:t>n</w:t>
            </w:r>
            <w:r w:rsidRPr="002E205F">
              <w:rPr>
                <w:rFonts w:ascii="Arial" w:hAnsi="Arial" w:cs="Arial"/>
                <w:b/>
              </w:rPr>
              <w:t>g</w:t>
            </w:r>
            <w:r w:rsidRPr="002E205F">
              <w:rPr>
                <w:rFonts w:ascii="Arial" w:hAnsi="Arial" w:cs="Arial"/>
                <w:b/>
                <w:spacing w:val="-4"/>
              </w:rPr>
              <w:t xml:space="preserve"> </w:t>
            </w:r>
            <w:r w:rsidRPr="002E205F">
              <w:rPr>
                <w:rFonts w:ascii="Arial" w:hAnsi="Arial" w:cs="Arial"/>
                <w:b/>
              </w:rPr>
              <w:t>peer</w:t>
            </w:r>
            <w:r w:rsidRPr="002E205F">
              <w:rPr>
                <w:rFonts w:ascii="Arial" w:hAnsi="Arial" w:cs="Arial"/>
                <w:b/>
                <w:spacing w:val="-3"/>
              </w:rPr>
              <w:t xml:space="preserve"> </w:t>
            </w:r>
            <w:r w:rsidRPr="002E205F">
              <w:rPr>
                <w:rFonts w:ascii="Arial" w:hAnsi="Arial" w:cs="Arial"/>
                <w:b/>
              </w:rPr>
              <w:t>re</w:t>
            </w:r>
            <w:r w:rsidRPr="002E205F">
              <w:rPr>
                <w:rFonts w:ascii="Arial" w:hAnsi="Arial" w:cs="Arial"/>
                <w:b/>
                <w:spacing w:val="1"/>
              </w:rPr>
              <w:t>v</w:t>
            </w:r>
            <w:r w:rsidRPr="002E205F">
              <w:rPr>
                <w:rFonts w:ascii="Arial" w:hAnsi="Arial" w:cs="Arial"/>
                <w:b/>
              </w:rPr>
              <w:t>iew.</w:t>
            </w:r>
          </w:p>
        </w:tc>
        <w:tc>
          <w:tcPr>
            <w:tcW w:w="2124" w:type="dxa"/>
            <w:gridSpan w:val="2"/>
            <w:tcBorders>
              <w:top w:val="nil"/>
              <w:left w:val="nil"/>
              <w:bottom w:val="single" w:sz="5" w:space="0" w:color="000000"/>
              <w:right w:val="single" w:sz="5" w:space="0" w:color="000000"/>
            </w:tcBorders>
          </w:tcPr>
          <w:p w14:paraId="2F341E3F" w14:textId="77777777" w:rsidR="00DA1376" w:rsidRPr="002E205F" w:rsidRDefault="00DA1376">
            <w:pPr>
              <w:rPr>
                <w:rFonts w:ascii="Arial" w:hAnsi="Arial" w:cs="Arial"/>
              </w:rPr>
            </w:pPr>
          </w:p>
        </w:tc>
        <w:tc>
          <w:tcPr>
            <w:tcW w:w="4013" w:type="dxa"/>
            <w:vMerge/>
            <w:tcBorders>
              <w:left w:val="single" w:sz="5" w:space="0" w:color="000000"/>
              <w:bottom w:val="single" w:sz="5" w:space="0" w:color="000000"/>
              <w:right w:val="single" w:sz="5" w:space="0" w:color="000000"/>
            </w:tcBorders>
          </w:tcPr>
          <w:p w14:paraId="7D79161F" w14:textId="77777777" w:rsidR="00DA1376" w:rsidRPr="002E205F" w:rsidRDefault="00DA1376">
            <w:pPr>
              <w:rPr>
                <w:rFonts w:ascii="Arial" w:hAnsi="Arial" w:cs="Arial"/>
              </w:rPr>
            </w:pPr>
          </w:p>
        </w:tc>
      </w:tr>
      <w:tr w:rsidR="00DA1376" w:rsidRPr="002E205F" w14:paraId="414E4F32" w14:textId="77777777">
        <w:trPr>
          <w:trHeight w:hRule="exact" w:val="1620"/>
        </w:trPr>
        <w:tc>
          <w:tcPr>
            <w:tcW w:w="3332" w:type="dxa"/>
            <w:tcBorders>
              <w:top w:val="single" w:sz="5" w:space="0" w:color="000000"/>
              <w:left w:val="single" w:sz="5" w:space="0" w:color="000000"/>
              <w:bottom w:val="single" w:sz="5" w:space="0" w:color="000000"/>
              <w:right w:val="single" w:sz="5" w:space="0" w:color="000000"/>
            </w:tcBorders>
          </w:tcPr>
          <w:p w14:paraId="641649CD" w14:textId="77777777" w:rsidR="00DA1376" w:rsidRPr="002E205F" w:rsidRDefault="00D837EB">
            <w:pPr>
              <w:spacing w:before="2" w:line="220" w:lineRule="exact"/>
              <w:ind w:left="460" w:right="191"/>
              <w:rPr>
                <w:rFonts w:ascii="Arial" w:hAnsi="Arial" w:cs="Arial"/>
              </w:rPr>
            </w:pPr>
            <w:r w:rsidRPr="002E205F">
              <w:rPr>
                <w:rFonts w:ascii="Arial" w:hAnsi="Arial" w:cs="Arial"/>
                <w:b/>
                <w:spacing w:val="1"/>
              </w:rPr>
              <w:t>P</w:t>
            </w:r>
            <w:r w:rsidRPr="002E205F">
              <w:rPr>
                <w:rFonts w:ascii="Arial" w:hAnsi="Arial" w:cs="Arial"/>
                <w:b/>
              </w:rPr>
              <w:t>le</w:t>
            </w:r>
            <w:r w:rsidRPr="002E205F">
              <w:rPr>
                <w:rFonts w:ascii="Arial" w:hAnsi="Arial" w:cs="Arial"/>
                <w:b/>
                <w:spacing w:val="1"/>
              </w:rPr>
              <w:t>a</w:t>
            </w:r>
            <w:r w:rsidRPr="002E205F">
              <w:rPr>
                <w:rFonts w:ascii="Arial" w:hAnsi="Arial" w:cs="Arial"/>
                <w:b/>
                <w:spacing w:val="-1"/>
              </w:rPr>
              <w:t>s</w:t>
            </w:r>
            <w:r w:rsidRPr="002E205F">
              <w:rPr>
                <w:rFonts w:ascii="Arial" w:hAnsi="Arial" w:cs="Arial"/>
                <w:b/>
              </w:rPr>
              <w:t>e</w:t>
            </w:r>
            <w:r w:rsidRPr="002E205F">
              <w:rPr>
                <w:rFonts w:ascii="Arial" w:hAnsi="Arial" w:cs="Arial"/>
                <w:b/>
                <w:spacing w:val="-4"/>
              </w:rPr>
              <w:t xml:space="preserve"> </w:t>
            </w:r>
            <w:r w:rsidRPr="002E205F">
              <w:rPr>
                <w:rFonts w:ascii="Arial" w:hAnsi="Arial" w:cs="Arial"/>
                <w:b/>
              </w:rPr>
              <w:t>wri</w:t>
            </w:r>
            <w:r w:rsidRPr="002E205F">
              <w:rPr>
                <w:rFonts w:ascii="Arial" w:hAnsi="Arial" w:cs="Arial"/>
                <w:b/>
                <w:spacing w:val="1"/>
              </w:rPr>
              <w:t>t</w:t>
            </w:r>
            <w:r w:rsidRPr="002E205F">
              <w:rPr>
                <w:rFonts w:ascii="Arial" w:hAnsi="Arial" w:cs="Arial"/>
                <w:b/>
              </w:rPr>
              <w:t>e</w:t>
            </w:r>
            <w:r w:rsidRPr="002E205F">
              <w:rPr>
                <w:rFonts w:ascii="Arial" w:hAnsi="Arial" w:cs="Arial"/>
                <w:b/>
                <w:spacing w:val="-3"/>
              </w:rPr>
              <w:t xml:space="preserve"> </w:t>
            </w:r>
            <w:r w:rsidRPr="002E205F">
              <w:rPr>
                <w:rFonts w:ascii="Arial" w:hAnsi="Arial" w:cs="Arial"/>
                <w:b/>
              </w:rPr>
              <w:t>a</w:t>
            </w:r>
            <w:r w:rsidRPr="002E205F">
              <w:rPr>
                <w:rFonts w:ascii="Arial" w:hAnsi="Arial" w:cs="Arial"/>
                <w:b/>
                <w:spacing w:val="1"/>
              </w:rPr>
              <w:t xml:space="preserve"> f</w:t>
            </w:r>
            <w:r w:rsidRPr="002E205F">
              <w:rPr>
                <w:rFonts w:ascii="Arial" w:hAnsi="Arial" w:cs="Arial"/>
                <w:b/>
              </w:rPr>
              <w:t>ew</w:t>
            </w:r>
            <w:r w:rsidRPr="002E205F">
              <w:rPr>
                <w:rFonts w:ascii="Arial" w:hAnsi="Arial" w:cs="Arial"/>
                <w:b/>
                <w:spacing w:val="-2"/>
              </w:rPr>
              <w:t xml:space="preserve"> </w:t>
            </w:r>
            <w:r w:rsidRPr="002E205F">
              <w:rPr>
                <w:rFonts w:ascii="Arial" w:hAnsi="Arial" w:cs="Arial"/>
                <w:b/>
                <w:spacing w:val="-1"/>
              </w:rPr>
              <w:t>s</w:t>
            </w:r>
            <w:r w:rsidRPr="002E205F">
              <w:rPr>
                <w:rFonts w:ascii="Arial" w:hAnsi="Arial" w:cs="Arial"/>
                <w:b/>
              </w:rPr>
              <w:t>en</w:t>
            </w:r>
            <w:r w:rsidRPr="002E205F">
              <w:rPr>
                <w:rFonts w:ascii="Arial" w:hAnsi="Arial" w:cs="Arial"/>
                <w:b/>
                <w:spacing w:val="1"/>
              </w:rPr>
              <w:t>t</w:t>
            </w:r>
            <w:r w:rsidRPr="002E205F">
              <w:rPr>
                <w:rFonts w:ascii="Arial" w:hAnsi="Arial" w:cs="Arial"/>
                <w:b/>
              </w:rPr>
              <w:t>ences re</w:t>
            </w:r>
            <w:r w:rsidRPr="002E205F">
              <w:rPr>
                <w:rFonts w:ascii="Arial" w:hAnsi="Arial" w:cs="Arial"/>
                <w:b/>
                <w:spacing w:val="1"/>
              </w:rPr>
              <w:t>ga</w:t>
            </w:r>
            <w:r w:rsidRPr="002E205F">
              <w:rPr>
                <w:rFonts w:ascii="Arial" w:hAnsi="Arial" w:cs="Arial"/>
                <w:b/>
              </w:rPr>
              <w:t>rding</w:t>
            </w:r>
            <w:r w:rsidRPr="002E205F">
              <w:rPr>
                <w:rFonts w:ascii="Arial" w:hAnsi="Arial" w:cs="Arial"/>
                <w:b/>
                <w:spacing w:val="-6"/>
              </w:rPr>
              <w:t xml:space="preserve"> </w:t>
            </w:r>
            <w:r w:rsidRPr="002E205F">
              <w:rPr>
                <w:rFonts w:ascii="Arial" w:hAnsi="Arial" w:cs="Arial"/>
                <w:b/>
                <w:spacing w:val="1"/>
              </w:rPr>
              <w:t>t</w:t>
            </w:r>
            <w:r w:rsidRPr="002E205F">
              <w:rPr>
                <w:rFonts w:ascii="Arial" w:hAnsi="Arial" w:cs="Arial"/>
                <w:b/>
              </w:rPr>
              <w:t>he</w:t>
            </w:r>
            <w:r w:rsidRPr="002E205F">
              <w:rPr>
                <w:rFonts w:ascii="Arial" w:hAnsi="Arial" w:cs="Arial"/>
                <w:b/>
                <w:spacing w:val="-2"/>
              </w:rPr>
              <w:t xml:space="preserve"> </w:t>
            </w:r>
            <w:r w:rsidRPr="002E205F">
              <w:rPr>
                <w:rFonts w:ascii="Arial" w:hAnsi="Arial" w:cs="Arial"/>
                <w:b/>
              </w:rPr>
              <w:t>i</w:t>
            </w:r>
            <w:r w:rsidRPr="002E205F">
              <w:rPr>
                <w:rFonts w:ascii="Arial" w:hAnsi="Arial" w:cs="Arial"/>
                <w:b/>
                <w:spacing w:val="2"/>
              </w:rPr>
              <w:t>m</w:t>
            </w:r>
            <w:r w:rsidRPr="002E205F">
              <w:rPr>
                <w:rFonts w:ascii="Arial" w:hAnsi="Arial" w:cs="Arial"/>
                <w:b/>
              </w:rPr>
              <w:t>p</w:t>
            </w:r>
            <w:r w:rsidRPr="002E205F">
              <w:rPr>
                <w:rFonts w:ascii="Arial" w:hAnsi="Arial" w:cs="Arial"/>
                <w:b/>
                <w:spacing w:val="1"/>
              </w:rPr>
              <w:t>o</w:t>
            </w:r>
            <w:r w:rsidRPr="002E205F">
              <w:rPr>
                <w:rFonts w:ascii="Arial" w:hAnsi="Arial" w:cs="Arial"/>
                <w:b/>
              </w:rPr>
              <w:t>r</w:t>
            </w:r>
            <w:r w:rsidRPr="002E205F">
              <w:rPr>
                <w:rFonts w:ascii="Arial" w:hAnsi="Arial" w:cs="Arial"/>
                <w:b/>
                <w:spacing w:val="1"/>
              </w:rPr>
              <w:t>ta</w:t>
            </w:r>
            <w:r w:rsidRPr="002E205F">
              <w:rPr>
                <w:rFonts w:ascii="Arial" w:hAnsi="Arial" w:cs="Arial"/>
                <w:b/>
              </w:rPr>
              <w:t>nce</w:t>
            </w:r>
            <w:r w:rsidRPr="002E205F">
              <w:rPr>
                <w:rFonts w:ascii="Arial" w:hAnsi="Arial" w:cs="Arial"/>
                <w:b/>
                <w:spacing w:val="-12"/>
              </w:rPr>
              <w:t xml:space="preserve"> </w:t>
            </w:r>
            <w:r w:rsidRPr="002E205F">
              <w:rPr>
                <w:rFonts w:ascii="Arial" w:hAnsi="Arial" w:cs="Arial"/>
                <w:b/>
                <w:spacing w:val="1"/>
              </w:rPr>
              <w:t>o</w:t>
            </w:r>
            <w:r w:rsidRPr="002E205F">
              <w:rPr>
                <w:rFonts w:ascii="Arial" w:hAnsi="Arial" w:cs="Arial"/>
                <w:b/>
              </w:rPr>
              <w:t xml:space="preserve">f </w:t>
            </w:r>
            <w:r w:rsidRPr="002E205F">
              <w:rPr>
                <w:rFonts w:ascii="Arial" w:hAnsi="Arial" w:cs="Arial"/>
                <w:b/>
                <w:spacing w:val="1"/>
              </w:rPr>
              <w:t>t</w:t>
            </w:r>
            <w:r w:rsidRPr="002E205F">
              <w:rPr>
                <w:rFonts w:ascii="Arial" w:hAnsi="Arial" w:cs="Arial"/>
                <w:b/>
              </w:rPr>
              <w:t>his</w:t>
            </w:r>
            <w:r w:rsidRPr="002E205F">
              <w:rPr>
                <w:rFonts w:ascii="Arial" w:hAnsi="Arial" w:cs="Arial"/>
                <w:b/>
                <w:spacing w:val="-3"/>
              </w:rPr>
              <w:t xml:space="preserve"> </w:t>
            </w:r>
            <w:r w:rsidRPr="002E205F">
              <w:rPr>
                <w:rFonts w:ascii="Arial" w:hAnsi="Arial" w:cs="Arial"/>
                <w:b/>
                <w:spacing w:val="2"/>
              </w:rPr>
              <w:t>m</w:t>
            </w:r>
            <w:r w:rsidRPr="002E205F">
              <w:rPr>
                <w:rFonts w:ascii="Arial" w:hAnsi="Arial" w:cs="Arial"/>
                <w:b/>
                <w:spacing w:val="1"/>
              </w:rPr>
              <w:t>a</w:t>
            </w:r>
            <w:r w:rsidRPr="002E205F">
              <w:rPr>
                <w:rFonts w:ascii="Arial" w:hAnsi="Arial" w:cs="Arial"/>
                <w:b/>
              </w:rPr>
              <w:t>nu</w:t>
            </w:r>
            <w:r w:rsidRPr="002E205F">
              <w:rPr>
                <w:rFonts w:ascii="Arial" w:hAnsi="Arial" w:cs="Arial"/>
                <w:b/>
                <w:spacing w:val="-1"/>
              </w:rPr>
              <w:t>s</w:t>
            </w:r>
            <w:r w:rsidRPr="002E205F">
              <w:rPr>
                <w:rFonts w:ascii="Arial" w:hAnsi="Arial" w:cs="Arial"/>
                <w:b/>
              </w:rPr>
              <w:t>cript</w:t>
            </w:r>
            <w:r w:rsidRPr="002E205F">
              <w:rPr>
                <w:rFonts w:ascii="Arial" w:hAnsi="Arial" w:cs="Arial"/>
                <w:b/>
                <w:spacing w:val="-9"/>
              </w:rPr>
              <w:t xml:space="preserve"> </w:t>
            </w:r>
            <w:r w:rsidRPr="002E205F">
              <w:rPr>
                <w:rFonts w:ascii="Arial" w:hAnsi="Arial" w:cs="Arial"/>
                <w:b/>
                <w:spacing w:val="1"/>
              </w:rPr>
              <w:t>fo</w:t>
            </w:r>
            <w:r w:rsidRPr="002E205F">
              <w:rPr>
                <w:rFonts w:ascii="Arial" w:hAnsi="Arial" w:cs="Arial"/>
                <w:b/>
              </w:rPr>
              <w:t>r</w:t>
            </w:r>
            <w:r w:rsidRPr="002E205F">
              <w:rPr>
                <w:rFonts w:ascii="Arial" w:hAnsi="Arial" w:cs="Arial"/>
                <w:b/>
                <w:spacing w:val="-2"/>
              </w:rPr>
              <w:t xml:space="preserve"> </w:t>
            </w:r>
            <w:r w:rsidRPr="002E205F">
              <w:rPr>
                <w:rFonts w:ascii="Arial" w:hAnsi="Arial" w:cs="Arial"/>
                <w:b/>
                <w:spacing w:val="1"/>
              </w:rPr>
              <w:t>t</w:t>
            </w:r>
            <w:r w:rsidRPr="002E205F">
              <w:rPr>
                <w:rFonts w:ascii="Arial" w:hAnsi="Arial" w:cs="Arial"/>
                <w:b/>
              </w:rPr>
              <w:t xml:space="preserve">he </w:t>
            </w:r>
            <w:r w:rsidRPr="002E205F">
              <w:rPr>
                <w:rFonts w:ascii="Arial" w:hAnsi="Arial" w:cs="Arial"/>
                <w:b/>
                <w:spacing w:val="-1"/>
              </w:rPr>
              <w:t>s</w:t>
            </w:r>
            <w:r w:rsidRPr="002E205F">
              <w:rPr>
                <w:rFonts w:ascii="Arial" w:hAnsi="Arial" w:cs="Arial"/>
                <w:b/>
              </w:rPr>
              <w:t>cien</w:t>
            </w:r>
            <w:r w:rsidRPr="002E205F">
              <w:rPr>
                <w:rFonts w:ascii="Arial" w:hAnsi="Arial" w:cs="Arial"/>
                <w:b/>
                <w:spacing w:val="1"/>
              </w:rPr>
              <w:t>t</w:t>
            </w:r>
            <w:r w:rsidRPr="002E205F">
              <w:rPr>
                <w:rFonts w:ascii="Arial" w:hAnsi="Arial" w:cs="Arial"/>
                <w:b/>
              </w:rPr>
              <w:t>i</w:t>
            </w:r>
            <w:r w:rsidRPr="002E205F">
              <w:rPr>
                <w:rFonts w:ascii="Arial" w:hAnsi="Arial" w:cs="Arial"/>
                <w:b/>
                <w:spacing w:val="1"/>
              </w:rPr>
              <w:t>f</w:t>
            </w:r>
            <w:r w:rsidRPr="002E205F">
              <w:rPr>
                <w:rFonts w:ascii="Arial" w:hAnsi="Arial" w:cs="Arial"/>
                <w:b/>
              </w:rPr>
              <w:t>ic</w:t>
            </w:r>
            <w:r w:rsidRPr="002E205F">
              <w:rPr>
                <w:rFonts w:ascii="Arial" w:hAnsi="Arial" w:cs="Arial"/>
                <w:b/>
                <w:spacing w:val="-7"/>
              </w:rPr>
              <w:t xml:space="preserve"> </w:t>
            </w:r>
            <w:r w:rsidRPr="002E205F">
              <w:rPr>
                <w:rFonts w:ascii="Arial" w:hAnsi="Arial" w:cs="Arial"/>
                <w:b/>
              </w:rPr>
              <w:t>c</w:t>
            </w:r>
            <w:r w:rsidRPr="002E205F">
              <w:rPr>
                <w:rFonts w:ascii="Arial" w:hAnsi="Arial" w:cs="Arial"/>
                <w:b/>
                <w:spacing w:val="1"/>
              </w:rPr>
              <w:t>o</w:t>
            </w:r>
            <w:r w:rsidRPr="002E205F">
              <w:rPr>
                <w:rFonts w:ascii="Arial" w:hAnsi="Arial" w:cs="Arial"/>
                <w:b/>
                <w:spacing w:val="2"/>
              </w:rPr>
              <w:t>mm</w:t>
            </w:r>
            <w:r w:rsidRPr="002E205F">
              <w:rPr>
                <w:rFonts w:ascii="Arial" w:hAnsi="Arial" w:cs="Arial"/>
                <w:b/>
              </w:rPr>
              <w:t>uni</w:t>
            </w:r>
            <w:r w:rsidRPr="002E205F">
              <w:rPr>
                <w:rFonts w:ascii="Arial" w:hAnsi="Arial" w:cs="Arial"/>
                <w:b/>
                <w:spacing w:val="1"/>
              </w:rPr>
              <w:t>ty</w:t>
            </w:r>
            <w:r w:rsidRPr="002E205F">
              <w:rPr>
                <w:rFonts w:ascii="Arial" w:hAnsi="Arial" w:cs="Arial"/>
                <w:b/>
              </w:rPr>
              <w:t>.</w:t>
            </w:r>
            <w:r w:rsidRPr="002E205F">
              <w:rPr>
                <w:rFonts w:ascii="Arial" w:hAnsi="Arial" w:cs="Arial"/>
                <w:b/>
                <w:spacing w:val="-9"/>
              </w:rPr>
              <w:t xml:space="preserve"> </w:t>
            </w:r>
            <w:r w:rsidRPr="002E205F">
              <w:rPr>
                <w:rFonts w:ascii="Arial" w:hAnsi="Arial" w:cs="Arial"/>
                <w:b/>
              </w:rPr>
              <w:t xml:space="preserve">A </w:t>
            </w:r>
            <w:r w:rsidRPr="002E205F">
              <w:rPr>
                <w:rFonts w:ascii="Arial" w:hAnsi="Arial" w:cs="Arial"/>
                <w:b/>
                <w:spacing w:val="2"/>
              </w:rPr>
              <w:t>m</w:t>
            </w:r>
            <w:r w:rsidRPr="002E205F">
              <w:rPr>
                <w:rFonts w:ascii="Arial" w:hAnsi="Arial" w:cs="Arial"/>
                <w:b/>
              </w:rPr>
              <w:t>ini</w:t>
            </w:r>
            <w:r w:rsidRPr="002E205F">
              <w:rPr>
                <w:rFonts w:ascii="Arial" w:hAnsi="Arial" w:cs="Arial"/>
                <w:b/>
                <w:spacing w:val="2"/>
              </w:rPr>
              <w:t>m</w:t>
            </w:r>
            <w:r w:rsidRPr="002E205F">
              <w:rPr>
                <w:rFonts w:ascii="Arial" w:hAnsi="Arial" w:cs="Arial"/>
                <w:b/>
              </w:rPr>
              <w:t>um</w:t>
            </w:r>
            <w:r w:rsidRPr="002E205F">
              <w:rPr>
                <w:rFonts w:ascii="Arial" w:hAnsi="Arial" w:cs="Arial"/>
                <w:b/>
                <w:spacing w:val="-6"/>
              </w:rPr>
              <w:t xml:space="preserve"> </w:t>
            </w:r>
            <w:r w:rsidRPr="002E205F">
              <w:rPr>
                <w:rFonts w:ascii="Arial" w:hAnsi="Arial" w:cs="Arial"/>
                <w:b/>
                <w:spacing w:val="1"/>
              </w:rPr>
              <w:t>o</w:t>
            </w:r>
            <w:r w:rsidRPr="002E205F">
              <w:rPr>
                <w:rFonts w:ascii="Arial" w:hAnsi="Arial" w:cs="Arial"/>
                <w:b/>
              </w:rPr>
              <w:t>f</w:t>
            </w:r>
            <w:r w:rsidRPr="002E205F">
              <w:rPr>
                <w:rFonts w:ascii="Arial" w:hAnsi="Arial" w:cs="Arial"/>
                <w:b/>
                <w:spacing w:val="-3"/>
              </w:rPr>
              <w:t xml:space="preserve"> </w:t>
            </w:r>
            <w:r w:rsidRPr="002E205F">
              <w:rPr>
                <w:rFonts w:ascii="Arial" w:hAnsi="Arial" w:cs="Arial"/>
                <w:b/>
                <w:spacing w:val="1"/>
              </w:rPr>
              <w:t>3</w:t>
            </w:r>
            <w:r w:rsidRPr="002E205F">
              <w:rPr>
                <w:rFonts w:ascii="Arial" w:hAnsi="Arial" w:cs="Arial"/>
                <w:b/>
                <w:spacing w:val="-2"/>
              </w:rPr>
              <w:t>-</w:t>
            </w:r>
            <w:r w:rsidRPr="002E205F">
              <w:rPr>
                <w:rFonts w:ascii="Arial" w:hAnsi="Arial" w:cs="Arial"/>
                <w:b/>
              </w:rPr>
              <w:t>4</w:t>
            </w:r>
            <w:r w:rsidRPr="002E205F">
              <w:rPr>
                <w:rFonts w:ascii="Arial" w:hAnsi="Arial" w:cs="Arial"/>
                <w:b/>
                <w:spacing w:val="-1"/>
              </w:rPr>
              <w:t xml:space="preserve"> s</w:t>
            </w:r>
            <w:r w:rsidRPr="002E205F">
              <w:rPr>
                <w:rFonts w:ascii="Arial" w:hAnsi="Arial" w:cs="Arial"/>
                <w:b/>
              </w:rPr>
              <w:t>en</w:t>
            </w:r>
            <w:r w:rsidRPr="002E205F">
              <w:rPr>
                <w:rFonts w:ascii="Arial" w:hAnsi="Arial" w:cs="Arial"/>
                <w:b/>
                <w:spacing w:val="1"/>
              </w:rPr>
              <w:t>t</w:t>
            </w:r>
            <w:r w:rsidRPr="002E205F">
              <w:rPr>
                <w:rFonts w:ascii="Arial" w:hAnsi="Arial" w:cs="Arial"/>
                <w:b/>
              </w:rPr>
              <w:t>ences</w:t>
            </w:r>
            <w:r w:rsidRPr="002E205F">
              <w:rPr>
                <w:rFonts w:ascii="Arial" w:hAnsi="Arial" w:cs="Arial"/>
                <w:b/>
                <w:spacing w:val="-8"/>
              </w:rPr>
              <w:t xml:space="preserve"> </w:t>
            </w:r>
            <w:r w:rsidRPr="002E205F">
              <w:rPr>
                <w:rFonts w:ascii="Arial" w:hAnsi="Arial" w:cs="Arial"/>
                <w:b/>
                <w:spacing w:val="2"/>
              </w:rPr>
              <w:t>m</w:t>
            </w:r>
            <w:r w:rsidRPr="002E205F">
              <w:rPr>
                <w:rFonts w:ascii="Arial" w:hAnsi="Arial" w:cs="Arial"/>
                <w:b/>
                <w:spacing w:val="1"/>
              </w:rPr>
              <w:t>a</w:t>
            </w:r>
            <w:r w:rsidRPr="002E205F">
              <w:rPr>
                <w:rFonts w:ascii="Arial" w:hAnsi="Arial" w:cs="Arial"/>
                <w:b/>
              </w:rPr>
              <w:t>y be</w:t>
            </w:r>
            <w:r w:rsidRPr="002E205F">
              <w:rPr>
                <w:rFonts w:ascii="Arial" w:hAnsi="Arial" w:cs="Arial"/>
                <w:b/>
                <w:spacing w:val="-1"/>
              </w:rPr>
              <w:t xml:space="preserve"> </w:t>
            </w:r>
            <w:r w:rsidRPr="002E205F">
              <w:rPr>
                <w:rFonts w:ascii="Arial" w:hAnsi="Arial" w:cs="Arial"/>
                <w:b/>
              </w:rPr>
              <w:t>required</w:t>
            </w:r>
            <w:r w:rsidRPr="002E205F">
              <w:rPr>
                <w:rFonts w:ascii="Arial" w:hAnsi="Arial" w:cs="Arial"/>
                <w:b/>
                <w:spacing w:val="-7"/>
              </w:rPr>
              <w:t xml:space="preserve"> </w:t>
            </w:r>
            <w:r w:rsidRPr="002E205F">
              <w:rPr>
                <w:rFonts w:ascii="Arial" w:hAnsi="Arial" w:cs="Arial"/>
                <w:b/>
                <w:spacing w:val="1"/>
              </w:rPr>
              <w:t>fo</w:t>
            </w:r>
            <w:r w:rsidRPr="002E205F">
              <w:rPr>
                <w:rFonts w:ascii="Arial" w:hAnsi="Arial" w:cs="Arial"/>
                <w:b/>
              </w:rPr>
              <w:t>r</w:t>
            </w:r>
            <w:r w:rsidRPr="002E205F">
              <w:rPr>
                <w:rFonts w:ascii="Arial" w:hAnsi="Arial" w:cs="Arial"/>
                <w:b/>
                <w:spacing w:val="-2"/>
              </w:rPr>
              <w:t xml:space="preserve"> </w:t>
            </w:r>
            <w:r w:rsidRPr="002E205F">
              <w:rPr>
                <w:rFonts w:ascii="Arial" w:hAnsi="Arial" w:cs="Arial"/>
                <w:b/>
                <w:spacing w:val="1"/>
              </w:rPr>
              <w:t>t</w:t>
            </w:r>
            <w:r w:rsidRPr="002E205F">
              <w:rPr>
                <w:rFonts w:ascii="Arial" w:hAnsi="Arial" w:cs="Arial"/>
                <w:b/>
              </w:rPr>
              <w:t>his</w:t>
            </w:r>
            <w:r w:rsidRPr="002E205F">
              <w:rPr>
                <w:rFonts w:ascii="Arial" w:hAnsi="Arial" w:cs="Arial"/>
                <w:b/>
                <w:spacing w:val="-3"/>
              </w:rPr>
              <w:t xml:space="preserve"> </w:t>
            </w:r>
            <w:r w:rsidRPr="002E205F">
              <w:rPr>
                <w:rFonts w:ascii="Arial" w:hAnsi="Arial" w:cs="Arial"/>
                <w:b/>
              </w:rPr>
              <w:t>p</w:t>
            </w:r>
            <w:r w:rsidRPr="002E205F">
              <w:rPr>
                <w:rFonts w:ascii="Arial" w:hAnsi="Arial" w:cs="Arial"/>
                <w:b/>
                <w:spacing w:val="1"/>
              </w:rPr>
              <w:t>a</w:t>
            </w:r>
            <w:r w:rsidRPr="002E205F">
              <w:rPr>
                <w:rFonts w:ascii="Arial" w:hAnsi="Arial" w:cs="Arial"/>
                <w:b/>
              </w:rPr>
              <w:t>r</w:t>
            </w:r>
            <w:r w:rsidRPr="002E205F">
              <w:rPr>
                <w:rFonts w:ascii="Arial" w:hAnsi="Arial" w:cs="Arial"/>
                <w:b/>
                <w:spacing w:val="1"/>
              </w:rPr>
              <w:t>t</w:t>
            </w:r>
            <w:r w:rsidRPr="002E205F">
              <w:rPr>
                <w:rFonts w:ascii="Arial" w:hAnsi="Arial" w:cs="Arial"/>
                <w:b/>
              </w:rPr>
              <w:t>.</w:t>
            </w:r>
          </w:p>
        </w:tc>
        <w:tc>
          <w:tcPr>
            <w:tcW w:w="5830" w:type="dxa"/>
            <w:gridSpan w:val="4"/>
            <w:tcBorders>
              <w:top w:val="single" w:sz="5" w:space="0" w:color="000000"/>
              <w:left w:val="single" w:sz="5" w:space="0" w:color="000000"/>
              <w:bottom w:val="single" w:sz="5" w:space="0" w:color="000000"/>
              <w:right w:val="single" w:sz="5" w:space="0" w:color="000000"/>
            </w:tcBorders>
          </w:tcPr>
          <w:p w14:paraId="461A271F" w14:textId="77777777" w:rsidR="00DA1376" w:rsidRPr="002E205F" w:rsidRDefault="00D837EB">
            <w:pPr>
              <w:spacing w:before="14"/>
              <w:ind w:left="425" w:right="302"/>
              <w:jc w:val="center"/>
              <w:rPr>
                <w:rFonts w:ascii="Arial" w:hAnsi="Arial" w:cs="Arial"/>
              </w:rPr>
            </w:pPr>
            <w:r w:rsidRPr="002E205F">
              <w:rPr>
                <w:rFonts w:ascii="Arial" w:hAnsi="Arial" w:cs="Arial"/>
                <w:w w:val="130"/>
              </w:rPr>
              <w:t xml:space="preserve">•   </w:t>
            </w:r>
            <w:r w:rsidRPr="002E205F">
              <w:rPr>
                <w:rFonts w:ascii="Arial" w:hAnsi="Arial" w:cs="Arial"/>
                <w:spacing w:val="8"/>
                <w:w w:val="130"/>
              </w:rPr>
              <w:t xml:space="preserve"> </w:t>
            </w:r>
            <w:r w:rsidRPr="002E205F">
              <w:rPr>
                <w:rFonts w:ascii="Arial" w:hAnsi="Arial" w:cs="Arial"/>
              </w:rPr>
              <w:t>P</w:t>
            </w:r>
            <w:r w:rsidRPr="002E205F">
              <w:rPr>
                <w:rFonts w:ascii="Arial" w:hAnsi="Arial" w:cs="Arial"/>
                <w:spacing w:val="1"/>
              </w:rPr>
              <w:t>rov</w:t>
            </w:r>
            <w:r w:rsidRPr="002E205F">
              <w:rPr>
                <w:rFonts w:ascii="Arial" w:hAnsi="Arial" w:cs="Arial"/>
              </w:rPr>
              <w:t>i</w:t>
            </w:r>
            <w:r w:rsidRPr="002E205F">
              <w:rPr>
                <w:rFonts w:ascii="Arial" w:hAnsi="Arial" w:cs="Arial"/>
                <w:spacing w:val="1"/>
              </w:rPr>
              <w:t>d</w:t>
            </w:r>
            <w:r w:rsidRPr="002E205F">
              <w:rPr>
                <w:rFonts w:ascii="Arial" w:hAnsi="Arial" w:cs="Arial"/>
              </w:rPr>
              <w:t>es</w:t>
            </w:r>
            <w:r w:rsidRPr="002E205F">
              <w:rPr>
                <w:rFonts w:ascii="Arial" w:hAnsi="Arial" w:cs="Arial"/>
                <w:spacing w:val="-7"/>
              </w:rPr>
              <w:t xml:space="preserve"> </w:t>
            </w:r>
            <w:r w:rsidRPr="002E205F">
              <w:rPr>
                <w:rFonts w:ascii="Arial" w:hAnsi="Arial" w:cs="Arial"/>
              </w:rPr>
              <w:t xml:space="preserve">a </w:t>
            </w:r>
            <w:r w:rsidRPr="002E205F">
              <w:rPr>
                <w:rFonts w:ascii="Arial" w:hAnsi="Arial" w:cs="Arial"/>
                <w:spacing w:val="1"/>
              </w:rPr>
              <w:t>r</w:t>
            </w:r>
            <w:r w:rsidRPr="002E205F">
              <w:rPr>
                <w:rFonts w:ascii="Arial" w:hAnsi="Arial" w:cs="Arial"/>
              </w:rPr>
              <w:t>i</w:t>
            </w:r>
            <w:r w:rsidRPr="002E205F">
              <w:rPr>
                <w:rFonts w:ascii="Arial" w:hAnsi="Arial" w:cs="Arial"/>
                <w:spacing w:val="1"/>
              </w:rPr>
              <w:t>g</w:t>
            </w:r>
            <w:r w:rsidRPr="002E205F">
              <w:rPr>
                <w:rFonts w:ascii="Arial" w:hAnsi="Arial" w:cs="Arial"/>
                <w:spacing w:val="-1"/>
              </w:rPr>
              <w:t>o</w:t>
            </w:r>
            <w:r w:rsidRPr="002E205F">
              <w:rPr>
                <w:rFonts w:ascii="Arial" w:hAnsi="Arial" w:cs="Arial"/>
                <w:spacing w:val="1"/>
              </w:rPr>
              <w:t>rou</w:t>
            </w:r>
            <w:r w:rsidRPr="002E205F">
              <w:rPr>
                <w:rFonts w:ascii="Arial" w:hAnsi="Arial" w:cs="Arial"/>
                <w:spacing w:val="-1"/>
              </w:rPr>
              <w:t>s</w:t>
            </w:r>
            <w:r w:rsidRPr="002E205F">
              <w:rPr>
                <w:rFonts w:ascii="Arial" w:hAnsi="Arial" w:cs="Arial"/>
              </w:rPr>
              <w:t>,</w:t>
            </w:r>
            <w:r w:rsidRPr="002E205F">
              <w:rPr>
                <w:rFonts w:ascii="Arial" w:hAnsi="Arial" w:cs="Arial"/>
                <w:spacing w:val="-8"/>
              </w:rPr>
              <w:t xml:space="preserve"> </w:t>
            </w:r>
            <w:r w:rsidRPr="002E205F">
              <w:rPr>
                <w:rFonts w:ascii="Arial" w:hAnsi="Arial" w:cs="Arial"/>
                <w:spacing w:val="1"/>
              </w:rPr>
              <w:t>up-</w:t>
            </w:r>
            <w:r w:rsidRPr="002E205F">
              <w:rPr>
                <w:rFonts w:ascii="Arial" w:hAnsi="Arial" w:cs="Arial"/>
              </w:rPr>
              <w:t>t</w:t>
            </w:r>
            <w:r w:rsidRPr="002E205F">
              <w:rPr>
                <w:rFonts w:ascii="Arial" w:hAnsi="Arial" w:cs="Arial"/>
                <w:spacing w:val="-1"/>
              </w:rPr>
              <w:t>o</w:t>
            </w:r>
            <w:r w:rsidRPr="002E205F">
              <w:rPr>
                <w:rFonts w:ascii="Arial" w:hAnsi="Arial" w:cs="Arial"/>
                <w:spacing w:val="1"/>
              </w:rPr>
              <w:t>-d</w:t>
            </w:r>
            <w:r w:rsidRPr="002E205F">
              <w:rPr>
                <w:rFonts w:ascii="Arial" w:hAnsi="Arial" w:cs="Arial"/>
              </w:rPr>
              <w:t>a</w:t>
            </w:r>
            <w:r w:rsidRPr="002E205F">
              <w:rPr>
                <w:rFonts w:ascii="Arial" w:hAnsi="Arial" w:cs="Arial"/>
                <w:spacing w:val="-3"/>
              </w:rPr>
              <w:t>t</w:t>
            </w:r>
            <w:r w:rsidRPr="002E205F">
              <w:rPr>
                <w:rFonts w:ascii="Arial" w:hAnsi="Arial" w:cs="Arial"/>
              </w:rPr>
              <w:t>e</w:t>
            </w:r>
            <w:r w:rsidRPr="002E205F">
              <w:rPr>
                <w:rFonts w:ascii="Arial" w:hAnsi="Arial" w:cs="Arial"/>
                <w:spacing w:val="-7"/>
              </w:rPr>
              <w:t xml:space="preserve"> </w:t>
            </w:r>
            <w:r w:rsidRPr="002E205F">
              <w:rPr>
                <w:rFonts w:ascii="Arial" w:hAnsi="Arial" w:cs="Arial"/>
                <w:spacing w:val="-1"/>
              </w:rPr>
              <w:t>s</w:t>
            </w:r>
            <w:r w:rsidRPr="002E205F">
              <w:rPr>
                <w:rFonts w:ascii="Arial" w:hAnsi="Arial" w:cs="Arial"/>
                <w:spacing w:val="1"/>
              </w:rPr>
              <w:t>yn</w:t>
            </w:r>
            <w:r w:rsidRPr="002E205F">
              <w:rPr>
                <w:rFonts w:ascii="Arial" w:hAnsi="Arial" w:cs="Arial"/>
              </w:rPr>
              <w:t>t</w:t>
            </w:r>
            <w:r w:rsidRPr="002E205F">
              <w:rPr>
                <w:rFonts w:ascii="Arial" w:hAnsi="Arial" w:cs="Arial"/>
                <w:spacing w:val="1"/>
              </w:rPr>
              <w:t>h</w:t>
            </w:r>
            <w:r w:rsidRPr="002E205F">
              <w:rPr>
                <w:rFonts w:ascii="Arial" w:hAnsi="Arial" w:cs="Arial"/>
              </w:rPr>
              <w:t>e</w:t>
            </w:r>
            <w:r w:rsidRPr="002E205F">
              <w:rPr>
                <w:rFonts w:ascii="Arial" w:hAnsi="Arial" w:cs="Arial"/>
                <w:spacing w:val="-1"/>
              </w:rPr>
              <w:t>s</w:t>
            </w:r>
            <w:r w:rsidRPr="002E205F">
              <w:rPr>
                <w:rFonts w:ascii="Arial" w:hAnsi="Arial" w:cs="Arial"/>
              </w:rPr>
              <w:t>is</w:t>
            </w:r>
            <w:r w:rsidRPr="002E205F">
              <w:rPr>
                <w:rFonts w:ascii="Arial" w:hAnsi="Arial" w:cs="Arial"/>
                <w:spacing w:val="-7"/>
              </w:rPr>
              <w:t xml:space="preserve"> </w:t>
            </w:r>
            <w:r w:rsidRPr="002E205F">
              <w:rPr>
                <w:rFonts w:ascii="Arial" w:hAnsi="Arial" w:cs="Arial"/>
                <w:spacing w:val="1"/>
              </w:rPr>
              <w:t>o</w:t>
            </w:r>
            <w:r w:rsidRPr="002E205F">
              <w:rPr>
                <w:rFonts w:ascii="Arial" w:hAnsi="Arial" w:cs="Arial"/>
              </w:rPr>
              <w:t>f</w:t>
            </w:r>
            <w:r w:rsidRPr="002E205F">
              <w:rPr>
                <w:rFonts w:ascii="Arial" w:hAnsi="Arial" w:cs="Arial"/>
                <w:spacing w:val="-1"/>
              </w:rPr>
              <w:t xml:space="preserve"> </w:t>
            </w:r>
            <w:r w:rsidRPr="002E205F">
              <w:rPr>
                <w:rFonts w:ascii="Arial" w:hAnsi="Arial" w:cs="Arial"/>
              </w:rPr>
              <w:t>G</w:t>
            </w:r>
            <w:r w:rsidRPr="002E205F">
              <w:rPr>
                <w:rFonts w:ascii="Arial" w:hAnsi="Arial" w:cs="Arial"/>
                <w:spacing w:val="1"/>
              </w:rPr>
              <w:t>oo</w:t>
            </w:r>
            <w:r w:rsidRPr="002E205F">
              <w:rPr>
                <w:rFonts w:ascii="Arial" w:hAnsi="Arial" w:cs="Arial"/>
              </w:rPr>
              <w:t>d</w:t>
            </w:r>
            <w:r w:rsidRPr="002E205F">
              <w:rPr>
                <w:rFonts w:ascii="Arial" w:hAnsi="Arial" w:cs="Arial"/>
                <w:spacing w:val="-2"/>
              </w:rPr>
              <w:t xml:space="preserve"> </w:t>
            </w:r>
            <w:r w:rsidRPr="002E205F">
              <w:rPr>
                <w:rFonts w:ascii="Arial" w:hAnsi="Arial" w:cs="Arial"/>
                <w:spacing w:val="-1"/>
                <w:w w:val="99"/>
              </w:rPr>
              <w:t>C</w:t>
            </w:r>
            <w:r w:rsidRPr="002E205F">
              <w:rPr>
                <w:rFonts w:ascii="Arial" w:hAnsi="Arial" w:cs="Arial"/>
                <w:w w:val="99"/>
              </w:rPr>
              <w:t>li</w:t>
            </w:r>
            <w:r w:rsidRPr="002E205F">
              <w:rPr>
                <w:rFonts w:ascii="Arial" w:hAnsi="Arial" w:cs="Arial"/>
                <w:spacing w:val="1"/>
                <w:w w:val="99"/>
              </w:rPr>
              <w:t>n</w:t>
            </w:r>
            <w:r w:rsidRPr="002E205F">
              <w:rPr>
                <w:rFonts w:ascii="Arial" w:hAnsi="Arial" w:cs="Arial"/>
                <w:w w:val="99"/>
              </w:rPr>
              <w:t>ical</w:t>
            </w:r>
          </w:p>
          <w:p w14:paraId="745BAE72" w14:textId="77777777" w:rsidR="00DA1376" w:rsidRPr="002E205F" w:rsidRDefault="00D837EB">
            <w:pPr>
              <w:ind w:left="786" w:right="702"/>
              <w:jc w:val="center"/>
              <w:rPr>
                <w:rFonts w:ascii="Arial" w:hAnsi="Arial" w:cs="Arial"/>
              </w:rPr>
            </w:pPr>
            <w:r w:rsidRPr="002E205F">
              <w:rPr>
                <w:rFonts w:ascii="Arial" w:hAnsi="Arial" w:cs="Arial"/>
              </w:rPr>
              <w:t>P</w:t>
            </w:r>
            <w:r w:rsidRPr="002E205F">
              <w:rPr>
                <w:rFonts w:ascii="Arial" w:hAnsi="Arial" w:cs="Arial"/>
                <w:spacing w:val="1"/>
              </w:rPr>
              <w:t>r</w:t>
            </w:r>
            <w:r w:rsidRPr="002E205F">
              <w:rPr>
                <w:rFonts w:ascii="Arial" w:hAnsi="Arial" w:cs="Arial"/>
              </w:rPr>
              <w:t>actice</w:t>
            </w:r>
            <w:r w:rsidRPr="002E205F">
              <w:rPr>
                <w:rFonts w:ascii="Arial" w:hAnsi="Arial" w:cs="Arial"/>
                <w:spacing w:val="-5"/>
              </w:rPr>
              <w:t xml:space="preserve"> </w:t>
            </w:r>
            <w:r w:rsidRPr="002E205F">
              <w:rPr>
                <w:rFonts w:ascii="Arial" w:hAnsi="Arial" w:cs="Arial"/>
              </w:rPr>
              <w:t>t</w:t>
            </w:r>
            <w:r w:rsidRPr="002E205F">
              <w:rPr>
                <w:rFonts w:ascii="Arial" w:hAnsi="Arial" w:cs="Arial"/>
                <w:spacing w:val="1"/>
              </w:rPr>
              <w:t>h</w:t>
            </w:r>
            <w:r w:rsidRPr="002E205F">
              <w:rPr>
                <w:rFonts w:ascii="Arial" w:hAnsi="Arial" w:cs="Arial"/>
              </w:rPr>
              <w:t>at</w:t>
            </w:r>
            <w:r w:rsidRPr="002E205F">
              <w:rPr>
                <w:rFonts w:ascii="Arial" w:hAnsi="Arial" w:cs="Arial"/>
                <w:spacing w:val="-3"/>
              </w:rPr>
              <w:t xml:space="preserve"> </w:t>
            </w:r>
            <w:r w:rsidRPr="002E205F">
              <w:rPr>
                <w:rFonts w:ascii="Arial" w:hAnsi="Arial" w:cs="Arial"/>
                <w:spacing w:val="1"/>
              </w:rPr>
              <w:t>br</w:t>
            </w:r>
            <w:r w:rsidRPr="002E205F">
              <w:rPr>
                <w:rFonts w:ascii="Arial" w:hAnsi="Arial" w:cs="Arial"/>
              </w:rPr>
              <w:t>i</w:t>
            </w:r>
            <w:r w:rsidRPr="002E205F">
              <w:rPr>
                <w:rFonts w:ascii="Arial" w:hAnsi="Arial" w:cs="Arial"/>
                <w:spacing w:val="1"/>
              </w:rPr>
              <w:t>dg</w:t>
            </w:r>
            <w:r w:rsidRPr="002E205F">
              <w:rPr>
                <w:rFonts w:ascii="Arial" w:hAnsi="Arial" w:cs="Arial"/>
              </w:rPr>
              <w:t>es</w:t>
            </w:r>
            <w:r w:rsidRPr="002E205F">
              <w:rPr>
                <w:rFonts w:ascii="Arial" w:hAnsi="Arial" w:cs="Arial"/>
                <w:spacing w:val="-6"/>
              </w:rPr>
              <w:t xml:space="preserve"> </w:t>
            </w:r>
            <w:r w:rsidRPr="002E205F">
              <w:rPr>
                <w:rFonts w:ascii="Arial" w:hAnsi="Arial" w:cs="Arial"/>
              </w:rPr>
              <w:t>et</w:t>
            </w:r>
            <w:r w:rsidRPr="002E205F">
              <w:rPr>
                <w:rFonts w:ascii="Arial" w:hAnsi="Arial" w:cs="Arial"/>
                <w:spacing w:val="1"/>
              </w:rPr>
              <w:t>h</w:t>
            </w:r>
            <w:r w:rsidRPr="002E205F">
              <w:rPr>
                <w:rFonts w:ascii="Arial" w:hAnsi="Arial" w:cs="Arial"/>
              </w:rPr>
              <w:t>ic</w:t>
            </w:r>
            <w:r w:rsidRPr="002E205F">
              <w:rPr>
                <w:rFonts w:ascii="Arial" w:hAnsi="Arial" w:cs="Arial"/>
                <w:spacing w:val="-1"/>
              </w:rPr>
              <w:t>s</w:t>
            </w:r>
            <w:r w:rsidRPr="002E205F">
              <w:rPr>
                <w:rFonts w:ascii="Arial" w:hAnsi="Arial" w:cs="Arial"/>
              </w:rPr>
              <w:t>,</w:t>
            </w:r>
            <w:r w:rsidRPr="002E205F">
              <w:rPr>
                <w:rFonts w:ascii="Arial" w:hAnsi="Arial" w:cs="Arial"/>
                <w:spacing w:val="-4"/>
              </w:rPr>
              <w:t xml:space="preserve"> </w:t>
            </w:r>
            <w:r w:rsidRPr="002E205F">
              <w:rPr>
                <w:rFonts w:ascii="Arial" w:hAnsi="Arial" w:cs="Arial"/>
                <w:spacing w:val="1"/>
              </w:rPr>
              <w:t>r</w:t>
            </w:r>
            <w:r w:rsidRPr="002E205F">
              <w:rPr>
                <w:rFonts w:ascii="Arial" w:hAnsi="Arial" w:cs="Arial"/>
                <w:spacing w:val="-2"/>
              </w:rPr>
              <w:t>e</w:t>
            </w:r>
            <w:r w:rsidRPr="002E205F">
              <w:rPr>
                <w:rFonts w:ascii="Arial" w:hAnsi="Arial" w:cs="Arial"/>
                <w:spacing w:val="1"/>
              </w:rPr>
              <w:t>gu</w:t>
            </w:r>
            <w:r w:rsidRPr="002E205F">
              <w:rPr>
                <w:rFonts w:ascii="Arial" w:hAnsi="Arial" w:cs="Arial"/>
              </w:rPr>
              <w:t>lati</w:t>
            </w:r>
            <w:r w:rsidRPr="002E205F">
              <w:rPr>
                <w:rFonts w:ascii="Arial" w:hAnsi="Arial" w:cs="Arial"/>
                <w:spacing w:val="1"/>
              </w:rPr>
              <w:t>on</w:t>
            </w:r>
            <w:r w:rsidRPr="002E205F">
              <w:rPr>
                <w:rFonts w:ascii="Arial" w:hAnsi="Arial" w:cs="Arial"/>
              </w:rPr>
              <w:t>,</w:t>
            </w:r>
            <w:r w:rsidRPr="002E205F">
              <w:rPr>
                <w:rFonts w:ascii="Arial" w:hAnsi="Arial" w:cs="Arial"/>
                <w:spacing w:val="-8"/>
              </w:rPr>
              <w:t xml:space="preserve"> </w:t>
            </w:r>
            <w:r w:rsidRPr="002E205F">
              <w:rPr>
                <w:rFonts w:ascii="Arial" w:hAnsi="Arial" w:cs="Arial"/>
                <w:spacing w:val="-2"/>
              </w:rPr>
              <w:t>a</w:t>
            </w:r>
            <w:r w:rsidRPr="002E205F">
              <w:rPr>
                <w:rFonts w:ascii="Arial" w:hAnsi="Arial" w:cs="Arial"/>
                <w:spacing w:val="1"/>
              </w:rPr>
              <w:t>n</w:t>
            </w:r>
            <w:r w:rsidRPr="002E205F">
              <w:rPr>
                <w:rFonts w:ascii="Arial" w:hAnsi="Arial" w:cs="Arial"/>
              </w:rPr>
              <w:t>d</w:t>
            </w:r>
            <w:r w:rsidRPr="002E205F">
              <w:rPr>
                <w:rFonts w:ascii="Arial" w:hAnsi="Arial" w:cs="Arial"/>
                <w:spacing w:val="-1"/>
              </w:rPr>
              <w:t xml:space="preserve"> </w:t>
            </w:r>
            <w:r w:rsidRPr="002E205F">
              <w:rPr>
                <w:rFonts w:ascii="Arial" w:hAnsi="Arial" w:cs="Arial"/>
                <w:spacing w:val="-1"/>
                <w:w w:val="99"/>
              </w:rPr>
              <w:t>o</w:t>
            </w:r>
            <w:r w:rsidRPr="002E205F">
              <w:rPr>
                <w:rFonts w:ascii="Arial" w:hAnsi="Arial" w:cs="Arial"/>
                <w:spacing w:val="1"/>
                <w:w w:val="99"/>
              </w:rPr>
              <w:t>p</w:t>
            </w:r>
            <w:r w:rsidRPr="002E205F">
              <w:rPr>
                <w:rFonts w:ascii="Arial" w:hAnsi="Arial" w:cs="Arial"/>
                <w:w w:val="99"/>
              </w:rPr>
              <w:t>e</w:t>
            </w:r>
            <w:r w:rsidRPr="002E205F">
              <w:rPr>
                <w:rFonts w:ascii="Arial" w:hAnsi="Arial" w:cs="Arial"/>
                <w:spacing w:val="1"/>
                <w:w w:val="99"/>
              </w:rPr>
              <w:t>r</w:t>
            </w:r>
            <w:r w:rsidRPr="002E205F">
              <w:rPr>
                <w:rFonts w:ascii="Arial" w:hAnsi="Arial" w:cs="Arial"/>
                <w:w w:val="99"/>
              </w:rPr>
              <w:t>ati</w:t>
            </w:r>
            <w:r w:rsidRPr="002E205F">
              <w:rPr>
                <w:rFonts w:ascii="Arial" w:hAnsi="Arial" w:cs="Arial"/>
                <w:spacing w:val="1"/>
                <w:w w:val="99"/>
              </w:rPr>
              <w:t>on</w:t>
            </w:r>
          </w:p>
          <w:p w14:paraId="7C40319D" w14:textId="77777777" w:rsidR="00DA1376" w:rsidRPr="002E205F" w:rsidRDefault="00D837EB">
            <w:pPr>
              <w:spacing w:before="15" w:line="220" w:lineRule="exact"/>
              <w:ind w:left="425" w:right="142"/>
              <w:jc w:val="center"/>
              <w:rPr>
                <w:rFonts w:ascii="Arial" w:hAnsi="Arial" w:cs="Arial"/>
              </w:rPr>
            </w:pPr>
            <w:r w:rsidRPr="002E205F">
              <w:rPr>
                <w:rFonts w:ascii="Arial" w:hAnsi="Arial" w:cs="Arial"/>
                <w:w w:val="130"/>
              </w:rPr>
              <w:t xml:space="preserve">•   </w:t>
            </w:r>
            <w:r w:rsidRPr="002E205F">
              <w:rPr>
                <w:rFonts w:ascii="Arial" w:hAnsi="Arial" w:cs="Arial"/>
                <w:spacing w:val="8"/>
                <w:w w:val="130"/>
              </w:rPr>
              <w:t xml:space="preserve"> </w:t>
            </w:r>
            <w:r w:rsidRPr="002E205F">
              <w:rPr>
                <w:rFonts w:ascii="Arial" w:hAnsi="Arial" w:cs="Arial"/>
                <w:spacing w:val="-1"/>
              </w:rPr>
              <w:t>C</w:t>
            </w:r>
            <w:r w:rsidRPr="002E205F">
              <w:rPr>
                <w:rFonts w:ascii="Arial" w:hAnsi="Arial" w:cs="Arial"/>
              </w:rPr>
              <w:t>la</w:t>
            </w:r>
            <w:r w:rsidRPr="002E205F">
              <w:rPr>
                <w:rFonts w:ascii="Arial" w:hAnsi="Arial" w:cs="Arial"/>
                <w:spacing w:val="1"/>
              </w:rPr>
              <w:t>r</w:t>
            </w:r>
            <w:r w:rsidRPr="002E205F">
              <w:rPr>
                <w:rFonts w:ascii="Arial" w:hAnsi="Arial" w:cs="Arial"/>
              </w:rPr>
              <w:t>i</w:t>
            </w:r>
            <w:r w:rsidRPr="002E205F">
              <w:rPr>
                <w:rFonts w:ascii="Arial" w:hAnsi="Arial" w:cs="Arial"/>
                <w:spacing w:val="1"/>
              </w:rPr>
              <w:t>f</w:t>
            </w:r>
            <w:r w:rsidRPr="002E205F">
              <w:rPr>
                <w:rFonts w:ascii="Arial" w:hAnsi="Arial" w:cs="Arial"/>
              </w:rPr>
              <w:t>ies</w:t>
            </w:r>
            <w:r w:rsidRPr="002E205F">
              <w:rPr>
                <w:rFonts w:ascii="Arial" w:hAnsi="Arial" w:cs="Arial"/>
                <w:spacing w:val="-7"/>
              </w:rPr>
              <w:t xml:space="preserve"> </w:t>
            </w:r>
            <w:r w:rsidRPr="002E205F">
              <w:rPr>
                <w:rFonts w:ascii="Arial" w:hAnsi="Arial" w:cs="Arial"/>
                <w:spacing w:val="1"/>
              </w:rPr>
              <w:t>g</w:t>
            </w:r>
            <w:r w:rsidRPr="002E205F">
              <w:rPr>
                <w:rFonts w:ascii="Arial" w:hAnsi="Arial" w:cs="Arial"/>
              </w:rPr>
              <w:t>l</w:t>
            </w:r>
            <w:r w:rsidRPr="002E205F">
              <w:rPr>
                <w:rFonts w:ascii="Arial" w:hAnsi="Arial" w:cs="Arial"/>
                <w:spacing w:val="1"/>
              </w:rPr>
              <w:t>ob</w:t>
            </w:r>
            <w:r w:rsidRPr="002E205F">
              <w:rPr>
                <w:rFonts w:ascii="Arial" w:hAnsi="Arial" w:cs="Arial"/>
              </w:rPr>
              <w:t>al</w:t>
            </w:r>
            <w:r w:rsidRPr="002E205F">
              <w:rPr>
                <w:rFonts w:ascii="Arial" w:hAnsi="Arial" w:cs="Arial"/>
                <w:spacing w:val="-5"/>
              </w:rPr>
              <w:t xml:space="preserve"> </w:t>
            </w:r>
            <w:proofErr w:type="spellStart"/>
            <w:r w:rsidRPr="002E205F">
              <w:rPr>
                <w:rFonts w:ascii="Arial" w:hAnsi="Arial" w:cs="Arial"/>
                <w:spacing w:val="1"/>
              </w:rPr>
              <w:t>h</w:t>
            </w:r>
            <w:r w:rsidRPr="002E205F">
              <w:rPr>
                <w:rFonts w:ascii="Arial" w:hAnsi="Arial" w:cs="Arial"/>
              </w:rPr>
              <w:t>a</w:t>
            </w:r>
            <w:r w:rsidRPr="002E205F">
              <w:rPr>
                <w:rFonts w:ascii="Arial" w:hAnsi="Arial" w:cs="Arial"/>
                <w:spacing w:val="1"/>
              </w:rPr>
              <w:t>rmon</w:t>
            </w:r>
            <w:r w:rsidRPr="002E205F">
              <w:rPr>
                <w:rFonts w:ascii="Arial" w:hAnsi="Arial" w:cs="Arial"/>
              </w:rPr>
              <w:t>i</w:t>
            </w:r>
            <w:r w:rsidRPr="002E205F">
              <w:rPr>
                <w:rFonts w:ascii="Arial" w:hAnsi="Arial" w:cs="Arial"/>
                <w:spacing w:val="-1"/>
              </w:rPr>
              <w:t>s</w:t>
            </w:r>
            <w:r w:rsidRPr="002E205F">
              <w:rPr>
                <w:rFonts w:ascii="Arial" w:hAnsi="Arial" w:cs="Arial"/>
              </w:rPr>
              <w:t>ati</w:t>
            </w:r>
            <w:r w:rsidRPr="002E205F">
              <w:rPr>
                <w:rFonts w:ascii="Arial" w:hAnsi="Arial" w:cs="Arial"/>
                <w:spacing w:val="1"/>
              </w:rPr>
              <w:t>o</w:t>
            </w:r>
            <w:r w:rsidRPr="002E205F">
              <w:rPr>
                <w:rFonts w:ascii="Arial" w:hAnsi="Arial" w:cs="Arial"/>
              </w:rPr>
              <w:t>n</w:t>
            </w:r>
            <w:proofErr w:type="spellEnd"/>
            <w:r w:rsidRPr="002E205F">
              <w:rPr>
                <w:rFonts w:ascii="Arial" w:hAnsi="Arial" w:cs="Arial"/>
                <w:spacing w:val="-12"/>
              </w:rPr>
              <w:t xml:space="preserve"> </w:t>
            </w:r>
            <w:r w:rsidRPr="002E205F">
              <w:rPr>
                <w:rFonts w:ascii="Arial" w:hAnsi="Arial" w:cs="Arial"/>
              </w:rPr>
              <w:t>a</w:t>
            </w:r>
            <w:r w:rsidRPr="002E205F">
              <w:rPr>
                <w:rFonts w:ascii="Arial" w:hAnsi="Arial" w:cs="Arial"/>
                <w:spacing w:val="1"/>
              </w:rPr>
              <w:t>n</w:t>
            </w:r>
            <w:r w:rsidRPr="002E205F">
              <w:rPr>
                <w:rFonts w:ascii="Arial" w:hAnsi="Arial" w:cs="Arial"/>
              </w:rPr>
              <w:t>d</w:t>
            </w:r>
            <w:r w:rsidRPr="002E205F">
              <w:rPr>
                <w:rFonts w:ascii="Arial" w:hAnsi="Arial" w:cs="Arial"/>
                <w:spacing w:val="-1"/>
              </w:rPr>
              <w:t xml:space="preserve"> </w:t>
            </w:r>
            <w:r w:rsidRPr="002E205F">
              <w:rPr>
                <w:rFonts w:ascii="Arial" w:hAnsi="Arial" w:cs="Arial"/>
              </w:rPr>
              <w:t>j</w:t>
            </w:r>
            <w:r w:rsidRPr="002E205F">
              <w:rPr>
                <w:rFonts w:ascii="Arial" w:hAnsi="Arial" w:cs="Arial"/>
                <w:spacing w:val="1"/>
              </w:rPr>
              <w:t>ur</w:t>
            </w:r>
            <w:r w:rsidRPr="002E205F">
              <w:rPr>
                <w:rFonts w:ascii="Arial" w:hAnsi="Arial" w:cs="Arial"/>
              </w:rPr>
              <w:t>i</w:t>
            </w:r>
            <w:r w:rsidRPr="002E205F">
              <w:rPr>
                <w:rFonts w:ascii="Arial" w:hAnsi="Arial" w:cs="Arial"/>
                <w:spacing w:val="-1"/>
              </w:rPr>
              <w:t>s</w:t>
            </w:r>
            <w:r w:rsidRPr="002E205F">
              <w:rPr>
                <w:rFonts w:ascii="Arial" w:hAnsi="Arial" w:cs="Arial"/>
                <w:spacing w:val="1"/>
              </w:rPr>
              <w:t>d</w:t>
            </w:r>
            <w:r w:rsidRPr="002E205F">
              <w:rPr>
                <w:rFonts w:ascii="Arial" w:hAnsi="Arial" w:cs="Arial"/>
              </w:rPr>
              <w:t>icti</w:t>
            </w:r>
            <w:r w:rsidRPr="002E205F">
              <w:rPr>
                <w:rFonts w:ascii="Arial" w:hAnsi="Arial" w:cs="Arial"/>
                <w:spacing w:val="1"/>
              </w:rPr>
              <w:t>on</w:t>
            </w:r>
            <w:r w:rsidRPr="002E205F">
              <w:rPr>
                <w:rFonts w:ascii="Arial" w:hAnsi="Arial" w:cs="Arial"/>
              </w:rPr>
              <w:t>al</w:t>
            </w:r>
            <w:r w:rsidRPr="002E205F">
              <w:rPr>
                <w:rFonts w:ascii="Arial" w:hAnsi="Arial" w:cs="Arial"/>
                <w:spacing w:val="-13"/>
              </w:rPr>
              <w:t xml:space="preserve"> </w:t>
            </w:r>
            <w:r w:rsidRPr="002E205F">
              <w:rPr>
                <w:rFonts w:ascii="Arial" w:hAnsi="Arial" w:cs="Arial"/>
                <w:spacing w:val="1"/>
                <w:w w:val="99"/>
              </w:rPr>
              <w:t>d</w:t>
            </w:r>
            <w:r w:rsidRPr="002E205F">
              <w:rPr>
                <w:rFonts w:ascii="Arial" w:hAnsi="Arial" w:cs="Arial"/>
                <w:w w:val="99"/>
              </w:rPr>
              <w:t>i</w:t>
            </w:r>
            <w:r w:rsidRPr="002E205F">
              <w:rPr>
                <w:rFonts w:ascii="Arial" w:hAnsi="Arial" w:cs="Arial"/>
                <w:spacing w:val="1"/>
                <w:w w:val="99"/>
              </w:rPr>
              <w:t>ff</w:t>
            </w:r>
            <w:r w:rsidRPr="002E205F">
              <w:rPr>
                <w:rFonts w:ascii="Arial" w:hAnsi="Arial" w:cs="Arial"/>
                <w:w w:val="99"/>
              </w:rPr>
              <w:t>e</w:t>
            </w:r>
            <w:r w:rsidRPr="002E205F">
              <w:rPr>
                <w:rFonts w:ascii="Arial" w:hAnsi="Arial" w:cs="Arial"/>
                <w:spacing w:val="1"/>
                <w:w w:val="99"/>
              </w:rPr>
              <w:t>r</w:t>
            </w:r>
            <w:r w:rsidRPr="002E205F">
              <w:rPr>
                <w:rFonts w:ascii="Arial" w:hAnsi="Arial" w:cs="Arial"/>
                <w:spacing w:val="-2"/>
                <w:w w:val="99"/>
              </w:rPr>
              <w:t>e</w:t>
            </w:r>
            <w:r w:rsidRPr="002E205F">
              <w:rPr>
                <w:rFonts w:ascii="Arial" w:hAnsi="Arial" w:cs="Arial"/>
                <w:spacing w:val="1"/>
                <w:w w:val="99"/>
              </w:rPr>
              <w:t>n</w:t>
            </w:r>
            <w:r w:rsidRPr="002E205F">
              <w:rPr>
                <w:rFonts w:ascii="Arial" w:hAnsi="Arial" w:cs="Arial"/>
                <w:w w:val="99"/>
              </w:rPr>
              <w:t>ces</w:t>
            </w:r>
          </w:p>
          <w:p w14:paraId="45BC4AF2" w14:textId="77777777" w:rsidR="00DA1376" w:rsidRPr="002E205F" w:rsidRDefault="00D837EB">
            <w:pPr>
              <w:tabs>
                <w:tab w:val="left" w:pos="820"/>
              </w:tabs>
              <w:spacing w:before="15"/>
              <w:ind w:left="822" w:right="464" w:hanging="360"/>
              <w:rPr>
                <w:rFonts w:ascii="Arial" w:hAnsi="Arial" w:cs="Arial"/>
              </w:rPr>
            </w:pPr>
            <w:r w:rsidRPr="002E205F">
              <w:rPr>
                <w:rFonts w:ascii="Arial" w:hAnsi="Arial" w:cs="Arial"/>
                <w:w w:val="130"/>
              </w:rPr>
              <w:t>•</w:t>
            </w:r>
            <w:r w:rsidRPr="002E205F">
              <w:rPr>
                <w:rFonts w:ascii="Arial" w:hAnsi="Arial" w:cs="Arial"/>
              </w:rPr>
              <w:tab/>
              <w:t>St</w:t>
            </w:r>
            <w:r w:rsidRPr="002E205F">
              <w:rPr>
                <w:rFonts w:ascii="Arial" w:hAnsi="Arial" w:cs="Arial"/>
                <w:spacing w:val="1"/>
              </w:rPr>
              <w:t>r</w:t>
            </w:r>
            <w:r w:rsidRPr="002E205F">
              <w:rPr>
                <w:rFonts w:ascii="Arial" w:hAnsi="Arial" w:cs="Arial"/>
              </w:rPr>
              <w:t>e</w:t>
            </w:r>
            <w:r w:rsidRPr="002E205F">
              <w:rPr>
                <w:rFonts w:ascii="Arial" w:hAnsi="Arial" w:cs="Arial"/>
                <w:spacing w:val="1"/>
              </w:rPr>
              <w:t>ng</w:t>
            </w:r>
            <w:r w:rsidRPr="002E205F">
              <w:rPr>
                <w:rFonts w:ascii="Arial" w:hAnsi="Arial" w:cs="Arial"/>
              </w:rPr>
              <w:t>t</w:t>
            </w:r>
            <w:r w:rsidRPr="002E205F">
              <w:rPr>
                <w:rFonts w:ascii="Arial" w:hAnsi="Arial" w:cs="Arial"/>
                <w:spacing w:val="1"/>
              </w:rPr>
              <w:t>h</w:t>
            </w:r>
            <w:r w:rsidRPr="002E205F">
              <w:rPr>
                <w:rFonts w:ascii="Arial" w:hAnsi="Arial" w:cs="Arial"/>
              </w:rPr>
              <w:t>e</w:t>
            </w:r>
            <w:r w:rsidRPr="002E205F">
              <w:rPr>
                <w:rFonts w:ascii="Arial" w:hAnsi="Arial" w:cs="Arial"/>
                <w:spacing w:val="1"/>
              </w:rPr>
              <w:t>n</w:t>
            </w:r>
            <w:r w:rsidRPr="002E205F">
              <w:rPr>
                <w:rFonts w:ascii="Arial" w:hAnsi="Arial" w:cs="Arial"/>
              </w:rPr>
              <w:t>s</w:t>
            </w:r>
            <w:r w:rsidRPr="002E205F">
              <w:rPr>
                <w:rFonts w:ascii="Arial" w:hAnsi="Arial" w:cs="Arial"/>
                <w:spacing w:val="-9"/>
              </w:rPr>
              <w:t xml:space="preserve"> </w:t>
            </w:r>
            <w:r w:rsidRPr="002E205F">
              <w:rPr>
                <w:rFonts w:ascii="Arial" w:hAnsi="Arial" w:cs="Arial"/>
                <w:spacing w:val="-1"/>
              </w:rPr>
              <w:t>s</w:t>
            </w:r>
            <w:r w:rsidRPr="002E205F">
              <w:rPr>
                <w:rFonts w:ascii="Arial" w:hAnsi="Arial" w:cs="Arial"/>
              </w:rPr>
              <w:t>cie</w:t>
            </w:r>
            <w:r w:rsidRPr="002E205F">
              <w:rPr>
                <w:rFonts w:ascii="Arial" w:hAnsi="Arial" w:cs="Arial"/>
                <w:spacing w:val="1"/>
              </w:rPr>
              <w:t>n</w:t>
            </w:r>
            <w:r w:rsidRPr="002E205F">
              <w:rPr>
                <w:rFonts w:ascii="Arial" w:hAnsi="Arial" w:cs="Arial"/>
              </w:rPr>
              <w:t>ti</w:t>
            </w:r>
            <w:r w:rsidRPr="002E205F">
              <w:rPr>
                <w:rFonts w:ascii="Arial" w:hAnsi="Arial" w:cs="Arial"/>
                <w:spacing w:val="1"/>
              </w:rPr>
              <w:t>f</w:t>
            </w:r>
            <w:r w:rsidRPr="002E205F">
              <w:rPr>
                <w:rFonts w:ascii="Arial" w:hAnsi="Arial" w:cs="Arial"/>
              </w:rPr>
              <w:t>ic</w:t>
            </w:r>
            <w:r w:rsidRPr="002E205F">
              <w:rPr>
                <w:rFonts w:ascii="Arial" w:hAnsi="Arial" w:cs="Arial"/>
                <w:spacing w:val="-6"/>
              </w:rPr>
              <w:t xml:space="preserve"> </w:t>
            </w:r>
            <w:r w:rsidRPr="002E205F">
              <w:rPr>
                <w:rFonts w:ascii="Arial" w:hAnsi="Arial" w:cs="Arial"/>
              </w:rPr>
              <w:t>c</w:t>
            </w:r>
            <w:r w:rsidRPr="002E205F">
              <w:rPr>
                <w:rFonts w:ascii="Arial" w:hAnsi="Arial" w:cs="Arial"/>
                <w:spacing w:val="1"/>
              </w:rPr>
              <w:t>r</w:t>
            </w:r>
            <w:r w:rsidRPr="002E205F">
              <w:rPr>
                <w:rFonts w:ascii="Arial" w:hAnsi="Arial" w:cs="Arial"/>
              </w:rPr>
              <w:t>e</w:t>
            </w:r>
            <w:r w:rsidRPr="002E205F">
              <w:rPr>
                <w:rFonts w:ascii="Arial" w:hAnsi="Arial" w:cs="Arial"/>
                <w:spacing w:val="1"/>
              </w:rPr>
              <w:t>d</w:t>
            </w:r>
            <w:r w:rsidRPr="002E205F">
              <w:rPr>
                <w:rFonts w:ascii="Arial" w:hAnsi="Arial" w:cs="Arial"/>
              </w:rPr>
              <w:t>i</w:t>
            </w:r>
            <w:r w:rsidRPr="002E205F">
              <w:rPr>
                <w:rFonts w:ascii="Arial" w:hAnsi="Arial" w:cs="Arial"/>
                <w:spacing w:val="1"/>
              </w:rPr>
              <w:t>b</w:t>
            </w:r>
            <w:r w:rsidRPr="002E205F">
              <w:rPr>
                <w:rFonts w:ascii="Arial" w:hAnsi="Arial" w:cs="Arial"/>
              </w:rPr>
              <w:t>il</w:t>
            </w:r>
            <w:r w:rsidRPr="002E205F">
              <w:rPr>
                <w:rFonts w:ascii="Arial" w:hAnsi="Arial" w:cs="Arial"/>
                <w:spacing w:val="-3"/>
              </w:rPr>
              <w:t>i</w:t>
            </w:r>
            <w:r w:rsidRPr="002E205F">
              <w:rPr>
                <w:rFonts w:ascii="Arial" w:hAnsi="Arial" w:cs="Arial"/>
              </w:rPr>
              <w:t>ty</w:t>
            </w:r>
            <w:r w:rsidRPr="002E205F">
              <w:rPr>
                <w:rFonts w:ascii="Arial" w:hAnsi="Arial" w:cs="Arial"/>
                <w:spacing w:val="-6"/>
              </w:rPr>
              <w:t xml:space="preserve"> </w:t>
            </w:r>
            <w:r w:rsidRPr="002E205F">
              <w:rPr>
                <w:rFonts w:ascii="Arial" w:hAnsi="Arial" w:cs="Arial"/>
                <w:spacing w:val="1"/>
              </w:rPr>
              <w:t>b</w:t>
            </w:r>
            <w:r w:rsidRPr="002E205F">
              <w:rPr>
                <w:rFonts w:ascii="Arial" w:hAnsi="Arial" w:cs="Arial"/>
              </w:rPr>
              <w:t xml:space="preserve">y </w:t>
            </w:r>
            <w:r w:rsidRPr="002E205F">
              <w:rPr>
                <w:rFonts w:ascii="Arial" w:hAnsi="Arial" w:cs="Arial"/>
                <w:spacing w:val="-2"/>
              </w:rPr>
              <w:t>a</w:t>
            </w:r>
            <w:r w:rsidRPr="002E205F">
              <w:rPr>
                <w:rFonts w:ascii="Arial" w:hAnsi="Arial" w:cs="Arial"/>
                <w:spacing w:val="1"/>
              </w:rPr>
              <w:t>ddr</w:t>
            </w:r>
            <w:r w:rsidRPr="002E205F">
              <w:rPr>
                <w:rFonts w:ascii="Arial" w:hAnsi="Arial" w:cs="Arial"/>
              </w:rPr>
              <w:t>e</w:t>
            </w:r>
            <w:r w:rsidRPr="002E205F">
              <w:rPr>
                <w:rFonts w:ascii="Arial" w:hAnsi="Arial" w:cs="Arial"/>
                <w:spacing w:val="-1"/>
              </w:rPr>
              <w:t>ss</w:t>
            </w:r>
            <w:r w:rsidRPr="002E205F">
              <w:rPr>
                <w:rFonts w:ascii="Arial" w:hAnsi="Arial" w:cs="Arial"/>
              </w:rPr>
              <w:t>i</w:t>
            </w:r>
            <w:r w:rsidRPr="002E205F">
              <w:rPr>
                <w:rFonts w:ascii="Arial" w:hAnsi="Arial" w:cs="Arial"/>
                <w:spacing w:val="1"/>
              </w:rPr>
              <w:t>n</w:t>
            </w:r>
            <w:r w:rsidRPr="002E205F">
              <w:rPr>
                <w:rFonts w:ascii="Arial" w:hAnsi="Arial" w:cs="Arial"/>
              </w:rPr>
              <w:t>g</w:t>
            </w:r>
            <w:r w:rsidRPr="002E205F">
              <w:rPr>
                <w:rFonts w:ascii="Arial" w:hAnsi="Arial" w:cs="Arial"/>
                <w:spacing w:val="-7"/>
              </w:rPr>
              <w:t xml:space="preserve"> </w:t>
            </w:r>
            <w:r w:rsidRPr="002E205F">
              <w:rPr>
                <w:rFonts w:ascii="Arial" w:hAnsi="Arial" w:cs="Arial"/>
                <w:spacing w:val="1"/>
              </w:rPr>
              <w:t>pr</w:t>
            </w:r>
            <w:r w:rsidRPr="002E205F">
              <w:rPr>
                <w:rFonts w:ascii="Arial" w:hAnsi="Arial" w:cs="Arial"/>
              </w:rPr>
              <w:t xml:space="preserve">actical </w:t>
            </w:r>
            <w:r w:rsidRPr="002E205F">
              <w:rPr>
                <w:rFonts w:ascii="Arial" w:hAnsi="Arial" w:cs="Arial"/>
                <w:spacing w:val="1"/>
              </w:rPr>
              <w:t>qu</w:t>
            </w:r>
            <w:r w:rsidRPr="002E205F">
              <w:rPr>
                <w:rFonts w:ascii="Arial" w:hAnsi="Arial" w:cs="Arial"/>
              </w:rPr>
              <w:t>ality</w:t>
            </w:r>
            <w:r w:rsidRPr="002E205F">
              <w:rPr>
                <w:rFonts w:ascii="Arial" w:hAnsi="Arial" w:cs="Arial"/>
                <w:spacing w:val="-4"/>
              </w:rPr>
              <w:t xml:space="preserve"> </w:t>
            </w:r>
            <w:r w:rsidRPr="002E205F">
              <w:rPr>
                <w:rFonts w:ascii="Arial" w:hAnsi="Arial" w:cs="Arial"/>
                <w:spacing w:val="1"/>
              </w:rPr>
              <w:t>fr</w:t>
            </w:r>
            <w:r w:rsidRPr="002E205F">
              <w:rPr>
                <w:rFonts w:ascii="Arial" w:hAnsi="Arial" w:cs="Arial"/>
              </w:rPr>
              <w:t>a</w:t>
            </w:r>
            <w:r w:rsidRPr="002E205F">
              <w:rPr>
                <w:rFonts w:ascii="Arial" w:hAnsi="Arial" w:cs="Arial"/>
                <w:spacing w:val="1"/>
              </w:rPr>
              <w:t>m</w:t>
            </w:r>
            <w:r w:rsidRPr="002E205F">
              <w:rPr>
                <w:rFonts w:ascii="Arial" w:hAnsi="Arial" w:cs="Arial"/>
              </w:rPr>
              <w:t>e</w:t>
            </w:r>
            <w:r w:rsidRPr="002E205F">
              <w:rPr>
                <w:rFonts w:ascii="Arial" w:hAnsi="Arial" w:cs="Arial"/>
                <w:spacing w:val="-2"/>
              </w:rPr>
              <w:t>w</w:t>
            </w:r>
            <w:r w:rsidRPr="002E205F">
              <w:rPr>
                <w:rFonts w:ascii="Arial" w:hAnsi="Arial" w:cs="Arial"/>
                <w:spacing w:val="1"/>
              </w:rPr>
              <w:t>orks</w:t>
            </w:r>
          </w:p>
        </w:tc>
        <w:tc>
          <w:tcPr>
            <w:tcW w:w="4013" w:type="dxa"/>
            <w:tcBorders>
              <w:top w:val="single" w:sz="5" w:space="0" w:color="000000"/>
              <w:left w:val="single" w:sz="5" w:space="0" w:color="000000"/>
              <w:bottom w:val="single" w:sz="5" w:space="0" w:color="000000"/>
              <w:right w:val="single" w:sz="5" w:space="0" w:color="000000"/>
            </w:tcBorders>
          </w:tcPr>
          <w:p w14:paraId="639409F1" w14:textId="3D1FCD9E" w:rsidR="00DA1376" w:rsidRPr="002E205F" w:rsidRDefault="00515D7B">
            <w:pPr>
              <w:rPr>
                <w:rFonts w:ascii="Arial" w:hAnsi="Arial" w:cs="Arial"/>
              </w:rPr>
            </w:pPr>
            <w:r w:rsidRPr="002E205F">
              <w:rPr>
                <w:rFonts w:ascii="Arial" w:hAnsi="Arial" w:cs="Arial"/>
              </w:rPr>
              <w:t>We sincerely thank the reviewer for their encouraging and constructive comments.</w:t>
            </w:r>
          </w:p>
        </w:tc>
      </w:tr>
      <w:tr w:rsidR="00DA1376" w:rsidRPr="002E205F" w14:paraId="5C8F40DD" w14:textId="77777777">
        <w:trPr>
          <w:trHeight w:hRule="exact" w:val="1274"/>
        </w:trPr>
        <w:tc>
          <w:tcPr>
            <w:tcW w:w="3332" w:type="dxa"/>
            <w:tcBorders>
              <w:top w:val="single" w:sz="5" w:space="0" w:color="000000"/>
              <w:left w:val="single" w:sz="5" w:space="0" w:color="000000"/>
              <w:bottom w:val="single" w:sz="5" w:space="0" w:color="000000"/>
              <w:right w:val="single" w:sz="5" w:space="0" w:color="000000"/>
            </w:tcBorders>
          </w:tcPr>
          <w:p w14:paraId="74411989" w14:textId="77777777" w:rsidR="00DA1376" w:rsidRPr="002E205F" w:rsidRDefault="00D837EB">
            <w:pPr>
              <w:spacing w:before="2" w:line="220" w:lineRule="exact"/>
              <w:ind w:left="460" w:right="841"/>
              <w:rPr>
                <w:rFonts w:ascii="Arial" w:hAnsi="Arial" w:cs="Arial"/>
              </w:rPr>
            </w:pPr>
            <w:r w:rsidRPr="002E205F">
              <w:rPr>
                <w:rFonts w:ascii="Arial" w:hAnsi="Arial" w:cs="Arial"/>
                <w:b/>
                <w:spacing w:val="-1"/>
              </w:rPr>
              <w:t>I</w:t>
            </w:r>
            <w:r w:rsidRPr="002E205F">
              <w:rPr>
                <w:rFonts w:ascii="Arial" w:hAnsi="Arial" w:cs="Arial"/>
                <w:b/>
              </w:rPr>
              <w:t>s</w:t>
            </w:r>
            <w:r w:rsidRPr="002E205F">
              <w:rPr>
                <w:rFonts w:ascii="Arial" w:hAnsi="Arial" w:cs="Arial"/>
                <w:b/>
                <w:spacing w:val="-2"/>
              </w:rPr>
              <w:t xml:space="preserve"> </w:t>
            </w:r>
            <w:r w:rsidRPr="002E205F">
              <w:rPr>
                <w:rFonts w:ascii="Arial" w:hAnsi="Arial" w:cs="Arial"/>
                <w:b/>
                <w:spacing w:val="1"/>
              </w:rPr>
              <w:t>t</w:t>
            </w:r>
            <w:r w:rsidRPr="002E205F">
              <w:rPr>
                <w:rFonts w:ascii="Arial" w:hAnsi="Arial" w:cs="Arial"/>
                <w:b/>
              </w:rPr>
              <w:t>he</w:t>
            </w:r>
            <w:r w:rsidRPr="002E205F">
              <w:rPr>
                <w:rFonts w:ascii="Arial" w:hAnsi="Arial" w:cs="Arial"/>
                <w:b/>
                <w:spacing w:val="-2"/>
              </w:rPr>
              <w:t xml:space="preserve"> </w:t>
            </w:r>
            <w:r w:rsidRPr="002E205F">
              <w:rPr>
                <w:rFonts w:ascii="Arial" w:hAnsi="Arial" w:cs="Arial"/>
                <w:b/>
                <w:spacing w:val="1"/>
              </w:rPr>
              <w:t>t</w:t>
            </w:r>
            <w:r w:rsidRPr="002E205F">
              <w:rPr>
                <w:rFonts w:ascii="Arial" w:hAnsi="Arial" w:cs="Arial"/>
                <w:b/>
              </w:rPr>
              <w:t>i</w:t>
            </w:r>
            <w:r w:rsidRPr="002E205F">
              <w:rPr>
                <w:rFonts w:ascii="Arial" w:hAnsi="Arial" w:cs="Arial"/>
                <w:b/>
                <w:spacing w:val="1"/>
              </w:rPr>
              <w:t>t</w:t>
            </w:r>
            <w:r w:rsidRPr="002E205F">
              <w:rPr>
                <w:rFonts w:ascii="Arial" w:hAnsi="Arial" w:cs="Arial"/>
                <w:b/>
              </w:rPr>
              <w:t>le</w:t>
            </w:r>
            <w:r w:rsidRPr="002E205F">
              <w:rPr>
                <w:rFonts w:ascii="Arial" w:hAnsi="Arial" w:cs="Arial"/>
                <w:b/>
                <w:spacing w:val="-2"/>
              </w:rPr>
              <w:t xml:space="preserve"> </w:t>
            </w:r>
            <w:r w:rsidRPr="002E205F">
              <w:rPr>
                <w:rFonts w:ascii="Arial" w:hAnsi="Arial" w:cs="Arial"/>
                <w:b/>
                <w:spacing w:val="1"/>
              </w:rPr>
              <w:t>o</w:t>
            </w:r>
            <w:r w:rsidRPr="002E205F">
              <w:rPr>
                <w:rFonts w:ascii="Arial" w:hAnsi="Arial" w:cs="Arial"/>
                <w:b/>
              </w:rPr>
              <w:t>f</w:t>
            </w:r>
            <w:r w:rsidRPr="002E205F">
              <w:rPr>
                <w:rFonts w:ascii="Arial" w:hAnsi="Arial" w:cs="Arial"/>
                <w:b/>
                <w:spacing w:val="-1"/>
              </w:rPr>
              <w:t xml:space="preserve"> </w:t>
            </w:r>
            <w:r w:rsidRPr="002E205F">
              <w:rPr>
                <w:rFonts w:ascii="Arial" w:hAnsi="Arial" w:cs="Arial"/>
                <w:b/>
                <w:spacing w:val="1"/>
              </w:rPr>
              <w:t>t</w:t>
            </w:r>
            <w:r w:rsidRPr="002E205F">
              <w:rPr>
                <w:rFonts w:ascii="Arial" w:hAnsi="Arial" w:cs="Arial"/>
                <w:b/>
              </w:rPr>
              <w:t>he</w:t>
            </w:r>
            <w:r w:rsidRPr="002E205F">
              <w:rPr>
                <w:rFonts w:ascii="Arial" w:hAnsi="Arial" w:cs="Arial"/>
                <w:b/>
                <w:spacing w:val="-2"/>
              </w:rPr>
              <w:t xml:space="preserve"> </w:t>
            </w:r>
            <w:r w:rsidRPr="002E205F">
              <w:rPr>
                <w:rFonts w:ascii="Arial" w:hAnsi="Arial" w:cs="Arial"/>
                <w:b/>
                <w:spacing w:val="1"/>
              </w:rPr>
              <w:t>a</w:t>
            </w:r>
            <w:r w:rsidRPr="002E205F">
              <w:rPr>
                <w:rFonts w:ascii="Arial" w:hAnsi="Arial" w:cs="Arial"/>
                <w:b/>
              </w:rPr>
              <w:t>r</w:t>
            </w:r>
            <w:r w:rsidRPr="002E205F">
              <w:rPr>
                <w:rFonts w:ascii="Arial" w:hAnsi="Arial" w:cs="Arial"/>
                <w:b/>
                <w:spacing w:val="1"/>
              </w:rPr>
              <w:t>t</w:t>
            </w:r>
            <w:r w:rsidRPr="002E205F">
              <w:rPr>
                <w:rFonts w:ascii="Arial" w:hAnsi="Arial" w:cs="Arial"/>
                <w:b/>
              </w:rPr>
              <w:t xml:space="preserve">icle </w:t>
            </w:r>
            <w:r w:rsidRPr="002E205F">
              <w:rPr>
                <w:rFonts w:ascii="Arial" w:hAnsi="Arial" w:cs="Arial"/>
                <w:b/>
                <w:spacing w:val="-1"/>
              </w:rPr>
              <w:t>s</w:t>
            </w:r>
            <w:r w:rsidRPr="002E205F">
              <w:rPr>
                <w:rFonts w:ascii="Arial" w:hAnsi="Arial" w:cs="Arial"/>
                <w:b/>
              </w:rPr>
              <w:t>ui</w:t>
            </w:r>
            <w:r w:rsidRPr="002E205F">
              <w:rPr>
                <w:rFonts w:ascii="Arial" w:hAnsi="Arial" w:cs="Arial"/>
                <w:b/>
                <w:spacing w:val="1"/>
              </w:rPr>
              <w:t>ta</w:t>
            </w:r>
            <w:r w:rsidRPr="002E205F">
              <w:rPr>
                <w:rFonts w:ascii="Arial" w:hAnsi="Arial" w:cs="Arial"/>
                <w:b/>
              </w:rPr>
              <w:t>ble?</w:t>
            </w:r>
          </w:p>
          <w:p w14:paraId="007D9DF3" w14:textId="77777777" w:rsidR="00DA1376" w:rsidRPr="002E205F" w:rsidRDefault="00D837EB">
            <w:pPr>
              <w:spacing w:line="220" w:lineRule="exact"/>
              <w:ind w:left="460" w:right="779"/>
              <w:rPr>
                <w:rFonts w:ascii="Arial" w:hAnsi="Arial" w:cs="Arial"/>
              </w:rPr>
            </w:pPr>
            <w:r w:rsidRPr="002E205F">
              <w:rPr>
                <w:rFonts w:ascii="Arial" w:hAnsi="Arial" w:cs="Arial"/>
                <w:b/>
                <w:spacing w:val="1"/>
              </w:rPr>
              <w:t>(</w:t>
            </w:r>
            <w:r w:rsidRPr="002E205F">
              <w:rPr>
                <w:rFonts w:ascii="Arial" w:hAnsi="Arial" w:cs="Arial"/>
                <w:b/>
                <w:spacing w:val="-1"/>
              </w:rPr>
              <w:t>I</w:t>
            </w:r>
            <w:r w:rsidRPr="002E205F">
              <w:rPr>
                <w:rFonts w:ascii="Arial" w:hAnsi="Arial" w:cs="Arial"/>
                <w:b/>
              </w:rPr>
              <w:t>f</w:t>
            </w:r>
            <w:r w:rsidRPr="002E205F">
              <w:rPr>
                <w:rFonts w:ascii="Arial" w:hAnsi="Arial" w:cs="Arial"/>
                <w:b/>
                <w:spacing w:val="-1"/>
              </w:rPr>
              <w:t xml:space="preserve"> </w:t>
            </w:r>
            <w:r w:rsidRPr="002E205F">
              <w:rPr>
                <w:rFonts w:ascii="Arial" w:hAnsi="Arial" w:cs="Arial"/>
                <w:b/>
              </w:rPr>
              <w:t>n</w:t>
            </w:r>
            <w:r w:rsidRPr="002E205F">
              <w:rPr>
                <w:rFonts w:ascii="Arial" w:hAnsi="Arial" w:cs="Arial"/>
                <w:b/>
                <w:spacing w:val="1"/>
              </w:rPr>
              <w:t>o</w:t>
            </w:r>
            <w:r w:rsidRPr="002E205F">
              <w:rPr>
                <w:rFonts w:ascii="Arial" w:hAnsi="Arial" w:cs="Arial"/>
                <w:b/>
              </w:rPr>
              <w:t>t</w:t>
            </w:r>
            <w:r w:rsidRPr="002E205F">
              <w:rPr>
                <w:rFonts w:ascii="Arial" w:hAnsi="Arial" w:cs="Arial"/>
                <w:b/>
                <w:spacing w:val="-2"/>
              </w:rPr>
              <w:t xml:space="preserve"> </w:t>
            </w:r>
            <w:r w:rsidRPr="002E205F">
              <w:rPr>
                <w:rFonts w:ascii="Arial" w:hAnsi="Arial" w:cs="Arial"/>
                <w:b/>
              </w:rPr>
              <w:t>ple</w:t>
            </w:r>
            <w:r w:rsidRPr="002E205F">
              <w:rPr>
                <w:rFonts w:ascii="Arial" w:hAnsi="Arial" w:cs="Arial"/>
                <w:b/>
                <w:spacing w:val="1"/>
              </w:rPr>
              <w:t>a</w:t>
            </w:r>
            <w:r w:rsidRPr="002E205F">
              <w:rPr>
                <w:rFonts w:ascii="Arial" w:hAnsi="Arial" w:cs="Arial"/>
                <w:b/>
                <w:spacing w:val="-1"/>
              </w:rPr>
              <w:t>s</w:t>
            </w:r>
            <w:r w:rsidRPr="002E205F">
              <w:rPr>
                <w:rFonts w:ascii="Arial" w:hAnsi="Arial" w:cs="Arial"/>
                <w:b/>
              </w:rPr>
              <w:t>e</w:t>
            </w:r>
            <w:r w:rsidRPr="002E205F">
              <w:rPr>
                <w:rFonts w:ascii="Arial" w:hAnsi="Arial" w:cs="Arial"/>
                <w:b/>
                <w:spacing w:val="-4"/>
              </w:rPr>
              <w:t xml:space="preserve"> </w:t>
            </w:r>
            <w:r w:rsidRPr="002E205F">
              <w:rPr>
                <w:rFonts w:ascii="Arial" w:hAnsi="Arial" w:cs="Arial"/>
                <w:b/>
                <w:spacing w:val="-1"/>
              </w:rPr>
              <w:t>s</w:t>
            </w:r>
            <w:r w:rsidRPr="002E205F">
              <w:rPr>
                <w:rFonts w:ascii="Arial" w:hAnsi="Arial" w:cs="Arial"/>
                <w:b/>
              </w:rPr>
              <w:t>u</w:t>
            </w:r>
            <w:r w:rsidRPr="002E205F">
              <w:rPr>
                <w:rFonts w:ascii="Arial" w:hAnsi="Arial" w:cs="Arial"/>
                <w:b/>
                <w:spacing w:val="1"/>
              </w:rPr>
              <w:t>gg</w:t>
            </w:r>
            <w:r w:rsidRPr="002E205F">
              <w:rPr>
                <w:rFonts w:ascii="Arial" w:hAnsi="Arial" w:cs="Arial"/>
                <w:b/>
              </w:rPr>
              <w:t>e</w:t>
            </w:r>
            <w:r w:rsidRPr="002E205F">
              <w:rPr>
                <w:rFonts w:ascii="Arial" w:hAnsi="Arial" w:cs="Arial"/>
                <w:b/>
                <w:spacing w:val="-1"/>
              </w:rPr>
              <w:t>s</w:t>
            </w:r>
            <w:r w:rsidRPr="002E205F">
              <w:rPr>
                <w:rFonts w:ascii="Arial" w:hAnsi="Arial" w:cs="Arial"/>
                <w:b/>
              </w:rPr>
              <w:t>t</w:t>
            </w:r>
            <w:r w:rsidRPr="002E205F">
              <w:rPr>
                <w:rFonts w:ascii="Arial" w:hAnsi="Arial" w:cs="Arial"/>
                <w:b/>
                <w:spacing w:val="-5"/>
              </w:rPr>
              <w:t xml:space="preserve"> </w:t>
            </w:r>
            <w:r w:rsidRPr="002E205F">
              <w:rPr>
                <w:rFonts w:ascii="Arial" w:hAnsi="Arial" w:cs="Arial"/>
                <w:b/>
                <w:spacing w:val="1"/>
              </w:rPr>
              <w:t>an a</w:t>
            </w:r>
            <w:r w:rsidRPr="002E205F">
              <w:rPr>
                <w:rFonts w:ascii="Arial" w:hAnsi="Arial" w:cs="Arial"/>
                <w:b/>
              </w:rPr>
              <w:t>l</w:t>
            </w:r>
            <w:r w:rsidRPr="002E205F">
              <w:rPr>
                <w:rFonts w:ascii="Arial" w:hAnsi="Arial" w:cs="Arial"/>
                <w:b/>
                <w:spacing w:val="1"/>
              </w:rPr>
              <w:t>t</w:t>
            </w:r>
            <w:r w:rsidRPr="002E205F">
              <w:rPr>
                <w:rFonts w:ascii="Arial" w:hAnsi="Arial" w:cs="Arial"/>
                <w:b/>
              </w:rPr>
              <w:t>ern</w:t>
            </w:r>
            <w:r w:rsidRPr="002E205F">
              <w:rPr>
                <w:rFonts w:ascii="Arial" w:hAnsi="Arial" w:cs="Arial"/>
                <w:b/>
                <w:spacing w:val="1"/>
              </w:rPr>
              <w:t>at</w:t>
            </w:r>
            <w:r w:rsidRPr="002E205F">
              <w:rPr>
                <w:rFonts w:ascii="Arial" w:hAnsi="Arial" w:cs="Arial"/>
                <w:b/>
              </w:rPr>
              <w:t>i</w:t>
            </w:r>
            <w:r w:rsidRPr="002E205F">
              <w:rPr>
                <w:rFonts w:ascii="Arial" w:hAnsi="Arial" w:cs="Arial"/>
                <w:b/>
                <w:spacing w:val="1"/>
              </w:rPr>
              <w:t>v</w:t>
            </w:r>
            <w:r w:rsidRPr="002E205F">
              <w:rPr>
                <w:rFonts w:ascii="Arial" w:hAnsi="Arial" w:cs="Arial"/>
                <w:b/>
              </w:rPr>
              <w:t>e</w:t>
            </w:r>
            <w:r w:rsidRPr="002E205F">
              <w:rPr>
                <w:rFonts w:ascii="Arial" w:hAnsi="Arial" w:cs="Arial"/>
                <w:b/>
                <w:spacing w:val="-8"/>
              </w:rPr>
              <w:t xml:space="preserve"> </w:t>
            </w:r>
            <w:r w:rsidRPr="002E205F">
              <w:rPr>
                <w:rFonts w:ascii="Arial" w:hAnsi="Arial" w:cs="Arial"/>
                <w:b/>
                <w:spacing w:val="1"/>
              </w:rPr>
              <w:t>t</w:t>
            </w:r>
            <w:r w:rsidRPr="002E205F">
              <w:rPr>
                <w:rFonts w:ascii="Arial" w:hAnsi="Arial" w:cs="Arial"/>
                <w:b/>
              </w:rPr>
              <w:t>i</w:t>
            </w:r>
            <w:r w:rsidRPr="002E205F">
              <w:rPr>
                <w:rFonts w:ascii="Arial" w:hAnsi="Arial" w:cs="Arial"/>
                <w:b/>
                <w:spacing w:val="1"/>
              </w:rPr>
              <w:t>t</w:t>
            </w:r>
            <w:r w:rsidRPr="002E205F">
              <w:rPr>
                <w:rFonts w:ascii="Arial" w:hAnsi="Arial" w:cs="Arial"/>
                <w:b/>
              </w:rPr>
              <w:t>le)</w:t>
            </w:r>
          </w:p>
        </w:tc>
        <w:tc>
          <w:tcPr>
            <w:tcW w:w="5830" w:type="dxa"/>
            <w:gridSpan w:val="4"/>
            <w:tcBorders>
              <w:top w:val="single" w:sz="5" w:space="0" w:color="000000"/>
              <w:left w:val="single" w:sz="5" w:space="0" w:color="000000"/>
              <w:bottom w:val="single" w:sz="5" w:space="0" w:color="000000"/>
              <w:right w:val="single" w:sz="5" w:space="0" w:color="000000"/>
            </w:tcBorders>
          </w:tcPr>
          <w:p w14:paraId="6E212C72" w14:textId="77777777" w:rsidR="00DA1376" w:rsidRPr="002E205F" w:rsidRDefault="00D837EB">
            <w:pPr>
              <w:spacing w:before="2" w:line="220" w:lineRule="exact"/>
              <w:ind w:left="462" w:right="581"/>
              <w:rPr>
                <w:rFonts w:ascii="Arial" w:hAnsi="Arial" w:cs="Arial"/>
              </w:rPr>
            </w:pPr>
            <w:r w:rsidRPr="002E205F">
              <w:rPr>
                <w:rFonts w:ascii="Arial" w:hAnsi="Arial" w:cs="Arial"/>
                <w:spacing w:val="1"/>
              </w:rPr>
              <w:t>Th</w:t>
            </w:r>
            <w:r w:rsidRPr="002E205F">
              <w:rPr>
                <w:rFonts w:ascii="Arial" w:hAnsi="Arial" w:cs="Arial"/>
              </w:rPr>
              <w:t>e</w:t>
            </w:r>
            <w:r w:rsidRPr="002E205F">
              <w:rPr>
                <w:rFonts w:ascii="Arial" w:hAnsi="Arial" w:cs="Arial"/>
                <w:spacing w:val="-2"/>
              </w:rPr>
              <w:t xml:space="preserve"> </w:t>
            </w:r>
            <w:r w:rsidRPr="002E205F">
              <w:rPr>
                <w:rFonts w:ascii="Arial" w:hAnsi="Arial" w:cs="Arial"/>
              </w:rPr>
              <w:t>c</w:t>
            </w:r>
            <w:r w:rsidRPr="002E205F">
              <w:rPr>
                <w:rFonts w:ascii="Arial" w:hAnsi="Arial" w:cs="Arial"/>
                <w:spacing w:val="1"/>
              </w:rPr>
              <w:t>urr</w:t>
            </w:r>
            <w:r w:rsidRPr="002E205F">
              <w:rPr>
                <w:rFonts w:ascii="Arial" w:hAnsi="Arial" w:cs="Arial"/>
                <w:spacing w:val="-2"/>
              </w:rPr>
              <w:t>e</w:t>
            </w:r>
            <w:r w:rsidRPr="002E205F">
              <w:rPr>
                <w:rFonts w:ascii="Arial" w:hAnsi="Arial" w:cs="Arial"/>
                <w:spacing w:val="1"/>
              </w:rPr>
              <w:t>n</w:t>
            </w:r>
            <w:r w:rsidRPr="002E205F">
              <w:rPr>
                <w:rFonts w:ascii="Arial" w:hAnsi="Arial" w:cs="Arial"/>
              </w:rPr>
              <w:t>t</w:t>
            </w:r>
            <w:r w:rsidRPr="002E205F">
              <w:rPr>
                <w:rFonts w:ascii="Arial" w:hAnsi="Arial" w:cs="Arial"/>
                <w:spacing w:val="-6"/>
              </w:rPr>
              <w:t xml:space="preserve"> </w:t>
            </w:r>
            <w:r w:rsidRPr="002E205F">
              <w:rPr>
                <w:rFonts w:ascii="Arial" w:hAnsi="Arial" w:cs="Arial"/>
              </w:rPr>
              <w:t>title</w:t>
            </w:r>
            <w:r w:rsidRPr="002E205F">
              <w:rPr>
                <w:rFonts w:ascii="Arial" w:hAnsi="Arial" w:cs="Arial"/>
                <w:spacing w:val="-2"/>
              </w:rPr>
              <w:t xml:space="preserve"> </w:t>
            </w:r>
            <w:r w:rsidRPr="002E205F">
              <w:rPr>
                <w:rFonts w:ascii="Arial" w:hAnsi="Arial" w:cs="Arial"/>
              </w:rPr>
              <w:t>is</w:t>
            </w:r>
            <w:r w:rsidRPr="002E205F">
              <w:rPr>
                <w:rFonts w:ascii="Arial" w:hAnsi="Arial" w:cs="Arial"/>
                <w:spacing w:val="-1"/>
              </w:rPr>
              <w:t xml:space="preserve"> </w:t>
            </w:r>
            <w:r w:rsidRPr="002E205F">
              <w:rPr>
                <w:rFonts w:ascii="Arial" w:hAnsi="Arial" w:cs="Arial"/>
              </w:rPr>
              <w:t>t</w:t>
            </w:r>
            <w:r w:rsidRPr="002E205F">
              <w:rPr>
                <w:rFonts w:ascii="Arial" w:hAnsi="Arial" w:cs="Arial"/>
                <w:spacing w:val="1"/>
              </w:rPr>
              <w:t>o</w:t>
            </w:r>
            <w:r w:rsidRPr="002E205F">
              <w:rPr>
                <w:rFonts w:ascii="Arial" w:hAnsi="Arial" w:cs="Arial"/>
              </w:rPr>
              <w:t>o</w:t>
            </w:r>
            <w:r w:rsidRPr="002E205F">
              <w:rPr>
                <w:rFonts w:ascii="Arial" w:hAnsi="Arial" w:cs="Arial"/>
                <w:spacing w:val="-1"/>
              </w:rPr>
              <w:t xml:space="preserve"> </w:t>
            </w:r>
            <w:r w:rsidRPr="002E205F">
              <w:rPr>
                <w:rFonts w:ascii="Arial" w:hAnsi="Arial" w:cs="Arial"/>
                <w:spacing w:val="1"/>
              </w:rPr>
              <w:t>n</w:t>
            </w:r>
            <w:r w:rsidRPr="002E205F">
              <w:rPr>
                <w:rFonts w:ascii="Arial" w:hAnsi="Arial" w:cs="Arial"/>
              </w:rPr>
              <w:t>a</w:t>
            </w:r>
            <w:r w:rsidRPr="002E205F">
              <w:rPr>
                <w:rFonts w:ascii="Arial" w:hAnsi="Arial" w:cs="Arial"/>
                <w:spacing w:val="1"/>
              </w:rPr>
              <w:t>r</w:t>
            </w:r>
            <w:r w:rsidRPr="002E205F">
              <w:rPr>
                <w:rFonts w:ascii="Arial" w:hAnsi="Arial" w:cs="Arial"/>
                <w:spacing w:val="-2"/>
              </w:rPr>
              <w:t>r</w:t>
            </w:r>
            <w:r w:rsidRPr="002E205F">
              <w:rPr>
                <w:rFonts w:ascii="Arial" w:hAnsi="Arial" w:cs="Arial"/>
                <w:spacing w:val="1"/>
              </w:rPr>
              <w:t>o</w:t>
            </w:r>
            <w:r w:rsidRPr="002E205F">
              <w:rPr>
                <w:rFonts w:ascii="Arial" w:hAnsi="Arial" w:cs="Arial"/>
              </w:rPr>
              <w:t>w</w:t>
            </w:r>
            <w:r w:rsidRPr="002E205F">
              <w:rPr>
                <w:rFonts w:ascii="Arial" w:hAnsi="Arial" w:cs="Arial"/>
                <w:spacing w:val="-8"/>
              </w:rPr>
              <w:t xml:space="preserve"> </w:t>
            </w:r>
            <w:r w:rsidRPr="002E205F">
              <w:rPr>
                <w:rFonts w:ascii="Arial" w:hAnsi="Arial" w:cs="Arial"/>
              </w:rPr>
              <w:t>a</w:t>
            </w:r>
            <w:r w:rsidRPr="002E205F">
              <w:rPr>
                <w:rFonts w:ascii="Arial" w:hAnsi="Arial" w:cs="Arial"/>
                <w:spacing w:val="1"/>
              </w:rPr>
              <w:t>n</w:t>
            </w:r>
            <w:r w:rsidRPr="002E205F">
              <w:rPr>
                <w:rFonts w:ascii="Arial" w:hAnsi="Arial" w:cs="Arial"/>
              </w:rPr>
              <w:t>d</w:t>
            </w:r>
            <w:r w:rsidRPr="002E205F">
              <w:rPr>
                <w:rFonts w:ascii="Arial" w:hAnsi="Arial" w:cs="Arial"/>
                <w:spacing w:val="-1"/>
              </w:rPr>
              <w:t xml:space="preserve"> </w:t>
            </w:r>
            <w:r w:rsidRPr="002E205F">
              <w:rPr>
                <w:rFonts w:ascii="Arial" w:hAnsi="Arial" w:cs="Arial"/>
                <w:spacing w:val="1"/>
              </w:rPr>
              <w:t>d</w:t>
            </w:r>
            <w:r w:rsidRPr="002E205F">
              <w:rPr>
                <w:rFonts w:ascii="Arial" w:hAnsi="Arial" w:cs="Arial"/>
                <w:spacing w:val="-1"/>
              </w:rPr>
              <w:t>o</w:t>
            </w:r>
            <w:r w:rsidRPr="002E205F">
              <w:rPr>
                <w:rFonts w:ascii="Arial" w:hAnsi="Arial" w:cs="Arial"/>
              </w:rPr>
              <w:t>es</w:t>
            </w:r>
            <w:r w:rsidRPr="002E205F">
              <w:rPr>
                <w:rFonts w:ascii="Arial" w:hAnsi="Arial" w:cs="Arial"/>
                <w:spacing w:val="-4"/>
              </w:rPr>
              <w:t xml:space="preserve"> </w:t>
            </w:r>
            <w:r w:rsidRPr="002E205F">
              <w:rPr>
                <w:rFonts w:ascii="Arial" w:hAnsi="Arial" w:cs="Arial"/>
                <w:spacing w:val="1"/>
              </w:rPr>
              <w:t>no</w:t>
            </w:r>
            <w:r w:rsidRPr="002E205F">
              <w:rPr>
                <w:rFonts w:ascii="Arial" w:hAnsi="Arial" w:cs="Arial"/>
              </w:rPr>
              <w:t>t</w:t>
            </w:r>
            <w:r w:rsidRPr="002E205F">
              <w:rPr>
                <w:rFonts w:ascii="Arial" w:hAnsi="Arial" w:cs="Arial"/>
                <w:spacing w:val="-3"/>
              </w:rPr>
              <w:t xml:space="preserve"> </w:t>
            </w:r>
            <w:r w:rsidRPr="002E205F">
              <w:rPr>
                <w:rFonts w:ascii="Arial" w:hAnsi="Arial" w:cs="Arial"/>
                <w:spacing w:val="1"/>
              </w:rPr>
              <w:t>fu</w:t>
            </w:r>
            <w:r w:rsidRPr="002E205F">
              <w:rPr>
                <w:rFonts w:ascii="Arial" w:hAnsi="Arial" w:cs="Arial"/>
              </w:rPr>
              <w:t>l</w:t>
            </w:r>
            <w:r w:rsidRPr="002E205F">
              <w:rPr>
                <w:rFonts w:ascii="Arial" w:hAnsi="Arial" w:cs="Arial"/>
                <w:spacing w:val="-3"/>
              </w:rPr>
              <w:t>l</w:t>
            </w:r>
            <w:r w:rsidRPr="002E205F">
              <w:rPr>
                <w:rFonts w:ascii="Arial" w:hAnsi="Arial" w:cs="Arial"/>
              </w:rPr>
              <w:t>y</w:t>
            </w:r>
            <w:r w:rsidRPr="002E205F">
              <w:rPr>
                <w:rFonts w:ascii="Arial" w:hAnsi="Arial" w:cs="Arial"/>
                <w:spacing w:val="-2"/>
              </w:rPr>
              <w:t xml:space="preserve"> </w:t>
            </w:r>
            <w:r w:rsidRPr="002E205F">
              <w:rPr>
                <w:rFonts w:ascii="Arial" w:hAnsi="Arial" w:cs="Arial"/>
                <w:spacing w:val="1"/>
              </w:rPr>
              <w:t>r</w:t>
            </w:r>
            <w:r w:rsidRPr="002E205F">
              <w:rPr>
                <w:rFonts w:ascii="Arial" w:hAnsi="Arial" w:cs="Arial"/>
              </w:rPr>
              <w:t>e</w:t>
            </w:r>
            <w:r w:rsidRPr="002E205F">
              <w:rPr>
                <w:rFonts w:ascii="Arial" w:hAnsi="Arial" w:cs="Arial"/>
                <w:spacing w:val="1"/>
              </w:rPr>
              <w:t>f</w:t>
            </w:r>
            <w:r w:rsidRPr="002E205F">
              <w:rPr>
                <w:rFonts w:ascii="Arial" w:hAnsi="Arial" w:cs="Arial"/>
              </w:rPr>
              <w:t>lect</w:t>
            </w:r>
            <w:r w:rsidRPr="002E205F">
              <w:rPr>
                <w:rFonts w:ascii="Arial" w:hAnsi="Arial" w:cs="Arial"/>
                <w:spacing w:val="-5"/>
              </w:rPr>
              <w:t xml:space="preserve"> </w:t>
            </w:r>
            <w:r w:rsidRPr="002E205F">
              <w:rPr>
                <w:rFonts w:ascii="Arial" w:hAnsi="Arial" w:cs="Arial"/>
              </w:rPr>
              <w:t>t</w:t>
            </w:r>
            <w:r w:rsidRPr="002E205F">
              <w:rPr>
                <w:rFonts w:ascii="Arial" w:hAnsi="Arial" w:cs="Arial"/>
                <w:spacing w:val="1"/>
              </w:rPr>
              <w:t>he br</w:t>
            </w:r>
            <w:r w:rsidRPr="002E205F">
              <w:rPr>
                <w:rFonts w:ascii="Arial" w:hAnsi="Arial" w:cs="Arial"/>
              </w:rPr>
              <w:t>ea</w:t>
            </w:r>
            <w:r w:rsidRPr="002E205F">
              <w:rPr>
                <w:rFonts w:ascii="Arial" w:hAnsi="Arial" w:cs="Arial"/>
                <w:spacing w:val="1"/>
              </w:rPr>
              <w:t>d</w:t>
            </w:r>
            <w:r w:rsidRPr="002E205F">
              <w:rPr>
                <w:rFonts w:ascii="Arial" w:hAnsi="Arial" w:cs="Arial"/>
              </w:rPr>
              <w:t>th</w:t>
            </w:r>
            <w:r w:rsidRPr="002E205F">
              <w:rPr>
                <w:rFonts w:ascii="Arial" w:hAnsi="Arial" w:cs="Arial"/>
                <w:spacing w:val="-7"/>
              </w:rPr>
              <w:t xml:space="preserve"> </w:t>
            </w:r>
            <w:r w:rsidRPr="002E205F">
              <w:rPr>
                <w:rFonts w:ascii="Arial" w:hAnsi="Arial" w:cs="Arial"/>
                <w:spacing w:val="1"/>
              </w:rPr>
              <w:t>o</w:t>
            </w:r>
            <w:r w:rsidRPr="002E205F">
              <w:rPr>
                <w:rFonts w:ascii="Arial" w:hAnsi="Arial" w:cs="Arial"/>
              </w:rPr>
              <w:t>f</w:t>
            </w:r>
            <w:r w:rsidRPr="002E205F">
              <w:rPr>
                <w:rFonts w:ascii="Arial" w:hAnsi="Arial" w:cs="Arial"/>
                <w:spacing w:val="-1"/>
              </w:rPr>
              <w:t xml:space="preserve"> </w:t>
            </w:r>
            <w:r w:rsidRPr="002E205F">
              <w:rPr>
                <w:rFonts w:ascii="Arial" w:hAnsi="Arial" w:cs="Arial"/>
              </w:rPr>
              <w:t>t</w:t>
            </w:r>
            <w:r w:rsidRPr="002E205F">
              <w:rPr>
                <w:rFonts w:ascii="Arial" w:hAnsi="Arial" w:cs="Arial"/>
                <w:spacing w:val="1"/>
              </w:rPr>
              <w:t>h</w:t>
            </w:r>
            <w:r w:rsidRPr="002E205F">
              <w:rPr>
                <w:rFonts w:ascii="Arial" w:hAnsi="Arial" w:cs="Arial"/>
              </w:rPr>
              <w:t>e</w:t>
            </w:r>
            <w:r w:rsidRPr="002E205F">
              <w:rPr>
                <w:rFonts w:ascii="Arial" w:hAnsi="Arial" w:cs="Arial"/>
                <w:spacing w:val="-4"/>
              </w:rPr>
              <w:t xml:space="preserve"> </w:t>
            </w:r>
            <w:r w:rsidRPr="002E205F">
              <w:rPr>
                <w:rFonts w:ascii="Arial" w:hAnsi="Arial" w:cs="Arial"/>
                <w:spacing w:val="1"/>
              </w:rPr>
              <w:t>m</w:t>
            </w:r>
            <w:r w:rsidRPr="002E205F">
              <w:rPr>
                <w:rFonts w:ascii="Arial" w:hAnsi="Arial" w:cs="Arial"/>
              </w:rPr>
              <w:t>a</w:t>
            </w:r>
            <w:r w:rsidRPr="002E205F">
              <w:rPr>
                <w:rFonts w:ascii="Arial" w:hAnsi="Arial" w:cs="Arial"/>
                <w:spacing w:val="1"/>
              </w:rPr>
              <w:t>nu</w:t>
            </w:r>
            <w:r w:rsidRPr="002E205F">
              <w:rPr>
                <w:rFonts w:ascii="Arial" w:hAnsi="Arial" w:cs="Arial"/>
                <w:spacing w:val="-1"/>
              </w:rPr>
              <w:t>s</w:t>
            </w:r>
            <w:r w:rsidRPr="002E205F">
              <w:rPr>
                <w:rFonts w:ascii="Arial" w:hAnsi="Arial" w:cs="Arial"/>
              </w:rPr>
              <w:t>c</w:t>
            </w:r>
            <w:r w:rsidRPr="002E205F">
              <w:rPr>
                <w:rFonts w:ascii="Arial" w:hAnsi="Arial" w:cs="Arial"/>
                <w:spacing w:val="1"/>
              </w:rPr>
              <w:t>r</w:t>
            </w:r>
            <w:r w:rsidRPr="002E205F">
              <w:rPr>
                <w:rFonts w:ascii="Arial" w:hAnsi="Arial" w:cs="Arial"/>
              </w:rPr>
              <w:t>i</w:t>
            </w:r>
            <w:r w:rsidRPr="002E205F">
              <w:rPr>
                <w:rFonts w:ascii="Arial" w:hAnsi="Arial" w:cs="Arial"/>
                <w:spacing w:val="1"/>
              </w:rPr>
              <w:t>p</w:t>
            </w:r>
            <w:r w:rsidRPr="002E205F">
              <w:rPr>
                <w:rFonts w:ascii="Arial" w:hAnsi="Arial" w:cs="Arial"/>
              </w:rPr>
              <w:t>t.</w:t>
            </w:r>
          </w:p>
          <w:p w14:paraId="09B301F6" w14:textId="77777777" w:rsidR="00DA1376" w:rsidRPr="002E205F" w:rsidRDefault="00D837EB">
            <w:pPr>
              <w:spacing w:line="220" w:lineRule="exact"/>
              <w:ind w:left="462" w:right="267"/>
              <w:rPr>
                <w:rFonts w:ascii="Arial" w:hAnsi="Arial" w:cs="Arial"/>
              </w:rPr>
            </w:pPr>
            <w:r w:rsidRPr="002E205F">
              <w:rPr>
                <w:rFonts w:ascii="Arial" w:hAnsi="Arial" w:cs="Arial"/>
              </w:rPr>
              <w:t>S</w:t>
            </w:r>
            <w:r w:rsidRPr="002E205F">
              <w:rPr>
                <w:rFonts w:ascii="Arial" w:hAnsi="Arial" w:cs="Arial"/>
                <w:spacing w:val="1"/>
              </w:rPr>
              <w:t>ugg</w:t>
            </w:r>
            <w:r w:rsidRPr="002E205F">
              <w:rPr>
                <w:rFonts w:ascii="Arial" w:hAnsi="Arial" w:cs="Arial"/>
              </w:rPr>
              <w:t>e</w:t>
            </w:r>
            <w:r w:rsidRPr="002E205F">
              <w:rPr>
                <w:rFonts w:ascii="Arial" w:hAnsi="Arial" w:cs="Arial"/>
                <w:spacing w:val="-1"/>
              </w:rPr>
              <w:t>s</w:t>
            </w:r>
            <w:r w:rsidRPr="002E205F">
              <w:rPr>
                <w:rFonts w:ascii="Arial" w:hAnsi="Arial" w:cs="Arial"/>
              </w:rPr>
              <w:t>ti</w:t>
            </w:r>
            <w:r w:rsidRPr="002E205F">
              <w:rPr>
                <w:rFonts w:ascii="Arial" w:hAnsi="Arial" w:cs="Arial"/>
                <w:spacing w:val="1"/>
              </w:rPr>
              <w:t>on</w:t>
            </w:r>
            <w:r w:rsidRPr="002E205F">
              <w:rPr>
                <w:rFonts w:ascii="Arial" w:hAnsi="Arial" w:cs="Arial"/>
              </w:rPr>
              <w:t>:</w:t>
            </w:r>
            <w:r w:rsidRPr="002E205F">
              <w:rPr>
                <w:rFonts w:ascii="Arial" w:hAnsi="Arial" w:cs="Arial"/>
                <w:spacing w:val="-9"/>
              </w:rPr>
              <w:t xml:space="preserve"> </w:t>
            </w:r>
            <w:r w:rsidRPr="002E205F">
              <w:rPr>
                <w:rFonts w:ascii="Arial" w:hAnsi="Arial" w:cs="Arial"/>
              </w:rPr>
              <w:t>“</w:t>
            </w:r>
            <w:bookmarkStart w:id="0" w:name="_Hlk207842450"/>
            <w:r w:rsidRPr="002E205F">
              <w:rPr>
                <w:rFonts w:ascii="Arial" w:hAnsi="Arial" w:cs="Arial"/>
              </w:rPr>
              <w:t>G</w:t>
            </w:r>
            <w:r w:rsidRPr="002E205F">
              <w:rPr>
                <w:rFonts w:ascii="Arial" w:hAnsi="Arial" w:cs="Arial"/>
                <w:spacing w:val="1"/>
              </w:rPr>
              <w:t>oo</w:t>
            </w:r>
            <w:r w:rsidRPr="002E205F">
              <w:rPr>
                <w:rFonts w:ascii="Arial" w:hAnsi="Arial" w:cs="Arial"/>
              </w:rPr>
              <w:t>d</w:t>
            </w:r>
            <w:r w:rsidRPr="002E205F">
              <w:rPr>
                <w:rFonts w:ascii="Arial" w:hAnsi="Arial" w:cs="Arial"/>
                <w:spacing w:val="-6"/>
              </w:rPr>
              <w:t xml:space="preserve"> </w:t>
            </w:r>
            <w:r w:rsidRPr="002E205F">
              <w:rPr>
                <w:rFonts w:ascii="Arial" w:hAnsi="Arial" w:cs="Arial"/>
                <w:spacing w:val="-1"/>
              </w:rPr>
              <w:t>C</w:t>
            </w:r>
            <w:r w:rsidRPr="002E205F">
              <w:rPr>
                <w:rFonts w:ascii="Arial" w:hAnsi="Arial" w:cs="Arial"/>
              </w:rPr>
              <w:t>li</w:t>
            </w:r>
            <w:r w:rsidRPr="002E205F">
              <w:rPr>
                <w:rFonts w:ascii="Arial" w:hAnsi="Arial" w:cs="Arial"/>
                <w:spacing w:val="1"/>
              </w:rPr>
              <w:t>n</w:t>
            </w:r>
            <w:r w:rsidRPr="002E205F">
              <w:rPr>
                <w:rFonts w:ascii="Arial" w:hAnsi="Arial" w:cs="Arial"/>
              </w:rPr>
              <w:t>ical</w:t>
            </w:r>
            <w:r w:rsidRPr="002E205F">
              <w:rPr>
                <w:rFonts w:ascii="Arial" w:hAnsi="Arial" w:cs="Arial"/>
                <w:spacing w:val="-6"/>
              </w:rPr>
              <w:t xml:space="preserve"> </w:t>
            </w:r>
            <w:r w:rsidRPr="002E205F">
              <w:rPr>
                <w:rFonts w:ascii="Arial" w:hAnsi="Arial" w:cs="Arial"/>
              </w:rPr>
              <w:t>P</w:t>
            </w:r>
            <w:r w:rsidRPr="002E205F">
              <w:rPr>
                <w:rFonts w:ascii="Arial" w:hAnsi="Arial" w:cs="Arial"/>
                <w:spacing w:val="1"/>
              </w:rPr>
              <w:t>r</w:t>
            </w:r>
            <w:r w:rsidRPr="002E205F">
              <w:rPr>
                <w:rFonts w:ascii="Arial" w:hAnsi="Arial" w:cs="Arial"/>
              </w:rPr>
              <w:t>actice</w:t>
            </w:r>
            <w:r w:rsidRPr="002E205F">
              <w:rPr>
                <w:rFonts w:ascii="Arial" w:hAnsi="Arial" w:cs="Arial"/>
                <w:spacing w:val="-5"/>
              </w:rPr>
              <w:t xml:space="preserve"> </w:t>
            </w:r>
            <w:r w:rsidRPr="002E205F">
              <w:rPr>
                <w:rFonts w:ascii="Arial" w:hAnsi="Arial" w:cs="Arial"/>
              </w:rPr>
              <w:t xml:space="preserve">in </w:t>
            </w:r>
            <w:r w:rsidRPr="002E205F">
              <w:rPr>
                <w:rFonts w:ascii="Arial" w:hAnsi="Arial" w:cs="Arial"/>
                <w:spacing w:val="-1"/>
              </w:rPr>
              <w:t>C</w:t>
            </w:r>
            <w:r w:rsidRPr="002E205F">
              <w:rPr>
                <w:rFonts w:ascii="Arial" w:hAnsi="Arial" w:cs="Arial"/>
              </w:rPr>
              <w:t>li</w:t>
            </w:r>
            <w:r w:rsidRPr="002E205F">
              <w:rPr>
                <w:rFonts w:ascii="Arial" w:hAnsi="Arial" w:cs="Arial"/>
                <w:spacing w:val="1"/>
              </w:rPr>
              <w:t>n</w:t>
            </w:r>
            <w:r w:rsidRPr="002E205F">
              <w:rPr>
                <w:rFonts w:ascii="Arial" w:hAnsi="Arial" w:cs="Arial"/>
              </w:rPr>
              <w:t>ical</w:t>
            </w:r>
            <w:r w:rsidRPr="002E205F">
              <w:rPr>
                <w:rFonts w:ascii="Arial" w:hAnsi="Arial" w:cs="Arial"/>
                <w:spacing w:val="-6"/>
              </w:rPr>
              <w:t xml:space="preserve"> </w:t>
            </w:r>
            <w:r w:rsidRPr="002E205F">
              <w:rPr>
                <w:rFonts w:ascii="Arial" w:hAnsi="Arial" w:cs="Arial"/>
                <w:spacing w:val="1"/>
              </w:rPr>
              <w:t>Tr</w:t>
            </w:r>
            <w:r w:rsidRPr="002E205F">
              <w:rPr>
                <w:rFonts w:ascii="Arial" w:hAnsi="Arial" w:cs="Arial"/>
              </w:rPr>
              <w:t>ials</w:t>
            </w:r>
            <w:r w:rsidRPr="002E205F">
              <w:rPr>
                <w:rFonts w:ascii="Arial" w:hAnsi="Arial" w:cs="Arial"/>
                <w:spacing w:val="-5"/>
              </w:rPr>
              <w:t xml:space="preserve"> </w:t>
            </w:r>
            <w:r w:rsidRPr="002E205F">
              <w:rPr>
                <w:rFonts w:ascii="Arial" w:hAnsi="Arial" w:cs="Arial"/>
              </w:rPr>
              <w:t>Gl</w:t>
            </w:r>
            <w:r w:rsidRPr="002E205F">
              <w:rPr>
                <w:rFonts w:ascii="Arial" w:hAnsi="Arial" w:cs="Arial"/>
                <w:spacing w:val="1"/>
              </w:rPr>
              <w:t>ob</w:t>
            </w:r>
            <w:r w:rsidRPr="002E205F">
              <w:rPr>
                <w:rFonts w:ascii="Arial" w:hAnsi="Arial" w:cs="Arial"/>
              </w:rPr>
              <w:t xml:space="preserve">al </w:t>
            </w:r>
            <w:r w:rsidRPr="002E205F">
              <w:rPr>
                <w:rFonts w:ascii="Arial" w:hAnsi="Arial" w:cs="Arial"/>
                <w:spacing w:val="1"/>
              </w:rPr>
              <w:t>E</w:t>
            </w:r>
            <w:r w:rsidRPr="002E205F">
              <w:rPr>
                <w:rFonts w:ascii="Arial" w:hAnsi="Arial" w:cs="Arial"/>
              </w:rPr>
              <w:t>t</w:t>
            </w:r>
            <w:r w:rsidRPr="002E205F">
              <w:rPr>
                <w:rFonts w:ascii="Arial" w:hAnsi="Arial" w:cs="Arial"/>
                <w:spacing w:val="1"/>
              </w:rPr>
              <w:t>h</w:t>
            </w:r>
            <w:r w:rsidRPr="002E205F">
              <w:rPr>
                <w:rFonts w:ascii="Arial" w:hAnsi="Arial" w:cs="Arial"/>
              </w:rPr>
              <w:t>ics</w:t>
            </w:r>
            <w:r w:rsidRPr="002E205F">
              <w:rPr>
                <w:rFonts w:ascii="Arial" w:hAnsi="Arial" w:cs="Arial"/>
                <w:spacing w:val="-5"/>
              </w:rPr>
              <w:t xml:space="preserve"> </w:t>
            </w:r>
            <w:r w:rsidRPr="002E205F">
              <w:rPr>
                <w:rFonts w:ascii="Arial" w:hAnsi="Arial" w:cs="Arial"/>
                <w:spacing w:val="-1"/>
              </w:rPr>
              <w:t>R</w:t>
            </w:r>
            <w:r w:rsidRPr="002E205F">
              <w:rPr>
                <w:rFonts w:ascii="Arial" w:hAnsi="Arial" w:cs="Arial"/>
              </w:rPr>
              <w:t>e</w:t>
            </w:r>
            <w:r w:rsidRPr="002E205F">
              <w:rPr>
                <w:rFonts w:ascii="Arial" w:hAnsi="Arial" w:cs="Arial"/>
                <w:spacing w:val="1"/>
              </w:rPr>
              <w:t>gu</w:t>
            </w:r>
            <w:r w:rsidRPr="002E205F">
              <w:rPr>
                <w:rFonts w:ascii="Arial" w:hAnsi="Arial" w:cs="Arial"/>
              </w:rPr>
              <w:t>lati</w:t>
            </w:r>
            <w:r w:rsidRPr="002E205F">
              <w:rPr>
                <w:rFonts w:ascii="Arial" w:hAnsi="Arial" w:cs="Arial"/>
                <w:spacing w:val="1"/>
              </w:rPr>
              <w:t>o</w:t>
            </w:r>
            <w:r w:rsidRPr="002E205F">
              <w:rPr>
                <w:rFonts w:ascii="Arial" w:hAnsi="Arial" w:cs="Arial"/>
              </w:rPr>
              <w:t>n</w:t>
            </w:r>
            <w:r w:rsidRPr="002E205F">
              <w:rPr>
                <w:rFonts w:ascii="Arial" w:hAnsi="Arial" w:cs="Arial"/>
                <w:spacing w:val="-7"/>
              </w:rPr>
              <w:t xml:space="preserve"> </w:t>
            </w:r>
            <w:r w:rsidRPr="002E205F">
              <w:rPr>
                <w:rFonts w:ascii="Arial" w:hAnsi="Arial" w:cs="Arial"/>
                <w:spacing w:val="1"/>
              </w:rPr>
              <w:t>Imp</w:t>
            </w:r>
            <w:r w:rsidRPr="002E205F">
              <w:rPr>
                <w:rFonts w:ascii="Arial" w:hAnsi="Arial" w:cs="Arial"/>
              </w:rPr>
              <w:t>le</w:t>
            </w:r>
            <w:r w:rsidRPr="002E205F">
              <w:rPr>
                <w:rFonts w:ascii="Arial" w:hAnsi="Arial" w:cs="Arial"/>
                <w:spacing w:val="1"/>
              </w:rPr>
              <w:t>m</w:t>
            </w:r>
            <w:r w:rsidRPr="002E205F">
              <w:rPr>
                <w:rFonts w:ascii="Arial" w:hAnsi="Arial" w:cs="Arial"/>
              </w:rPr>
              <w:t>e</w:t>
            </w:r>
            <w:r w:rsidRPr="002E205F">
              <w:rPr>
                <w:rFonts w:ascii="Arial" w:hAnsi="Arial" w:cs="Arial"/>
                <w:spacing w:val="1"/>
              </w:rPr>
              <w:t>n</w:t>
            </w:r>
            <w:r w:rsidRPr="002E205F">
              <w:rPr>
                <w:rFonts w:ascii="Arial" w:hAnsi="Arial" w:cs="Arial"/>
              </w:rPr>
              <w:t>t</w:t>
            </w:r>
            <w:r w:rsidRPr="002E205F">
              <w:rPr>
                <w:rFonts w:ascii="Arial" w:hAnsi="Arial" w:cs="Arial"/>
                <w:spacing w:val="-2"/>
              </w:rPr>
              <w:t>a</w:t>
            </w:r>
            <w:r w:rsidRPr="002E205F">
              <w:rPr>
                <w:rFonts w:ascii="Arial" w:hAnsi="Arial" w:cs="Arial"/>
              </w:rPr>
              <w:t>ti</w:t>
            </w:r>
            <w:r w:rsidRPr="002E205F">
              <w:rPr>
                <w:rFonts w:ascii="Arial" w:hAnsi="Arial" w:cs="Arial"/>
                <w:spacing w:val="1"/>
              </w:rPr>
              <w:t>o</w:t>
            </w:r>
            <w:r w:rsidRPr="002E205F">
              <w:rPr>
                <w:rFonts w:ascii="Arial" w:hAnsi="Arial" w:cs="Arial"/>
              </w:rPr>
              <w:t>n</w:t>
            </w:r>
            <w:r w:rsidRPr="002E205F">
              <w:rPr>
                <w:rFonts w:ascii="Arial" w:hAnsi="Arial" w:cs="Arial"/>
                <w:spacing w:val="-11"/>
              </w:rPr>
              <w:t xml:space="preserve"> </w:t>
            </w:r>
            <w:r w:rsidRPr="002E205F">
              <w:rPr>
                <w:rFonts w:ascii="Arial" w:hAnsi="Arial" w:cs="Arial"/>
              </w:rPr>
              <w:t>a</w:t>
            </w:r>
            <w:r w:rsidRPr="002E205F">
              <w:rPr>
                <w:rFonts w:ascii="Arial" w:hAnsi="Arial" w:cs="Arial"/>
                <w:spacing w:val="1"/>
              </w:rPr>
              <w:t>n</w:t>
            </w:r>
            <w:r w:rsidRPr="002E205F">
              <w:rPr>
                <w:rFonts w:ascii="Arial" w:hAnsi="Arial" w:cs="Arial"/>
              </w:rPr>
              <w:t>d</w:t>
            </w:r>
            <w:r w:rsidRPr="002E205F">
              <w:rPr>
                <w:rFonts w:ascii="Arial" w:hAnsi="Arial" w:cs="Arial"/>
                <w:spacing w:val="-1"/>
              </w:rPr>
              <w:t xml:space="preserve"> </w:t>
            </w:r>
            <w:r w:rsidRPr="002E205F">
              <w:rPr>
                <w:rFonts w:ascii="Arial" w:hAnsi="Arial" w:cs="Arial"/>
                <w:spacing w:val="-2"/>
              </w:rPr>
              <w:t>E</w:t>
            </w:r>
            <w:r w:rsidRPr="002E205F">
              <w:rPr>
                <w:rFonts w:ascii="Arial" w:hAnsi="Arial" w:cs="Arial"/>
                <w:spacing w:val="1"/>
              </w:rPr>
              <w:t>m</w:t>
            </w:r>
            <w:r w:rsidRPr="002E205F">
              <w:rPr>
                <w:rFonts w:ascii="Arial" w:hAnsi="Arial" w:cs="Arial"/>
              </w:rPr>
              <w:t>e</w:t>
            </w:r>
            <w:r w:rsidRPr="002E205F">
              <w:rPr>
                <w:rFonts w:ascii="Arial" w:hAnsi="Arial" w:cs="Arial"/>
                <w:spacing w:val="1"/>
              </w:rPr>
              <w:t>rg</w:t>
            </w:r>
            <w:r w:rsidRPr="002E205F">
              <w:rPr>
                <w:rFonts w:ascii="Arial" w:hAnsi="Arial" w:cs="Arial"/>
              </w:rPr>
              <w:t>i</w:t>
            </w:r>
            <w:r w:rsidRPr="002E205F">
              <w:rPr>
                <w:rFonts w:ascii="Arial" w:hAnsi="Arial" w:cs="Arial"/>
                <w:spacing w:val="-1"/>
              </w:rPr>
              <w:t>n</w:t>
            </w:r>
            <w:r w:rsidRPr="002E205F">
              <w:rPr>
                <w:rFonts w:ascii="Arial" w:hAnsi="Arial" w:cs="Arial"/>
              </w:rPr>
              <w:t>g</w:t>
            </w:r>
            <w:r w:rsidRPr="002E205F">
              <w:rPr>
                <w:rFonts w:ascii="Arial" w:hAnsi="Arial" w:cs="Arial"/>
                <w:spacing w:val="-6"/>
              </w:rPr>
              <w:t xml:space="preserve"> </w:t>
            </w:r>
            <w:r w:rsidRPr="002E205F">
              <w:rPr>
                <w:rFonts w:ascii="Arial" w:hAnsi="Arial" w:cs="Arial"/>
              </w:rPr>
              <w:t>Di</w:t>
            </w:r>
            <w:r w:rsidRPr="002E205F">
              <w:rPr>
                <w:rFonts w:ascii="Arial" w:hAnsi="Arial" w:cs="Arial"/>
                <w:spacing w:val="1"/>
              </w:rPr>
              <w:t>r</w:t>
            </w:r>
            <w:r w:rsidRPr="002E205F">
              <w:rPr>
                <w:rFonts w:ascii="Arial" w:hAnsi="Arial" w:cs="Arial"/>
              </w:rPr>
              <w:t>ecti</w:t>
            </w:r>
            <w:r w:rsidRPr="002E205F">
              <w:rPr>
                <w:rFonts w:ascii="Arial" w:hAnsi="Arial" w:cs="Arial"/>
                <w:spacing w:val="1"/>
              </w:rPr>
              <w:t>on</w:t>
            </w:r>
            <w:r w:rsidRPr="002E205F">
              <w:rPr>
                <w:rFonts w:ascii="Arial" w:hAnsi="Arial" w:cs="Arial"/>
              </w:rPr>
              <w:t>s:</w:t>
            </w:r>
            <w:r w:rsidRPr="002E205F">
              <w:rPr>
                <w:rFonts w:ascii="Arial" w:hAnsi="Arial" w:cs="Arial"/>
                <w:spacing w:val="-11"/>
              </w:rPr>
              <w:t xml:space="preserve"> </w:t>
            </w:r>
            <w:r w:rsidRPr="002E205F">
              <w:rPr>
                <w:rFonts w:ascii="Arial" w:hAnsi="Arial" w:cs="Arial"/>
              </w:rPr>
              <w:t xml:space="preserve">A </w:t>
            </w:r>
            <w:proofErr w:type="spellStart"/>
            <w:r w:rsidRPr="002E205F">
              <w:rPr>
                <w:rFonts w:ascii="Arial" w:hAnsi="Arial" w:cs="Arial"/>
                <w:spacing w:val="1"/>
              </w:rPr>
              <w:t>L</w:t>
            </w:r>
            <w:r w:rsidRPr="002E205F">
              <w:rPr>
                <w:rFonts w:ascii="Arial" w:hAnsi="Arial" w:cs="Arial"/>
              </w:rPr>
              <w:t>it</w:t>
            </w:r>
            <w:r w:rsidRPr="002E205F">
              <w:rPr>
                <w:rFonts w:ascii="Arial" w:hAnsi="Arial" w:cs="Arial"/>
                <w:spacing w:val="1"/>
              </w:rPr>
              <w:t>r</w:t>
            </w:r>
            <w:r w:rsidRPr="002E205F">
              <w:rPr>
                <w:rFonts w:ascii="Arial" w:hAnsi="Arial" w:cs="Arial"/>
              </w:rPr>
              <w:t>et</w:t>
            </w:r>
            <w:r w:rsidRPr="002E205F">
              <w:rPr>
                <w:rFonts w:ascii="Arial" w:hAnsi="Arial" w:cs="Arial"/>
                <w:spacing w:val="1"/>
              </w:rPr>
              <w:t>ur</w:t>
            </w:r>
            <w:r w:rsidRPr="002E205F">
              <w:rPr>
                <w:rFonts w:ascii="Arial" w:hAnsi="Arial" w:cs="Arial"/>
              </w:rPr>
              <w:t>e</w:t>
            </w:r>
            <w:proofErr w:type="spellEnd"/>
            <w:r w:rsidRPr="002E205F">
              <w:rPr>
                <w:rFonts w:ascii="Arial" w:hAnsi="Arial" w:cs="Arial"/>
                <w:spacing w:val="-6"/>
              </w:rPr>
              <w:t xml:space="preserve"> </w:t>
            </w:r>
            <w:r w:rsidRPr="002E205F">
              <w:rPr>
                <w:rFonts w:ascii="Arial" w:hAnsi="Arial" w:cs="Arial"/>
                <w:spacing w:val="-1"/>
              </w:rPr>
              <w:t>R</w:t>
            </w:r>
            <w:r w:rsidRPr="002E205F">
              <w:rPr>
                <w:rFonts w:ascii="Arial" w:hAnsi="Arial" w:cs="Arial"/>
              </w:rPr>
              <w:t>e</w:t>
            </w:r>
            <w:r w:rsidRPr="002E205F">
              <w:rPr>
                <w:rFonts w:ascii="Arial" w:hAnsi="Arial" w:cs="Arial"/>
                <w:spacing w:val="1"/>
              </w:rPr>
              <w:t>v</w:t>
            </w:r>
            <w:r w:rsidRPr="002E205F">
              <w:rPr>
                <w:rFonts w:ascii="Arial" w:hAnsi="Arial" w:cs="Arial"/>
              </w:rPr>
              <w:t>iew</w:t>
            </w:r>
            <w:bookmarkEnd w:id="0"/>
            <w:r w:rsidRPr="002E205F">
              <w:rPr>
                <w:rFonts w:ascii="Arial" w:hAnsi="Arial" w:cs="Arial"/>
              </w:rPr>
              <w:t>”</w:t>
            </w:r>
          </w:p>
        </w:tc>
        <w:tc>
          <w:tcPr>
            <w:tcW w:w="4013" w:type="dxa"/>
            <w:tcBorders>
              <w:top w:val="single" w:sz="5" w:space="0" w:color="000000"/>
              <w:left w:val="single" w:sz="5" w:space="0" w:color="000000"/>
              <w:bottom w:val="single" w:sz="5" w:space="0" w:color="000000"/>
              <w:right w:val="single" w:sz="5" w:space="0" w:color="000000"/>
            </w:tcBorders>
          </w:tcPr>
          <w:p w14:paraId="5AF2E7F4" w14:textId="77777777" w:rsidR="00515D7B" w:rsidRPr="002E205F" w:rsidRDefault="00515D7B" w:rsidP="00515D7B">
            <w:pPr>
              <w:pStyle w:val="TableParagraph"/>
              <w:rPr>
                <w:rFonts w:ascii="Arial" w:hAnsi="Arial" w:cs="Arial"/>
                <w:sz w:val="20"/>
                <w:szCs w:val="20"/>
              </w:rPr>
            </w:pPr>
            <w:r w:rsidRPr="002E205F">
              <w:rPr>
                <w:rFonts w:ascii="Arial" w:hAnsi="Arial" w:cs="Arial"/>
                <w:sz w:val="20"/>
                <w:szCs w:val="20"/>
              </w:rPr>
              <w:t xml:space="preserve">Title has been reframed accordingly: </w:t>
            </w:r>
            <w:r w:rsidRPr="002E205F">
              <w:rPr>
                <w:rFonts w:ascii="Arial" w:hAnsi="Arial" w:cs="Arial"/>
                <w:iCs/>
                <w:sz w:val="20"/>
                <w:szCs w:val="20"/>
              </w:rPr>
              <w:t>Good Clinical Practice in Clinical Trials: Global Ethics, Regulation, Implementation, and Emerging Directions- A Literature Review</w:t>
            </w:r>
          </w:p>
          <w:p w14:paraId="2423117B" w14:textId="33B95050" w:rsidR="00515D7B" w:rsidRPr="002E205F" w:rsidRDefault="00515D7B" w:rsidP="00515D7B">
            <w:pPr>
              <w:pStyle w:val="TableParagraph"/>
              <w:rPr>
                <w:rFonts w:ascii="Arial" w:hAnsi="Arial" w:cs="Arial"/>
                <w:sz w:val="20"/>
                <w:szCs w:val="20"/>
              </w:rPr>
            </w:pPr>
          </w:p>
          <w:p w14:paraId="335EF2A4" w14:textId="77777777" w:rsidR="00DA1376" w:rsidRPr="002E205F" w:rsidRDefault="00DA1376">
            <w:pPr>
              <w:rPr>
                <w:rFonts w:ascii="Arial" w:hAnsi="Arial" w:cs="Arial"/>
              </w:rPr>
            </w:pPr>
          </w:p>
        </w:tc>
      </w:tr>
    </w:tbl>
    <w:p w14:paraId="7EB83C77" w14:textId="77777777" w:rsidR="00DA1376" w:rsidRPr="002E205F" w:rsidRDefault="00DA1376">
      <w:pPr>
        <w:rPr>
          <w:rFonts w:ascii="Arial" w:hAnsi="Arial" w:cs="Arial"/>
        </w:rPr>
        <w:sectPr w:rsidR="00DA1376" w:rsidRPr="002E205F">
          <w:pgSz w:w="15840" w:h="12240" w:orient="landscape"/>
          <w:pgMar w:top="1120" w:right="1220" w:bottom="280" w:left="1220" w:header="720" w:footer="720" w:gutter="0"/>
          <w:cols w:space="720"/>
        </w:sectPr>
      </w:pPr>
    </w:p>
    <w:p w14:paraId="7CF4ADCB" w14:textId="77777777" w:rsidR="00DA1376" w:rsidRPr="002E205F" w:rsidRDefault="00DA1376">
      <w:pPr>
        <w:spacing w:before="5" w:line="100" w:lineRule="exact"/>
        <w:rPr>
          <w:rFonts w:ascii="Arial" w:hAnsi="Arial" w:cs="Arial"/>
        </w:rPr>
      </w:pPr>
    </w:p>
    <w:p w14:paraId="51BC3BA8" w14:textId="77777777" w:rsidR="00DA1376" w:rsidRPr="002E205F" w:rsidRDefault="00DA1376">
      <w:pPr>
        <w:spacing w:line="200" w:lineRule="exact"/>
        <w:rPr>
          <w:rFonts w:ascii="Arial" w:hAnsi="Arial" w:cs="Arial"/>
        </w:rPr>
      </w:pPr>
    </w:p>
    <w:p w14:paraId="3D498010" w14:textId="77777777" w:rsidR="00DA1376" w:rsidRPr="002E205F" w:rsidRDefault="00DA1376">
      <w:pPr>
        <w:spacing w:line="200" w:lineRule="exact"/>
        <w:rPr>
          <w:rFonts w:ascii="Arial" w:hAnsi="Arial" w:cs="Arial"/>
        </w:rPr>
      </w:pPr>
    </w:p>
    <w:p w14:paraId="47C2AC18" w14:textId="77777777" w:rsidR="00DA1376" w:rsidRPr="002E205F" w:rsidRDefault="00DA1376">
      <w:pPr>
        <w:spacing w:line="200" w:lineRule="exact"/>
        <w:rPr>
          <w:rFonts w:ascii="Arial" w:hAnsi="Arial" w:cs="Arial"/>
        </w:rPr>
      </w:pPr>
    </w:p>
    <w:tbl>
      <w:tblPr>
        <w:tblW w:w="0" w:type="auto"/>
        <w:tblInd w:w="106" w:type="dxa"/>
        <w:tblLayout w:type="fixed"/>
        <w:tblCellMar>
          <w:left w:w="0" w:type="dxa"/>
          <w:right w:w="0" w:type="dxa"/>
        </w:tblCellMar>
        <w:tblLook w:val="01E0" w:firstRow="1" w:lastRow="1" w:firstColumn="1" w:lastColumn="1" w:noHBand="0" w:noVBand="0"/>
      </w:tblPr>
      <w:tblGrid>
        <w:gridCol w:w="3334"/>
        <w:gridCol w:w="5830"/>
        <w:gridCol w:w="4013"/>
      </w:tblGrid>
      <w:tr w:rsidR="00DA1376" w:rsidRPr="002E205F" w14:paraId="6193222C" w14:textId="77777777">
        <w:trPr>
          <w:trHeight w:hRule="exact" w:val="1620"/>
        </w:trPr>
        <w:tc>
          <w:tcPr>
            <w:tcW w:w="3334" w:type="dxa"/>
            <w:tcBorders>
              <w:top w:val="single" w:sz="5" w:space="0" w:color="000000"/>
              <w:left w:val="single" w:sz="5" w:space="0" w:color="000000"/>
              <w:bottom w:val="single" w:sz="5" w:space="0" w:color="000000"/>
              <w:right w:val="single" w:sz="5" w:space="0" w:color="000000"/>
            </w:tcBorders>
          </w:tcPr>
          <w:p w14:paraId="1250FD19" w14:textId="77777777" w:rsidR="00DA1376" w:rsidRPr="002E205F" w:rsidRDefault="00D837EB">
            <w:pPr>
              <w:spacing w:before="2" w:line="220" w:lineRule="exact"/>
              <w:ind w:left="462" w:right="119"/>
              <w:rPr>
                <w:rFonts w:ascii="Arial" w:hAnsi="Arial" w:cs="Arial"/>
              </w:rPr>
            </w:pPr>
            <w:r w:rsidRPr="002E205F">
              <w:rPr>
                <w:rFonts w:ascii="Arial" w:hAnsi="Arial" w:cs="Arial"/>
                <w:b/>
                <w:spacing w:val="-1"/>
              </w:rPr>
              <w:t>I</w:t>
            </w:r>
            <w:r w:rsidRPr="002E205F">
              <w:rPr>
                <w:rFonts w:ascii="Arial" w:hAnsi="Arial" w:cs="Arial"/>
                <w:b/>
              </w:rPr>
              <w:t>s</w:t>
            </w:r>
            <w:r w:rsidRPr="002E205F">
              <w:rPr>
                <w:rFonts w:ascii="Arial" w:hAnsi="Arial" w:cs="Arial"/>
                <w:b/>
                <w:spacing w:val="-2"/>
              </w:rPr>
              <w:t xml:space="preserve"> </w:t>
            </w:r>
            <w:r w:rsidRPr="002E205F">
              <w:rPr>
                <w:rFonts w:ascii="Arial" w:hAnsi="Arial" w:cs="Arial"/>
                <w:b/>
                <w:spacing w:val="1"/>
              </w:rPr>
              <w:t>t</w:t>
            </w:r>
            <w:r w:rsidRPr="002E205F">
              <w:rPr>
                <w:rFonts w:ascii="Arial" w:hAnsi="Arial" w:cs="Arial"/>
                <w:b/>
              </w:rPr>
              <w:t>he</w:t>
            </w:r>
            <w:r w:rsidRPr="002E205F">
              <w:rPr>
                <w:rFonts w:ascii="Arial" w:hAnsi="Arial" w:cs="Arial"/>
                <w:b/>
                <w:spacing w:val="-2"/>
              </w:rPr>
              <w:t xml:space="preserve"> </w:t>
            </w:r>
            <w:r w:rsidRPr="002E205F">
              <w:rPr>
                <w:rFonts w:ascii="Arial" w:hAnsi="Arial" w:cs="Arial"/>
                <w:b/>
                <w:spacing w:val="1"/>
              </w:rPr>
              <w:t>a</w:t>
            </w:r>
            <w:r w:rsidRPr="002E205F">
              <w:rPr>
                <w:rFonts w:ascii="Arial" w:hAnsi="Arial" w:cs="Arial"/>
                <w:b/>
              </w:rPr>
              <w:t>b</w:t>
            </w:r>
            <w:r w:rsidRPr="002E205F">
              <w:rPr>
                <w:rFonts w:ascii="Arial" w:hAnsi="Arial" w:cs="Arial"/>
                <w:b/>
                <w:spacing w:val="-1"/>
              </w:rPr>
              <w:t>s</w:t>
            </w:r>
            <w:r w:rsidRPr="002E205F">
              <w:rPr>
                <w:rFonts w:ascii="Arial" w:hAnsi="Arial" w:cs="Arial"/>
                <w:b/>
                <w:spacing w:val="1"/>
              </w:rPr>
              <w:t>t</w:t>
            </w:r>
            <w:r w:rsidRPr="002E205F">
              <w:rPr>
                <w:rFonts w:ascii="Arial" w:hAnsi="Arial" w:cs="Arial"/>
                <w:b/>
              </w:rPr>
              <w:t>r</w:t>
            </w:r>
            <w:r w:rsidRPr="002E205F">
              <w:rPr>
                <w:rFonts w:ascii="Arial" w:hAnsi="Arial" w:cs="Arial"/>
                <w:b/>
                <w:spacing w:val="1"/>
              </w:rPr>
              <w:t>a</w:t>
            </w:r>
            <w:r w:rsidRPr="002E205F">
              <w:rPr>
                <w:rFonts w:ascii="Arial" w:hAnsi="Arial" w:cs="Arial"/>
                <w:b/>
              </w:rPr>
              <w:t>ct</w:t>
            </w:r>
            <w:r w:rsidRPr="002E205F">
              <w:rPr>
                <w:rFonts w:ascii="Arial" w:hAnsi="Arial" w:cs="Arial"/>
                <w:b/>
                <w:spacing w:val="-6"/>
              </w:rPr>
              <w:t xml:space="preserve"> </w:t>
            </w:r>
            <w:r w:rsidRPr="002E205F">
              <w:rPr>
                <w:rFonts w:ascii="Arial" w:hAnsi="Arial" w:cs="Arial"/>
                <w:b/>
                <w:spacing w:val="1"/>
              </w:rPr>
              <w:t>o</w:t>
            </w:r>
            <w:r w:rsidRPr="002E205F">
              <w:rPr>
                <w:rFonts w:ascii="Arial" w:hAnsi="Arial" w:cs="Arial"/>
                <w:b/>
              </w:rPr>
              <w:t>f</w:t>
            </w:r>
            <w:r w:rsidRPr="002E205F">
              <w:rPr>
                <w:rFonts w:ascii="Arial" w:hAnsi="Arial" w:cs="Arial"/>
                <w:b/>
                <w:spacing w:val="-1"/>
              </w:rPr>
              <w:t xml:space="preserve"> </w:t>
            </w:r>
            <w:r w:rsidRPr="002E205F">
              <w:rPr>
                <w:rFonts w:ascii="Arial" w:hAnsi="Arial" w:cs="Arial"/>
                <w:b/>
                <w:spacing w:val="1"/>
              </w:rPr>
              <w:t>t</w:t>
            </w:r>
            <w:r w:rsidRPr="002E205F">
              <w:rPr>
                <w:rFonts w:ascii="Arial" w:hAnsi="Arial" w:cs="Arial"/>
                <w:b/>
              </w:rPr>
              <w:t>he</w:t>
            </w:r>
            <w:r w:rsidRPr="002E205F">
              <w:rPr>
                <w:rFonts w:ascii="Arial" w:hAnsi="Arial" w:cs="Arial"/>
                <w:b/>
                <w:spacing w:val="-2"/>
              </w:rPr>
              <w:t xml:space="preserve"> </w:t>
            </w:r>
            <w:r w:rsidRPr="002E205F">
              <w:rPr>
                <w:rFonts w:ascii="Arial" w:hAnsi="Arial" w:cs="Arial"/>
                <w:b/>
                <w:spacing w:val="1"/>
              </w:rPr>
              <w:t>a</w:t>
            </w:r>
            <w:r w:rsidRPr="002E205F">
              <w:rPr>
                <w:rFonts w:ascii="Arial" w:hAnsi="Arial" w:cs="Arial"/>
                <w:b/>
              </w:rPr>
              <w:t>r</w:t>
            </w:r>
            <w:r w:rsidRPr="002E205F">
              <w:rPr>
                <w:rFonts w:ascii="Arial" w:hAnsi="Arial" w:cs="Arial"/>
                <w:b/>
                <w:spacing w:val="1"/>
              </w:rPr>
              <w:t>t</w:t>
            </w:r>
            <w:r w:rsidRPr="002E205F">
              <w:rPr>
                <w:rFonts w:ascii="Arial" w:hAnsi="Arial" w:cs="Arial"/>
                <w:b/>
              </w:rPr>
              <w:t>icle c</w:t>
            </w:r>
            <w:r w:rsidRPr="002E205F">
              <w:rPr>
                <w:rFonts w:ascii="Arial" w:hAnsi="Arial" w:cs="Arial"/>
                <w:b/>
                <w:spacing w:val="1"/>
              </w:rPr>
              <w:t>o</w:t>
            </w:r>
            <w:r w:rsidRPr="002E205F">
              <w:rPr>
                <w:rFonts w:ascii="Arial" w:hAnsi="Arial" w:cs="Arial"/>
                <w:b/>
                <w:spacing w:val="2"/>
              </w:rPr>
              <w:t>m</w:t>
            </w:r>
            <w:r w:rsidRPr="002E205F">
              <w:rPr>
                <w:rFonts w:ascii="Arial" w:hAnsi="Arial" w:cs="Arial"/>
                <w:b/>
              </w:rPr>
              <w:t>prehen</w:t>
            </w:r>
            <w:r w:rsidRPr="002E205F">
              <w:rPr>
                <w:rFonts w:ascii="Arial" w:hAnsi="Arial" w:cs="Arial"/>
                <w:b/>
                <w:spacing w:val="-1"/>
              </w:rPr>
              <w:t>s</w:t>
            </w:r>
            <w:r w:rsidRPr="002E205F">
              <w:rPr>
                <w:rFonts w:ascii="Arial" w:hAnsi="Arial" w:cs="Arial"/>
                <w:b/>
              </w:rPr>
              <w:t>i</w:t>
            </w:r>
            <w:r w:rsidRPr="002E205F">
              <w:rPr>
                <w:rFonts w:ascii="Arial" w:hAnsi="Arial" w:cs="Arial"/>
                <w:b/>
                <w:spacing w:val="1"/>
              </w:rPr>
              <w:t>v</w:t>
            </w:r>
            <w:r w:rsidRPr="002E205F">
              <w:rPr>
                <w:rFonts w:ascii="Arial" w:hAnsi="Arial" w:cs="Arial"/>
                <w:b/>
              </w:rPr>
              <w:t>e?</w:t>
            </w:r>
            <w:r w:rsidRPr="002E205F">
              <w:rPr>
                <w:rFonts w:ascii="Arial" w:hAnsi="Arial" w:cs="Arial"/>
                <w:b/>
                <w:spacing w:val="-12"/>
              </w:rPr>
              <w:t xml:space="preserve"> </w:t>
            </w:r>
            <w:r w:rsidRPr="002E205F">
              <w:rPr>
                <w:rFonts w:ascii="Arial" w:hAnsi="Arial" w:cs="Arial"/>
                <w:b/>
              </w:rPr>
              <w:t xml:space="preserve">Do </w:t>
            </w:r>
            <w:r w:rsidRPr="002E205F">
              <w:rPr>
                <w:rFonts w:ascii="Arial" w:hAnsi="Arial" w:cs="Arial"/>
                <w:b/>
                <w:spacing w:val="1"/>
              </w:rPr>
              <w:t>yo</w:t>
            </w:r>
            <w:r w:rsidRPr="002E205F">
              <w:rPr>
                <w:rFonts w:ascii="Arial" w:hAnsi="Arial" w:cs="Arial"/>
                <w:b/>
              </w:rPr>
              <w:t>u</w:t>
            </w:r>
            <w:r w:rsidRPr="002E205F">
              <w:rPr>
                <w:rFonts w:ascii="Arial" w:hAnsi="Arial" w:cs="Arial"/>
                <w:b/>
                <w:spacing w:val="-3"/>
              </w:rPr>
              <w:t xml:space="preserve"> </w:t>
            </w:r>
            <w:r w:rsidRPr="002E205F">
              <w:rPr>
                <w:rFonts w:ascii="Arial" w:hAnsi="Arial" w:cs="Arial"/>
                <w:b/>
                <w:spacing w:val="-1"/>
              </w:rPr>
              <w:t>s</w:t>
            </w:r>
            <w:r w:rsidRPr="002E205F">
              <w:rPr>
                <w:rFonts w:ascii="Arial" w:hAnsi="Arial" w:cs="Arial"/>
                <w:b/>
              </w:rPr>
              <w:t>u</w:t>
            </w:r>
            <w:r w:rsidRPr="002E205F">
              <w:rPr>
                <w:rFonts w:ascii="Arial" w:hAnsi="Arial" w:cs="Arial"/>
                <w:b/>
                <w:spacing w:val="1"/>
              </w:rPr>
              <w:t>gg</w:t>
            </w:r>
            <w:r w:rsidRPr="002E205F">
              <w:rPr>
                <w:rFonts w:ascii="Arial" w:hAnsi="Arial" w:cs="Arial"/>
                <w:b/>
              </w:rPr>
              <w:t>e</w:t>
            </w:r>
            <w:r w:rsidRPr="002E205F">
              <w:rPr>
                <w:rFonts w:ascii="Arial" w:hAnsi="Arial" w:cs="Arial"/>
                <w:b/>
                <w:spacing w:val="-1"/>
              </w:rPr>
              <w:t>s</w:t>
            </w:r>
            <w:r w:rsidRPr="002E205F">
              <w:rPr>
                <w:rFonts w:ascii="Arial" w:hAnsi="Arial" w:cs="Arial"/>
                <w:b/>
              </w:rPr>
              <w:t xml:space="preserve">t </w:t>
            </w:r>
            <w:r w:rsidRPr="002E205F">
              <w:rPr>
                <w:rFonts w:ascii="Arial" w:hAnsi="Arial" w:cs="Arial"/>
                <w:b/>
                <w:spacing w:val="1"/>
              </w:rPr>
              <w:t>t</w:t>
            </w:r>
            <w:r w:rsidRPr="002E205F">
              <w:rPr>
                <w:rFonts w:ascii="Arial" w:hAnsi="Arial" w:cs="Arial"/>
                <w:b/>
              </w:rPr>
              <w:t>he</w:t>
            </w:r>
            <w:r w:rsidRPr="002E205F">
              <w:rPr>
                <w:rFonts w:ascii="Arial" w:hAnsi="Arial" w:cs="Arial"/>
                <w:b/>
                <w:spacing w:val="-2"/>
              </w:rPr>
              <w:t xml:space="preserve"> </w:t>
            </w:r>
            <w:r w:rsidRPr="002E205F">
              <w:rPr>
                <w:rFonts w:ascii="Arial" w:hAnsi="Arial" w:cs="Arial"/>
                <w:b/>
                <w:spacing w:val="1"/>
              </w:rPr>
              <w:t>a</w:t>
            </w:r>
            <w:r w:rsidRPr="002E205F">
              <w:rPr>
                <w:rFonts w:ascii="Arial" w:hAnsi="Arial" w:cs="Arial"/>
                <w:b/>
              </w:rPr>
              <w:t>ddi</w:t>
            </w:r>
            <w:r w:rsidRPr="002E205F">
              <w:rPr>
                <w:rFonts w:ascii="Arial" w:hAnsi="Arial" w:cs="Arial"/>
                <w:b/>
                <w:spacing w:val="1"/>
              </w:rPr>
              <w:t>t</w:t>
            </w:r>
            <w:r w:rsidRPr="002E205F">
              <w:rPr>
                <w:rFonts w:ascii="Arial" w:hAnsi="Arial" w:cs="Arial"/>
                <w:b/>
              </w:rPr>
              <w:t>i</w:t>
            </w:r>
            <w:r w:rsidRPr="002E205F">
              <w:rPr>
                <w:rFonts w:ascii="Arial" w:hAnsi="Arial" w:cs="Arial"/>
                <w:b/>
                <w:spacing w:val="1"/>
              </w:rPr>
              <w:t>o</w:t>
            </w:r>
            <w:r w:rsidRPr="002E205F">
              <w:rPr>
                <w:rFonts w:ascii="Arial" w:hAnsi="Arial" w:cs="Arial"/>
                <w:b/>
              </w:rPr>
              <w:t>n</w:t>
            </w:r>
            <w:r w:rsidRPr="002E205F">
              <w:rPr>
                <w:rFonts w:ascii="Arial" w:hAnsi="Arial" w:cs="Arial"/>
                <w:b/>
                <w:spacing w:val="-7"/>
              </w:rPr>
              <w:t xml:space="preserve"> </w:t>
            </w:r>
            <w:r w:rsidRPr="002E205F">
              <w:rPr>
                <w:rFonts w:ascii="Arial" w:hAnsi="Arial" w:cs="Arial"/>
                <w:b/>
                <w:spacing w:val="1"/>
              </w:rPr>
              <w:t>(o</w:t>
            </w:r>
            <w:r w:rsidRPr="002E205F">
              <w:rPr>
                <w:rFonts w:ascii="Arial" w:hAnsi="Arial" w:cs="Arial"/>
                <w:b/>
              </w:rPr>
              <w:t>r</w:t>
            </w:r>
            <w:r w:rsidRPr="002E205F">
              <w:rPr>
                <w:rFonts w:ascii="Arial" w:hAnsi="Arial" w:cs="Arial"/>
                <w:b/>
                <w:spacing w:val="-2"/>
              </w:rPr>
              <w:t xml:space="preserve"> </w:t>
            </w:r>
            <w:r w:rsidRPr="002E205F">
              <w:rPr>
                <w:rFonts w:ascii="Arial" w:hAnsi="Arial" w:cs="Arial"/>
                <w:b/>
              </w:rPr>
              <w:t>dele</w:t>
            </w:r>
            <w:r w:rsidRPr="002E205F">
              <w:rPr>
                <w:rFonts w:ascii="Arial" w:hAnsi="Arial" w:cs="Arial"/>
                <w:b/>
                <w:spacing w:val="1"/>
              </w:rPr>
              <w:t>t</w:t>
            </w:r>
            <w:r w:rsidRPr="002E205F">
              <w:rPr>
                <w:rFonts w:ascii="Arial" w:hAnsi="Arial" w:cs="Arial"/>
                <w:b/>
              </w:rPr>
              <w:t>i</w:t>
            </w:r>
            <w:r w:rsidRPr="002E205F">
              <w:rPr>
                <w:rFonts w:ascii="Arial" w:hAnsi="Arial" w:cs="Arial"/>
                <w:b/>
                <w:spacing w:val="1"/>
              </w:rPr>
              <w:t>o</w:t>
            </w:r>
            <w:r w:rsidRPr="002E205F">
              <w:rPr>
                <w:rFonts w:ascii="Arial" w:hAnsi="Arial" w:cs="Arial"/>
                <w:b/>
              </w:rPr>
              <w:t>n)</w:t>
            </w:r>
            <w:r w:rsidRPr="002E205F">
              <w:rPr>
                <w:rFonts w:ascii="Arial" w:hAnsi="Arial" w:cs="Arial"/>
                <w:b/>
                <w:spacing w:val="-6"/>
              </w:rPr>
              <w:t xml:space="preserve"> </w:t>
            </w:r>
            <w:r w:rsidRPr="002E205F">
              <w:rPr>
                <w:rFonts w:ascii="Arial" w:hAnsi="Arial" w:cs="Arial"/>
                <w:b/>
                <w:spacing w:val="1"/>
              </w:rPr>
              <w:t>o</w:t>
            </w:r>
            <w:r w:rsidRPr="002E205F">
              <w:rPr>
                <w:rFonts w:ascii="Arial" w:hAnsi="Arial" w:cs="Arial"/>
                <w:b/>
              </w:rPr>
              <w:t xml:space="preserve">f </w:t>
            </w:r>
            <w:r w:rsidRPr="002E205F">
              <w:rPr>
                <w:rFonts w:ascii="Arial" w:hAnsi="Arial" w:cs="Arial"/>
                <w:b/>
                <w:spacing w:val="-1"/>
              </w:rPr>
              <w:t>s</w:t>
            </w:r>
            <w:r w:rsidRPr="002E205F">
              <w:rPr>
                <w:rFonts w:ascii="Arial" w:hAnsi="Arial" w:cs="Arial"/>
                <w:b/>
                <w:spacing w:val="1"/>
              </w:rPr>
              <w:t>o</w:t>
            </w:r>
            <w:r w:rsidRPr="002E205F">
              <w:rPr>
                <w:rFonts w:ascii="Arial" w:hAnsi="Arial" w:cs="Arial"/>
                <w:b/>
                <w:spacing w:val="2"/>
              </w:rPr>
              <w:t>m</w:t>
            </w:r>
            <w:r w:rsidRPr="002E205F">
              <w:rPr>
                <w:rFonts w:ascii="Arial" w:hAnsi="Arial" w:cs="Arial"/>
                <w:b/>
              </w:rPr>
              <w:t>e</w:t>
            </w:r>
            <w:r w:rsidRPr="002E205F">
              <w:rPr>
                <w:rFonts w:ascii="Arial" w:hAnsi="Arial" w:cs="Arial"/>
                <w:b/>
                <w:spacing w:val="-3"/>
              </w:rPr>
              <w:t xml:space="preserve"> </w:t>
            </w:r>
            <w:r w:rsidRPr="002E205F">
              <w:rPr>
                <w:rFonts w:ascii="Arial" w:hAnsi="Arial" w:cs="Arial"/>
                <w:b/>
              </w:rPr>
              <w:t>p</w:t>
            </w:r>
            <w:r w:rsidRPr="002E205F">
              <w:rPr>
                <w:rFonts w:ascii="Arial" w:hAnsi="Arial" w:cs="Arial"/>
                <w:b/>
                <w:spacing w:val="1"/>
              </w:rPr>
              <w:t>o</w:t>
            </w:r>
            <w:r w:rsidRPr="002E205F">
              <w:rPr>
                <w:rFonts w:ascii="Arial" w:hAnsi="Arial" w:cs="Arial"/>
                <w:b/>
              </w:rPr>
              <w:t>in</w:t>
            </w:r>
            <w:r w:rsidRPr="002E205F">
              <w:rPr>
                <w:rFonts w:ascii="Arial" w:hAnsi="Arial" w:cs="Arial"/>
                <w:b/>
                <w:spacing w:val="1"/>
              </w:rPr>
              <w:t>t</w:t>
            </w:r>
            <w:r w:rsidRPr="002E205F">
              <w:rPr>
                <w:rFonts w:ascii="Arial" w:hAnsi="Arial" w:cs="Arial"/>
                <w:b/>
              </w:rPr>
              <w:t>s</w:t>
            </w:r>
            <w:r w:rsidRPr="002E205F">
              <w:rPr>
                <w:rFonts w:ascii="Arial" w:hAnsi="Arial" w:cs="Arial"/>
                <w:b/>
                <w:spacing w:val="-5"/>
              </w:rPr>
              <w:t xml:space="preserve"> </w:t>
            </w:r>
            <w:r w:rsidRPr="002E205F">
              <w:rPr>
                <w:rFonts w:ascii="Arial" w:hAnsi="Arial" w:cs="Arial"/>
                <w:b/>
              </w:rPr>
              <w:t>in</w:t>
            </w:r>
            <w:r w:rsidRPr="002E205F">
              <w:rPr>
                <w:rFonts w:ascii="Arial" w:hAnsi="Arial" w:cs="Arial"/>
                <w:b/>
                <w:spacing w:val="-2"/>
              </w:rPr>
              <w:t xml:space="preserve"> </w:t>
            </w:r>
            <w:r w:rsidRPr="002E205F">
              <w:rPr>
                <w:rFonts w:ascii="Arial" w:hAnsi="Arial" w:cs="Arial"/>
                <w:b/>
                <w:spacing w:val="1"/>
              </w:rPr>
              <w:t>t</w:t>
            </w:r>
            <w:r w:rsidRPr="002E205F">
              <w:rPr>
                <w:rFonts w:ascii="Arial" w:hAnsi="Arial" w:cs="Arial"/>
                <w:b/>
              </w:rPr>
              <w:t>his</w:t>
            </w:r>
            <w:r w:rsidRPr="002E205F">
              <w:rPr>
                <w:rFonts w:ascii="Arial" w:hAnsi="Arial" w:cs="Arial"/>
                <w:b/>
                <w:spacing w:val="-3"/>
              </w:rPr>
              <w:t xml:space="preserve"> </w:t>
            </w:r>
            <w:r w:rsidRPr="002E205F">
              <w:rPr>
                <w:rFonts w:ascii="Arial" w:hAnsi="Arial" w:cs="Arial"/>
                <w:b/>
                <w:spacing w:val="-1"/>
              </w:rPr>
              <w:t>s</w:t>
            </w:r>
            <w:r w:rsidRPr="002E205F">
              <w:rPr>
                <w:rFonts w:ascii="Arial" w:hAnsi="Arial" w:cs="Arial"/>
                <w:b/>
              </w:rPr>
              <w:t>ec</w:t>
            </w:r>
            <w:r w:rsidRPr="002E205F">
              <w:rPr>
                <w:rFonts w:ascii="Arial" w:hAnsi="Arial" w:cs="Arial"/>
                <w:b/>
                <w:spacing w:val="1"/>
              </w:rPr>
              <w:t>t</w:t>
            </w:r>
            <w:r w:rsidRPr="002E205F">
              <w:rPr>
                <w:rFonts w:ascii="Arial" w:hAnsi="Arial" w:cs="Arial"/>
                <w:b/>
              </w:rPr>
              <w:t>i</w:t>
            </w:r>
            <w:r w:rsidRPr="002E205F">
              <w:rPr>
                <w:rFonts w:ascii="Arial" w:hAnsi="Arial" w:cs="Arial"/>
                <w:b/>
                <w:spacing w:val="1"/>
              </w:rPr>
              <w:t>o</w:t>
            </w:r>
            <w:r w:rsidRPr="002E205F">
              <w:rPr>
                <w:rFonts w:ascii="Arial" w:hAnsi="Arial" w:cs="Arial"/>
                <w:b/>
              </w:rPr>
              <w:t xml:space="preserve">n? </w:t>
            </w:r>
            <w:r w:rsidRPr="002E205F">
              <w:rPr>
                <w:rFonts w:ascii="Arial" w:hAnsi="Arial" w:cs="Arial"/>
                <w:b/>
                <w:spacing w:val="1"/>
              </w:rPr>
              <w:t>P</w:t>
            </w:r>
            <w:r w:rsidRPr="002E205F">
              <w:rPr>
                <w:rFonts w:ascii="Arial" w:hAnsi="Arial" w:cs="Arial"/>
                <w:b/>
              </w:rPr>
              <w:t>le</w:t>
            </w:r>
            <w:r w:rsidRPr="002E205F">
              <w:rPr>
                <w:rFonts w:ascii="Arial" w:hAnsi="Arial" w:cs="Arial"/>
                <w:b/>
                <w:spacing w:val="1"/>
              </w:rPr>
              <w:t>a</w:t>
            </w:r>
            <w:r w:rsidRPr="002E205F">
              <w:rPr>
                <w:rFonts w:ascii="Arial" w:hAnsi="Arial" w:cs="Arial"/>
                <w:b/>
                <w:spacing w:val="-1"/>
              </w:rPr>
              <w:t>s</w:t>
            </w:r>
            <w:r w:rsidRPr="002E205F">
              <w:rPr>
                <w:rFonts w:ascii="Arial" w:hAnsi="Arial" w:cs="Arial"/>
                <w:b/>
              </w:rPr>
              <w:t>e</w:t>
            </w:r>
            <w:r w:rsidRPr="002E205F">
              <w:rPr>
                <w:rFonts w:ascii="Arial" w:hAnsi="Arial" w:cs="Arial"/>
                <w:b/>
                <w:spacing w:val="-4"/>
              </w:rPr>
              <w:t xml:space="preserve"> </w:t>
            </w:r>
            <w:r w:rsidRPr="002E205F">
              <w:rPr>
                <w:rFonts w:ascii="Arial" w:hAnsi="Arial" w:cs="Arial"/>
                <w:b/>
              </w:rPr>
              <w:t>wri</w:t>
            </w:r>
            <w:r w:rsidRPr="002E205F">
              <w:rPr>
                <w:rFonts w:ascii="Arial" w:hAnsi="Arial" w:cs="Arial"/>
                <w:b/>
                <w:spacing w:val="1"/>
              </w:rPr>
              <w:t>t</w:t>
            </w:r>
            <w:r w:rsidRPr="002E205F">
              <w:rPr>
                <w:rFonts w:ascii="Arial" w:hAnsi="Arial" w:cs="Arial"/>
                <w:b/>
              </w:rPr>
              <w:t>e</w:t>
            </w:r>
            <w:r w:rsidRPr="002E205F">
              <w:rPr>
                <w:rFonts w:ascii="Arial" w:hAnsi="Arial" w:cs="Arial"/>
                <w:b/>
                <w:spacing w:val="-3"/>
              </w:rPr>
              <w:t xml:space="preserve"> </w:t>
            </w:r>
            <w:r w:rsidRPr="002E205F">
              <w:rPr>
                <w:rFonts w:ascii="Arial" w:hAnsi="Arial" w:cs="Arial"/>
                <w:b/>
                <w:spacing w:val="1"/>
              </w:rPr>
              <w:t>yo</w:t>
            </w:r>
            <w:r w:rsidRPr="002E205F">
              <w:rPr>
                <w:rFonts w:ascii="Arial" w:hAnsi="Arial" w:cs="Arial"/>
                <w:b/>
              </w:rPr>
              <w:t>ur</w:t>
            </w:r>
            <w:r w:rsidRPr="002E205F">
              <w:rPr>
                <w:rFonts w:ascii="Arial" w:hAnsi="Arial" w:cs="Arial"/>
                <w:b/>
                <w:spacing w:val="-3"/>
              </w:rPr>
              <w:t xml:space="preserve"> </w:t>
            </w:r>
            <w:r w:rsidRPr="002E205F">
              <w:rPr>
                <w:rFonts w:ascii="Arial" w:hAnsi="Arial" w:cs="Arial"/>
                <w:b/>
                <w:spacing w:val="-1"/>
              </w:rPr>
              <w:t>s</w:t>
            </w:r>
            <w:r w:rsidRPr="002E205F">
              <w:rPr>
                <w:rFonts w:ascii="Arial" w:hAnsi="Arial" w:cs="Arial"/>
                <w:b/>
              </w:rPr>
              <w:t>u</w:t>
            </w:r>
            <w:r w:rsidRPr="002E205F">
              <w:rPr>
                <w:rFonts w:ascii="Arial" w:hAnsi="Arial" w:cs="Arial"/>
                <w:b/>
                <w:spacing w:val="1"/>
              </w:rPr>
              <w:t>gg</w:t>
            </w:r>
            <w:r w:rsidRPr="002E205F">
              <w:rPr>
                <w:rFonts w:ascii="Arial" w:hAnsi="Arial" w:cs="Arial"/>
                <w:b/>
              </w:rPr>
              <w:t>e</w:t>
            </w:r>
            <w:r w:rsidRPr="002E205F">
              <w:rPr>
                <w:rFonts w:ascii="Arial" w:hAnsi="Arial" w:cs="Arial"/>
                <w:b/>
                <w:spacing w:val="-1"/>
              </w:rPr>
              <w:t>s</w:t>
            </w:r>
            <w:r w:rsidRPr="002E205F">
              <w:rPr>
                <w:rFonts w:ascii="Arial" w:hAnsi="Arial" w:cs="Arial"/>
                <w:b/>
                <w:spacing w:val="1"/>
              </w:rPr>
              <w:t>t</w:t>
            </w:r>
            <w:r w:rsidRPr="002E205F">
              <w:rPr>
                <w:rFonts w:ascii="Arial" w:hAnsi="Arial" w:cs="Arial"/>
                <w:b/>
              </w:rPr>
              <w:t>i</w:t>
            </w:r>
            <w:r w:rsidRPr="002E205F">
              <w:rPr>
                <w:rFonts w:ascii="Arial" w:hAnsi="Arial" w:cs="Arial"/>
                <w:b/>
                <w:spacing w:val="1"/>
              </w:rPr>
              <w:t>o</w:t>
            </w:r>
            <w:r w:rsidRPr="002E205F">
              <w:rPr>
                <w:rFonts w:ascii="Arial" w:hAnsi="Arial" w:cs="Arial"/>
                <w:b/>
              </w:rPr>
              <w:t>ns</w:t>
            </w:r>
          </w:p>
          <w:p w14:paraId="480A5C88" w14:textId="77777777" w:rsidR="00DA1376" w:rsidRPr="002E205F" w:rsidRDefault="00D837EB">
            <w:pPr>
              <w:spacing w:line="220" w:lineRule="exact"/>
              <w:ind w:left="462"/>
              <w:rPr>
                <w:rFonts w:ascii="Arial" w:hAnsi="Arial" w:cs="Arial"/>
              </w:rPr>
            </w:pPr>
            <w:r w:rsidRPr="002E205F">
              <w:rPr>
                <w:rFonts w:ascii="Arial" w:hAnsi="Arial" w:cs="Arial"/>
                <w:b/>
              </w:rPr>
              <w:t>here.</w:t>
            </w:r>
          </w:p>
        </w:tc>
        <w:tc>
          <w:tcPr>
            <w:tcW w:w="5830" w:type="dxa"/>
            <w:tcBorders>
              <w:top w:val="single" w:sz="5" w:space="0" w:color="000000"/>
              <w:left w:val="single" w:sz="5" w:space="0" w:color="000000"/>
              <w:bottom w:val="single" w:sz="5" w:space="0" w:color="000000"/>
              <w:right w:val="single" w:sz="5" w:space="0" w:color="000000"/>
            </w:tcBorders>
          </w:tcPr>
          <w:p w14:paraId="508CACF0" w14:textId="77777777" w:rsidR="00DA1376" w:rsidRPr="002E205F" w:rsidRDefault="00D837EB">
            <w:pPr>
              <w:tabs>
                <w:tab w:val="left" w:pos="720"/>
              </w:tabs>
              <w:spacing w:before="14"/>
              <w:ind w:left="736" w:right="159" w:hanging="360"/>
              <w:rPr>
                <w:rFonts w:ascii="Arial" w:hAnsi="Arial" w:cs="Arial"/>
              </w:rPr>
            </w:pPr>
            <w:r w:rsidRPr="002E205F">
              <w:rPr>
                <w:rFonts w:ascii="Arial" w:hAnsi="Arial" w:cs="Arial"/>
                <w:w w:val="130"/>
              </w:rPr>
              <w:t>•</w:t>
            </w:r>
            <w:r w:rsidRPr="002E205F">
              <w:rPr>
                <w:rFonts w:ascii="Arial" w:hAnsi="Arial" w:cs="Arial"/>
              </w:rPr>
              <w:tab/>
              <w:t>Plea</w:t>
            </w:r>
            <w:r w:rsidRPr="002E205F">
              <w:rPr>
                <w:rFonts w:ascii="Arial" w:hAnsi="Arial" w:cs="Arial"/>
                <w:spacing w:val="-1"/>
              </w:rPr>
              <w:t>s</w:t>
            </w:r>
            <w:r w:rsidRPr="002E205F">
              <w:rPr>
                <w:rFonts w:ascii="Arial" w:hAnsi="Arial" w:cs="Arial"/>
              </w:rPr>
              <w:t>e</w:t>
            </w:r>
            <w:r w:rsidRPr="002E205F">
              <w:rPr>
                <w:rFonts w:ascii="Arial" w:hAnsi="Arial" w:cs="Arial"/>
                <w:spacing w:val="-4"/>
              </w:rPr>
              <w:t xml:space="preserve"> </w:t>
            </w:r>
            <w:r w:rsidRPr="002E205F">
              <w:rPr>
                <w:rFonts w:ascii="Arial" w:hAnsi="Arial" w:cs="Arial"/>
                <w:spacing w:val="-1"/>
              </w:rPr>
              <w:t>s</w:t>
            </w:r>
            <w:r w:rsidRPr="002E205F">
              <w:rPr>
                <w:rFonts w:ascii="Arial" w:hAnsi="Arial" w:cs="Arial"/>
              </w:rPr>
              <w:t>tate</w:t>
            </w:r>
            <w:r w:rsidRPr="002E205F">
              <w:rPr>
                <w:rFonts w:ascii="Arial" w:hAnsi="Arial" w:cs="Arial"/>
                <w:spacing w:val="-3"/>
              </w:rPr>
              <w:t xml:space="preserve"> </w:t>
            </w:r>
            <w:r w:rsidRPr="002E205F">
              <w:rPr>
                <w:rFonts w:ascii="Arial" w:hAnsi="Arial" w:cs="Arial"/>
                <w:spacing w:val="1"/>
              </w:rPr>
              <w:t>ho</w:t>
            </w:r>
            <w:r w:rsidRPr="002E205F">
              <w:rPr>
                <w:rFonts w:ascii="Arial" w:hAnsi="Arial" w:cs="Arial"/>
              </w:rPr>
              <w:t>w</w:t>
            </w:r>
            <w:r w:rsidRPr="002E205F">
              <w:rPr>
                <w:rFonts w:ascii="Arial" w:hAnsi="Arial" w:cs="Arial"/>
                <w:spacing w:val="-2"/>
              </w:rPr>
              <w:t xml:space="preserve"> </w:t>
            </w:r>
            <w:r w:rsidRPr="002E205F">
              <w:rPr>
                <w:rFonts w:ascii="Arial" w:hAnsi="Arial" w:cs="Arial"/>
              </w:rPr>
              <w:t>e</w:t>
            </w:r>
            <w:r w:rsidRPr="002E205F">
              <w:rPr>
                <w:rFonts w:ascii="Arial" w:hAnsi="Arial" w:cs="Arial"/>
                <w:spacing w:val="1"/>
              </w:rPr>
              <w:t>v</w:t>
            </w:r>
            <w:r w:rsidRPr="002E205F">
              <w:rPr>
                <w:rFonts w:ascii="Arial" w:hAnsi="Arial" w:cs="Arial"/>
              </w:rPr>
              <w:t>i</w:t>
            </w:r>
            <w:r w:rsidRPr="002E205F">
              <w:rPr>
                <w:rFonts w:ascii="Arial" w:hAnsi="Arial" w:cs="Arial"/>
                <w:spacing w:val="1"/>
              </w:rPr>
              <w:t>d</w:t>
            </w:r>
            <w:r w:rsidRPr="002E205F">
              <w:rPr>
                <w:rFonts w:ascii="Arial" w:hAnsi="Arial" w:cs="Arial"/>
              </w:rPr>
              <w:t>e</w:t>
            </w:r>
            <w:r w:rsidRPr="002E205F">
              <w:rPr>
                <w:rFonts w:ascii="Arial" w:hAnsi="Arial" w:cs="Arial"/>
                <w:spacing w:val="1"/>
              </w:rPr>
              <w:t>n</w:t>
            </w:r>
            <w:r w:rsidRPr="002E205F">
              <w:rPr>
                <w:rFonts w:ascii="Arial" w:hAnsi="Arial" w:cs="Arial"/>
              </w:rPr>
              <w:t>ce</w:t>
            </w:r>
            <w:r w:rsidRPr="002E205F">
              <w:rPr>
                <w:rFonts w:ascii="Arial" w:hAnsi="Arial" w:cs="Arial"/>
                <w:spacing w:val="-6"/>
              </w:rPr>
              <w:t xml:space="preserve"> </w:t>
            </w:r>
            <w:r w:rsidRPr="002E205F">
              <w:rPr>
                <w:rFonts w:ascii="Arial" w:hAnsi="Arial" w:cs="Arial"/>
              </w:rPr>
              <w:t>was</w:t>
            </w:r>
            <w:r w:rsidRPr="002E205F">
              <w:rPr>
                <w:rFonts w:ascii="Arial" w:hAnsi="Arial" w:cs="Arial"/>
                <w:spacing w:val="-3"/>
              </w:rPr>
              <w:t xml:space="preserve"> </w:t>
            </w:r>
            <w:r w:rsidRPr="002E205F">
              <w:rPr>
                <w:rFonts w:ascii="Arial" w:hAnsi="Arial" w:cs="Arial"/>
                <w:spacing w:val="-1"/>
              </w:rPr>
              <w:t>s</w:t>
            </w:r>
            <w:r w:rsidRPr="002E205F">
              <w:rPr>
                <w:rFonts w:ascii="Arial" w:hAnsi="Arial" w:cs="Arial"/>
                <w:spacing w:val="1"/>
              </w:rPr>
              <w:t>our</w:t>
            </w:r>
            <w:r w:rsidRPr="002E205F">
              <w:rPr>
                <w:rFonts w:ascii="Arial" w:hAnsi="Arial" w:cs="Arial"/>
              </w:rPr>
              <w:t>ced</w:t>
            </w:r>
            <w:r w:rsidRPr="002E205F">
              <w:rPr>
                <w:rFonts w:ascii="Arial" w:hAnsi="Arial" w:cs="Arial"/>
                <w:spacing w:val="-4"/>
              </w:rPr>
              <w:t xml:space="preserve"> </w:t>
            </w:r>
            <w:r w:rsidRPr="002E205F">
              <w:rPr>
                <w:rFonts w:ascii="Arial" w:hAnsi="Arial" w:cs="Arial"/>
              </w:rPr>
              <w:t>a</w:t>
            </w:r>
            <w:r w:rsidRPr="002E205F">
              <w:rPr>
                <w:rFonts w:ascii="Arial" w:hAnsi="Arial" w:cs="Arial"/>
                <w:spacing w:val="-1"/>
              </w:rPr>
              <w:t>n</w:t>
            </w:r>
            <w:r w:rsidRPr="002E205F">
              <w:rPr>
                <w:rFonts w:ascii="Arial" w:hAnsi="Arial" w:cs="Arial"/>
              </w:rPr>
              <w:t>d</w:t>
            </w:r>
            <w:r w:rsidRPr="002E205F">
              <w:rPr>
                <w:rFonts w:ascii="Arial" w:hAnsi="Arial" w:cs="Arial"/>
                <w:spacing w:val="-1"/>
              </w:rPr>
              <w:t xml:space="preserve"> s</w:t>
            </w:r>
            <w:r w:rsidRPr="002E205F">
              <w:rPr>
                <w:rFonts w:ascii="Arial" w:hAnsi="Arial" w:cs="Arial"/>
              </w:rPr>
              <w:t>elected</w:t>
            </w:r>
            <w:r w:rsidRPr="002E205F">
              <w:rPr>
                <w:rFonts w:ascii="Arial" w:hAnsi="Arial" w:cs="Arial"/>
                <w:spacing w:val="-4"/>
              </w:rPr>
              <w:t xml:space="preserve"> </w:t>
            </w:r>
            <w:r w:rsidRPr="002E205F">
              <w:rPr>
                <w:rFonts w:ascii="Arial" w:hAnsi="Arial" w:cs="Arial"/>
              </w:rPr>
              <w:t>at</w:t>
            </w:r>
            <w:r w:rsidRPr="002E205F">
              <w:rPr>
                <w:rFonts w:ascii="Arial" w:hAnsi="Arial" w:cs="Arial"/>
                <w:spacing w:val="-1"/>
              </w:rPr>
              <w:t xml:space="preserve"> </w:t>
            </w:r>
            <w:r w:rsidRPr="002E205F">
              <w:rPr>
                <w:rFonts w:ascii="Arial" w:hAnsi="Arial" w:cs="Arial"/>
              </w:rPr>
              <w:t xml:space="preserve">a </w:t>
            </w:r>
            <w:r w:rsidRPr="002E205F">
              <w:rPr>
                <w:rFonts w:ascii="Arial" w:hAnsi="Arial" w:cs="Arial"/>
                <w:spacing w:val="1"/>
              </w:rPr>
              <w:t>h</w:t>
            </w:r>
            <w:r w:rsidRPr="002E205F">
              <w:rPr>
                <w:rFonts w:ascii="Arial" w:hAnsi="Arial" w:cs="Arial"/>
              </w:rPr>
              <w:t>i</w:t>
            </w:r>
            <w:r w:rsidRPr="002E205F">
              <w:rPr>
                <w:rFonts w:ascii="Arial" w:hAnsi="Arial" w:cs="Arial"/>
                <w:spacing w:val="-1"/>
              </w:rPr>
              <w:t>g</w:t>
            </w:r>
            <w:r w:rsidRPr="002E205F">
              <w:rPr>
                <w:rFonts w:ascii="Arial" w:hAnsi="Arial" w:cs="Arial"/>
              </w:rPr>
              <w:t>h le</w:t>
            </w:r>
            <w:r w:rsidRPr="002E205F">
              <w:rPr>
                <w:rFonts w:ascii="Arial" w:hAnsi="Arial" w:cs="Arial"/>
                <w:spacing w:val="1"/>
              </w:rPr>
              <w:t>v</w:t>
            </w:r>
            <w:r w:rsidRPr="002E205F">
              <w:rPr>
                <w:rFonts w:ascii="Arial" w:hAnsi="Arial" w:cs="Arial"/>
              </w:rPr>
              <w:t>el</w:t>
            </w:r>
            <w:r w:rsidRPr="002E205F">
              <w:rPr>
                <w:rFonts w:ascii="Arial" w:hAnsi="Arial" w:cs="Arial"/>
                <w:spacing w:val="-4"/>
              </w:rPr>
              <w:t xml:space="preserve"> </w:t>
            </w:r>
            <w:r w:rsidRPr="002E205F">
              <w:rPr>
                <w:rFonts w:ascii="Arial" w:hAnsi="Arial" w:cs="Arial"/>
                <w:spacing w:val="1"/>
              </w:rPr>
              <w:t>(d</w:t>
            </w:r>
            <w:r w:rsidRPr="002E205F">
              <w:rPr>
                <w:rFonts w:ascii="Arial" w:hAnsi="Arial" w:cs="Arial"/>
              </w:rPr>
              <w:t>ata</w:t>
            </w:r>
            <w:r w:rsidRPr="002E205F">
              <w:rPr>
                <w:rFonts w:ascii="Arial" w:hAnsi="Arial" w:cs="Arial"/>
                <w:spacing w:val="1"/>
              </w:rPr>
              <w:t>b</w:t>
            </w:r>
            <w:r w:rsidRPr="002E205F">
              <w:rPr>
                <w:rFonts w:ascii="Arial" w:hAnsi="Arial" w:cs="Arial"/>
              </w:rPr>
              <w:t>a</w:t>
            </w:r>
            <w:r w:rsidRPr="002E205F">
              <w:rPr>
                <w:rFonts w:ascii="Arial" w:hAnsi="Arial" w:cs="Arial"/>
                <w:spacing w:val="-1"/>
              </w:rPr>
              <w:t>s</w:t>
            </w:r>
            <w:r w:rsidRPr="002E205F">
              <w:rPr>
                <w:rFonts w:ascii="Arial" w:hAnsi="Arial" w:cs="Arial"/>
              </w:rPr>
              <w:t>e</w:t>
            </w:r>
            <w:r w:rsidRPr="002E205F">
              <w:rPr>
                <w:rFonts w:ascii="Arial" w:hAnsi="Arial" w:cs="Arial"/>
                <w:spacing w:val="-1"/>
              </w:rPr>
              <w:t>s</w:t>
            </w:r>
            <w:r w:rsidRPr="002E205F">
              <w:rPr>
                <w:rFonts w:ascii="Arial" w:hAnsi="Arial" w:cs="Arial"/>
              </w:rPr>
              <w:t>,</w:t>
            </w:r>
            <w:r w:rsidRPr="002E205F">
              <w:rPr>
                <w:rFonts w:ascii="Arial" w:hAnsi="Arial" w:cs="Arial"/>
                <w:spacing w:val="-8"/>
              </w:rPr>
              <w:t xml:space="preserve"> </w:t>
            </w:r>
            <w:r w:rsidRPr="002E205F">
              <w:rPr>
                <w:rFonts w:ascii="Arial" w:hAnsi="Arial" w:cs="Arial"/>
              </w:rPr>
              <w:t>ti</w:t>
            </w:r>
            <w:r w:rsidRPr="002E205F">
              <w:rPr>
                <w:rFonts w:ascii="Arial" w:hAnsi="Arial" w:cs="Arial"/>
                <w:spacing w:val="1"/>
              </w:rPr>
              <w:t>m</w:t>
            </w:r>
            <w:r w:rsidRPr="002E205F">
              <w:rPr>
                <w:rFonts w:ascii="Arial" w:hAnsi="Arial" w:cs="Arial"/>
              </w:rPr>
              <w:t>e</w:t>
            </w:r>
            <w:r w:rsidRPr="002E205F">
              <w:rPr>
                <w:rFonts w:ascii="Arial" w:hAnsi="Arial" w:cs="Arial"/>
                <w:spacing w:val="1"/>
              </w:rPr>
              <w:t>fr</w:t>
            </w:r>
            <w:r w:rsidRPr="002E205F">
              <w:rPr>
                <w:rFonts w:ascii="Arial" w:hAnsi="Arial" w:cs="Arial"/>
              </w:rPr>
              <w:t>a</w:t>
            </w:r>
            <w:r w:rsidRPr="002E205F">
              <w:rPr>
                <w:rFonts w:ascii="Arial" w:hAnsi="Arial" w:cs="Arial"/>
                <w:spacing w:val="1"/>
              </w:rPr>
              <w:t>m</w:t>
            </w:r>
            <w:r w:rsidRPr="002E205F">
              <w:rPr>
                <w:rFonts w:ascii="Arial" w:hAnsi="Arial" w:cs="Arial"/>
              </w:rPr>
              <w:t>e,</w:t>
            </w:r>
            <w:r w:rsidRPr="002E205F">
              <w:rPr>
                <w:rFonts w:ascii="Arial" w:hAnsi="Arial" w:cs="Arial"/>
                <w:spacing w:val="-8"/>
              </w:rPr>
              <w:t xml:space="preserve"> </w:t>
            </w:r>
            <w:r w:rsidRPr="002E205F">
              <w:rPr>
                <w:rFonts w:ascii="Arial" w:hAnsi="Arial" w:cs="Arial"/>
                <w:spacing w:val="-3"/>
              </w:rPr>
              <w:t>i</w:t>
            </w:r>
            <w:r w:rsidRPr="002E205F">
              <w:rPr>
                <w:rFonts w:ascii="Arial" w:hAnsi="Arial" w:cs="Arial"/>
                <w:spacing w:val="-1"/>
              </w:rPr>
              <w:t>n</w:t>
            </w:r>
            <w:r w:rsidRPr="002E205F">
              <w:rPr>
                <w:rFonts w:ascii="Arial" w:hAnsi="Arial" w:cs="Arial"/>
              </w:rPr>
              <w:t>cl</w:t>
            </w:r>
            <w:r w:rsidRPr="002E205F">
              <w:rPr>
                <w:rFonts w:ascii="Arial" w:hAnsi="Arial" w:cs="Arial"/>
                <w:spacing w:val="1"/>
              </w:rPr>
              <w:t>u</w:t>
            </w:r>
            <w:r w:rsidRPr="002E205F">
              <w:rPr>
                <w:rFonts w:ascii="Arial" w:hAnsi="Arial" w:cs="Arial"/>
                <w:spacing w:val="-1"/>
              </w:rPr>
              <w:t>s</w:t>
            </w:r>
            <w:r w:rsidRPr="002E205F">
              <w:rPr>
                <w:rFonts w:ascii="Arial" w:hAnsi="Arial" w:cs="Arial"/>
              </w:rPr>
              <w:t>i</w:t>
            </w:r>
            <w:r w:rsidRPr="002E205F">
              <w:rPr>
                <w:rFonts w:ascii="Arial" w:hAnsi="Arial" w:cs="Arial"/>
                <w:spacing w:val="1"/>
              </w:rPr>
              <w:t>o</w:t>
            </w:r>
            <w:r w:rsidRPr="002E205F">
              <w:rPr>
                <w:rFonts w:ascii="Arial" w:hAnsi="Arial" w:cs="Arial"/>
              </w:rPr>
              <w:t>n</w:t>
            </w:r>
            <w:r w:rsidRPr="002E205F">
              <w:rPr>
                <w:rFonts w:ascii="Arial" w:hAnsi="Arial" w:cs="Arial"/>
                <w:spacing w:val="-5"/>
              </w:rPr>
              <w:t xml:space="preserve"> </w:t>
            </w:r>
            <w:r w:rsidRPr="002E205F">
              <w:rPr>
                <w:rFonts w:ascii="Arial" w:hAnsi="Arial" w:cs="Arial"/>
                <w:spacing w:val="1"/>
              </w:rPr>
              <w:t>fo</w:t>
            </w:r>
            <w:r w:rsidRPr="002E205F">
              <w:rPr>
                <w:rFonts w:ascii="Arial" w:hAnsi="Arial" w:cs="Arial"/>
              </w:rPr>
              <w:t>c</w:t>
            </w:r>
            <w:r w:rsidRPr="002E205F">
              <w:rPr>
                <w:rFonts w:ascii="Arial" w:hAnsi="Arial" w:cs="Arial"/>
                <w:spacing w:val="1"/>
              </w:rPr>
              <w:t>u</w:t>
            </w:r>
            <w:r w:rsidRPr="002E205F">
              <w:rPr>
                <w:rFonts w:ascii="Arial" w:hAnsi="Arial" w:cs="Arial"/>
                <w:spacing w:val="-1"/>
              </w:rPr>
              <w:t>s</w:t>
            </w:r>
            <w:r w:rsidRPr="002E205F">
              <w:rPr>
                <w:rFonts w:ascii="Arial" w:hAnsi="Arial" w:cs="Arial"/>
              </w:rPr>
              <w:t>)</w:t>
            </w:r>
          </w:p>
          <w:p w14:paraId="3FD363BB" w14:textId="77777777" w:rsidR="00DA1376" w:rsidRPr="002E205F" w:rsidRDefault="00D837EB">
            <w:pPr>
              <w:tabs>
                <w:tab w:val="left" w:pos="720"/>
              </w:tabs>
              <w:spacing w:before="14"/>
              <w:ind w:left="736" w:right="486" w:hanging="360"/>
              <w:rPr>
                <w:rFonts w:ascii="Arial" w:hAnsi="Arial" w:cs="Arial"/>
              </w:rPr>
            </w:pPr>
            <w:r w:rsidRPr="002E205F">
              <w:rPr>
                <w:rFonts w:ascii="Arial" w:hAnsi="Arial" w:cs="Arial"/>
                <w:w w:val="130"/>
              </w:rPr>
              <w:t>•</w:t>
            </w:r>
            <w:r w:rsidRPr="002E205F">
              <w:rPr>
                <w:rFonts w:ascii="Arial" w:hAnsi="Arial" w:cs="Arial"/>
              </w:rPr>
              <w:tab/>
              <w:t>Plea</w:t>
            </w:r>
            <w:r w:rsidRPr="002E205F">
              <w:rPr>
                <w:rFonts w:ascii="Arial" w:hAnsi="Arial" w:cs="Arial"/>
                <w:spacing w:val="-1"/>
              </w:rPr>
              <w:t>s</w:t>
            </w:r>
            <w:r w:rsidRPr="002E205F">
              <w:rPr>
                <w:rFonts w:ascii="Arial" w:hAnsi="Arial" w:cs="Arial"/>
              </w:rPr>
              <w:t>e</w:t>
            </w:r>
            <w:r w:rsidRPr="002E205F">
              <w:rPr>
                <w:rFonts w:ascii="Arial" w:hAnsi="Arial" w:cs="Arial"/>
                <w:spacing w:val="-4"/>
              </w:rPr>
              <w:t xml:space="preserve"> </w:t>
            </w:r>
            <w:r w:rsidRPr="002E205F">
              <w:rPr>
                <w:rFonts w:ascii="Arial" w:hAnsi="Arial" w:cs="Arial"/>
              </w:rPr>
              <w:t>eit</w:t>
            </w:r>
            <w:r w:rsidRPr="002E205F">
              <w:rPr>
                <w:rFonts w:ascii="Arial" w:hAnsi="Arial" w:cs="Arial"/>
                <w:spacing w:val="1"/>
              </w:rPr>
              <w:t>h</w:t>
            </w:r>
            <w:r w:rsidRPr="002E205F">
              <w:rPr>
                <w:rFonts w:ascii="Arial" w:hAnsi="Arial" w:cs="Arial"/>
              </w:rPr>
              <w:t>er</w:t>
            </w:r>
            <w:r w:rsidRPr="002E205F">
              <w:rPr>
                <w:rFonts w:ascii="Arial" w:hAnsi="Arial" w:cs="Arial"/>
                <w:spacing w:val="-4"/>
              </w:rPr>
              <w:t xml:space="preserve"> </w:t>
            </w:r>
            <w:r w:rsidRPr="002E205F">
              <w:rPr>
                <w:rFonts w:ascii="Arial" w:hAnsi="Arial" w:cs="Arial"/>
              </w:rPr>
              <w:t>i</w:t>
            </w:r>
            <w:r w:rsidRPr="002E205F">
              <w:rPr>
                <w:rFonts w:ascii="Arial" w:hAnsi="Arial" w:cs="Arial"/>
                <w:spacing w:val="1"/>
              </w:rPr>
              <w:t>n</w:t>
            </w:r>
            <w:r w:rsidRPr="002E205F">
              <w:rPr>
                <w:rFonts w:ascii="Arial" w:hAnsi="Arial" w:cs="Arial"/>
                <w:spacing w:val="-1"/>
              </w:rPr>
              <w:t>s</w:t>
            </w:r>
            <w:r w:rsidRPr="002E205F">
              <w:rPr>
                <w:rFonts w:ascii="Arial" w:hAnsi="Arial" w:cs="Arial"/>
              </w:rPr>
              <w:t>e</w:t>
            </w:r>
            <w:r w:rsidRPr="002E205F">
              <w:rPr>
                <w:rFonts w:ascii="Arial" w:hAnsi="Arial" w:cs="Arial"/>
                <w:spacing w:val="1"/>
              </w:rPr>
              <w:t>r</w:t>
            </w:r>
            <w:r w:rsidRPr="002E205F">
              <w:rPr>
                <w:rFonts w:ascii="Arial" w:hAnsi="Arial" w:cs="Arial"/>
              </w:rPr>
              <w:t>t</w:t>
            </w:r>
            <w:r w:rsidRPr="002E205F">
              <w:rPr>
                <w:rFonts w:ascii="Arial" w:hAnsi="Arial" w:cs="Arial"/>
                <w:spacing w:val="-4"/>
              </w:rPr>
              <w:t xml:space="preserve"> </w:t>
            </w:r>
            <w:r w:rsidRPr="002E205F">
              <w:rPr>
                <w:rFonts w:ascii="Arial" w:hAnsi="Arial" w:cs="Arial"/>
                <w:spacing w:val="1"/>
              </w:rPr>
              <w:t>on</w:t>
            </w:r>
            <w:r w:rsidRPr="002E205F">
              <w:rPr>
                <w:rFonts w:ascii="Arial" w:hAnsi="Arial" w:cs="Arial"/>
              </w:rPr>
              <w:t>e</w:t>
            </w:r>
            <w:r w:rsidRPr="002E205F">
              <w:rPr>
                <w:rFonts w:ascii="Arial" w:hAnsi="Arial" w:cs="Arial"/>
                <w:spacing w:val="-2"/>
              </w:rPr>
              <w:t xml:space="preserve"> </w:t>
            </w:r>
            <w:r w:rsidRPr="002E205F">
              <w:rPr>
                <w:rFonts w:ascii="Arial" w:hAnsi="Arial" w:cs="Arial"/>
                <w:spacing w:val="1"/>
              </w:rPr>
              <w:t>f</w:t>
            </w:r>
            <w:r w:rsidRPr="002E205F">
              <w:rPr>
                <w:rFonts w:ascii="Arial" w:hAnsi="Arial" w:cs="Arial"/>
              </w:rPr>
              <w:t>i</w:t>
            </w:r>
            <w:r w:rsidRPr="002E205F">
              <w:rPr>
                <w:rFonts w:ascii="Arial" w:hAnsi="Arial" w:cs="Arial"/>
                <w:spacing w:val="1"/>
              </w:rPr>
              <w:t>nd</w:t>
            </w:r>
            <w:r w:rsidRPr="002E205F">
              <w:rPr>
                <w:rFonts w:ascii="Arial" w:hAnsi="Arial" w:cs="Arial"/>
              </w:rPr>
              <w:t>i</w:t>
            </w:r>
            <w:r w:rsidRPr="002E205F">
              <w:rPr>
                <w:rFonts w:ascii="Arial" w:hAnsi="Arial" w:cs="Arial"/>
                <w:spacing w:val="-1"/>
              </w:rPr>
              <w:t>n</w:t>
            </w:r>
            <w:r w:rsidRPr="002E205F">
              <w:rPr>
                <w:rFonts w:ascii="Arial" w:hAnsi="Arial" w:cs="Arial"/>
              </w:rPr>
              <w:t>g</w:t>
            </w:r>
            <w:r w:rsidRPr="002E205F">
              <w:rPr>
                <w:rFonts w:ascii="Arial" w:hAnsi="Arial" w:cs="Arial"/>
                <w:spacing w:val="-4"/>
              </w:rPr>
              <w:t xml:space="preserve"> </w:t>
            </w:r>
            <w:r w:rsidRPr="002E205F">
              <w:rPr>
                <w:rFonts w:ascii="Arial" w:hAnsi="Arial" w:cs="Arial"/>
                <w:spacing w:val="-1"/>
              </w:rPr>
              <w:t>s</w:t>
            </w:r>
            <w:r w:rsidRPr="002E205F">
              <w:rPr>
                <w:rFonts w:ascii="Arial" w:hAnsi="Arial" w:cs="Arial"/>
                <w:spacing w:val="1"/>
              </w:rPr>
              <w:t>p</w:t>
            </w:r>
            <w:r w:rsidRPr="002E205F">
              <w:rPr>
                <w:rFonts w:ascii="Arial" w:hAnsi="Arial" w:cs="Arial"/>
              </w:rPr>
              <w:t>eci</w:t>
            </w:r>
            <w:r w:rsidRPr="002E205F">
              <w:rPr>
                <w:rFonts w:ascii="Arial" w:hAnsi="Arial" w:cs="Arial"/>
                <w:spacing w:val="1"/>
              </w:rPr>
              <w:t>f</w:t>
            </w:r>
            <w:r w:rsidRPr="002E205F">
              <w:rPr>
                <w:rFonts w:ascii="Arial" w:hAnsi="Arial" w:cs="Arial"/>
              </w:rPr>
              <w:t>ic</w:t>
            </w:r>
            <w:r w:rsidRPr="002E205F">
              <w:rPr>
                <w:rFonts w:ascii="Arial" w:hAnsi="Arial" w:cs="Arial"/>
                <w:spacing w:val="-5"/>
              </w:rPr>
              <w:t xml:space="preserve"> </w:t>
            </w:r>
            <w:r w:rsidRPr="002E205F">
              <w:rPr>
                <w:rFonts w:ascii="Arial" w:hAnsi="Arial" w:cs="Arial"/>
              </w:rPr>
              <w:t xml:space="preserve">to </w:t>
            </w:r>
            <w:r w:rsidRPr="002E205F">
              <w:rPr>
                <w:rFonts w:ascii="Arial" w:hAnsi="Arial" w:cs="Arial"/>
                <w:spacing w:val="1"/>
              </w:rPr>
              <w:t>d</w:t>
            </w:r>
            <w:r w:rsidRPr="002E205F">
              <w:rPr>
                <w:rFonts w:ascii="Arial" w:hAnsi="Arial" w:cs="Arial"/>
                <w:spacing w:val="-2"/>
              </w:rPr>
              <w:t>e</w:t>
            </w:r>
            <w:r w:rsidRPr="002E205F">
              <w:rPr>
                <w:rFonts w:ascii="Arial" w:hAnsi="Arial" w:cs="Arial"/>
                <w:spacing w:val="1"/>
              </w:rPr>
              <w:t>n</w:t>
            </w:r>
            <w:r w:rsidRPr="002E205F">
              <w:rPr>
                <w:rFonts w:ascii="Arial" w:hAnsi="Arial" w:cs="Arial"/>
              </w:rPr>
              <w:t>tal</w:t>
            </w:r>
            <w:r w:rsidRPr="002E205F">
              <w:rPr>
                <w:rFonts w:ascii="Arial" w:hAnsi="Arial" w:cs="Arial"/>
                <w:spacing w:val="-5"/>
              </w:rPr>
              <w:t xml:space="preserve"> </w:t>
            </w:r>
            <w:r w:rsidRPr="002E205F">
              <w:rPr>
                <w:rFonts w:ascii="Arial" w:hAnsi="Arial" w:cs="Arial"/>
              </w:rPr>
              <w:t>t</w:t>
            </w:r>
            <w:r w:rsidRPr="002E205F">
              <w:rPr>
                <w:rFonts w:ascii="Arial" w:hAnsi="Arial" w:cs="Arial"/>
                <w:spacing w:val="1"/>
              </w:rPr>
              <w:t>r</w:t>
            </w:r>
            <w:r w:rsidRPr="002E205F">
              <w:rPr>
                <w:rFonts w:ascii="Arial" w:hAnsi="Arial" w:cs="Arial"/>
              </w:rPr>
              <w:t>ials</w:t>
            </w:r>
            <w:r w:rsidRPr="002E205F">
              <w:rPr>
                <w:rFonts w:ascii="Arial" w:hAnsi="Arial" w:cs="Arial"/>
                <w:spacing w:val="-4"/>
              </w:rPr>
              <w:t xml:space="preserve"> </w:t>
            </w:r>
            <w:r w:rsidRPr="002E205F">
              <w:rPr>
                <w:rFonts w:ascii="Arial" w:hAnsi="Arial" w:cs="Arial"/>
                <w:spacing w:val="1"/>
              </w:rPr>
              <w:t>o</w:t>
            </w:r>
            <w:r w:rsidRPr="002E205F">
              <w:rPr>
                <w:rFonts w:ascii="Arial" w:hAnsi="Arial" w:cs="Arial"/>
              </w:rPr>
              <w:t xml:space="preserve">r </w:t>
            </w:r>
            <w:r w:rsidRPr="002E205F">
              <w:rPr>
                <w:rFonts w:ascii="Arial" w:hAnsi="Arial" w:cs="Arial"/>
                <w:spacing w:val="1"/>
              </w:rPr>
              <w:t>r</w:t>
            </w:r>
            <w:r w:rsidRPr="002E205F">
              <w:rPr>
                <w:rFonts w:ascii="Arial" w:hAnsi="Arial" w:cs="Arial"/>
              </w:rPr>
              <w:t>e</w:t>
            </w:r>
            <w:r w:rsidRPr="002E205F">
              <w:rPr>
                <w:rFonts w:ascii="Arial" w:hAnsi="Arial" w:cs="Arial"/>
                <w:spacing w:val="1"/>
              </w:rPr>
              <w:t>mov</w:t>
            </w:r>
            <w:r w:rsidRPr="002E205F">
              <w:rPr>
                <w:rFonts w:ascii="Arial" w:hAnsi="Arial" w:cs="Arial"/>
              </w:rPr>
              <w:t>e</w:t>
            </w:r>
            <w:r w:rsidRPr="002E205F">
              <w:rPr>
                <w:rFonts w:ascii="Arial" w:hAnsi="Arial" w:cs="Arial"/>
                <w:spacing w:val="-5"/>
              </w:rPr>
              <w:t xml:space="preserve"> </w:t>
            </w:r>
            <w:r w:rsidRPr="002E205F">
              <w:rPr>
                <w:rFonts w:ascii="Arial" w:hAnsi="Arial" w:cs="Arial"/>
              </w:rPr>
              <w:t>it</w:t>
            </w:r>
            <w:r w:rsidRPr="002E205F">
              <w:rPr>
                <w:rFonts w:ascii="Arial" w:hAnsi="Arial" w:cs="Arial"/>
                <w:spacing w:val="-1"/>
              </w:rPr>
              <w:t xml:space="preserve"> </w:t>
            </w:r>
            <w:r w:rsidRPr="002E205F">
              <w:rPr>
                <w:rFonts w:ascii="Arial" w:hAnsi="Arial" w:cs="Arial"/>
                <w:spacing w:val="-2"/>
              </w:rPr>
              <w:t>f</w:t>
            </w:r>
            <w:r w:rsidRPr="002E205F">
              <w:rPr>
                <w:rFonts w:ascii="Arial" w:hAnsi="Arial" w:cs="Arial"/>
                <w:spacing w:val="1"/>
              </w:rPr>
              <w:t>ro</w:t>
            </w:r>
            <w:r w:rsidRPr="002E205F">
              <w:rPr>
                <w:rFonts w:ascii="Arial" w:hAnsi="Arial" w:cs="Arial"/>
              </w:rPr>
              <w:t>m</w:t>
            </w:r>
            <w:r w:rsidRPr="002E205F">
              <w:rPr>
                <w:rFonts w:ascii="Arial" w:hAnsi="Arial" w:cs="Arial"/>
                <w:spacing w:val="-3"/>
              </w:rPr>
              <w:t xml:space="preserve"> </w:t>
            </w:r>
            <w:r w:rsidRPr="002E205F">
              <w:rPr>
                <w:rFonts w:ascii="Arial" w:hAnsi="Arial" w:cs="Arial"/>
              </w:rPr>
              <w:t>t</w:t>
            </w:r>
            <w:r w:rsidRPr="002E205F">
              <w:rPr>
                <w:rFonts w:ascii="Arial" w:hAnsi="Arial" w:cs="Arial"/>
                <w:spacing w:val="1"/>
              </w:rPr>
              <w:t>h</w:t>
            </w:r>
            <w:r w:rsidRPr="002E205F">
              <w:rPr>
                <w:rFonts w:ascii="Arial" w:hAnsi="Arial" w:cs="Arial"/>
              </w:rPr>
              <w:t>e</w:t>
            </w:r>
            <w:r w:rsidRPr="002E205F">
              <w:rPr>
                <w:rFonts w:ascii="Arial" w:hAnsi="Arial" w:cs="Arial"/>
                <w:spacing w:val="-4"/>
              </w:rPr>
              <w:t xml:space="preserve"> </w:t>
            </w:r>
            <w:r w:rsidRPr="002E205F">
              <w:rPr>
                <w:rFonts w:ascii="Arial" w:hAnsi="Arial" w:cs="Arial"/>
              </w:rPr>
              <w:t>a</w:t>
            </w:r>
            <w:r w:rsidRPr="002E205F">
              <w:rPr>
                <w:rFonts w:ascii="Arial" w:hAnsi="Arial" w:cs="Arial"/>
                <w:spacing w:val="1"/>
              </w:rPr>
              <w:t>b</w:t>
            </w:r>
            <w:r w:rsidRPr="002E205F">
              <w:rPr>
                <w:rFonts w:ascii="Arial" w:hAnsi="Arial" w:cs="Arial"/>
                <w:spacing w:val="-1"/>
              </w:rPr>
              <w:t>s</w:t>
            </w:r>
            <w:r w:rsidRPr="002E205F">
              <w:rPr>
                <w:rFonts w:ascii="Arial" w:hAnsi="Arial" w:cs="Arial"/>
              </w:rPr>
              <w:t>t</w:t>
            </w:r>
            <w:r w:rsidRPr="002E205F">
              <w:rPr>
                <w:rFonts w:ascii="Arial" w:hAnsi="Arial" w:cs="Arial"/>
                <w:spacing w:val="1"/>
              </w:rPr>
              <w:t>r</w:t>
            </w:r>
            <w:r w:rsidRPr="002E205F">
              <w:rPr>
                <w:rFonts w:ascii="Arial" w:hAnsi="Arial" w:cs="Arial"/>
              </w:rPr>
              <w:t>act</w:t>
            </w:r>
          </w:p>
          <w:p w14:paraId="2BA5D008" w14:textId="77777777" w:rsidR="00DA1376" w:rsidRPr="002E205F" w:rsidRDefault="00D837EB">
            <w:pPr>
              <w:tabs>
                <w:tab w:val="left" w:pos="720"/>
              </w:tabs>
              <w:spacing w:before="18" w:line="220" w:lineRule="exact"/>
              <w:ind w:left="736" w:right="91" w:hanging="360"/>
              <w:rPr>
                <w:rFonts w:ascii="Arial" w:hAnsi="Arial" w:cs="Arial"/>
              </w:rPr>
            </w:pPr>
            <w:r w:rsidRPr="002E205F">
              <w:rPr>
                <w:rFonts w:ascii="Arial" w:hAnsi="Arial" w:cs="Arial"/>
                <w:w w:val="130"/>
              </w:rPr>
              <w:t>•</w:t>
            </w:r>
            <w:r w:rsidRPr="002E205F">
              <w:rPr>
                <w:rFonts w:ascii="Arial" w:hAnsi="Arial" w:cs="Arial"/>
              </w:rPr>
              <w:tab/>
              <w:t>Plea</w:t>
            </w:r>
            <w:r w:rsidRPr="002E205F">
              <w:rPr>
                <w:rFonts w:ascii="Arial" w:hAnsi="Arial" w:cs="Arial"/>
                <w:spacing w:val="-1"/>
              </w:rPr>
              <w:t>s</w:t>
            </w:r>
            <w:r w:rsidRPr="002E205F">
              <w:rPr>
                <w:rFonts w:ascii="Arial" w:hAnsi="Arial" w:cs="Arial"/>
              </w:rPr>
              <w:t>e</w:t>
            </w:r>
            <w:r w:rsidRPr="002E205F">
              <w:rPr>
                <w:rFonts w:ascii="Arial" w:hAnsi="Arial" w:cs="Arial"/>
                <w:spacing w:val="-4"/>
              </w:rPr>
              <w:t xml:space="preserve"> </w:t>
            </w:r>
            <w:r w:rsidRPr="002E205F">
              <w:rPr>
                <w:rFonts w:ascii="Arial" w:hAnsi="Arial" w:cs="Arial"/>
              </w:rPr>
              <w:t>c</w:t>
            </w:r>
            <w:r w:rsidRPr="002E205F">
              <w:rPr>
                <w:rFonts w:ascii="Arial" w:hAnsi="Arial" w:cs="Arial"/>
                <w:spacing w:val="1"/>
              </w:rPr>
              <w:t>onv</w:t>
            </w:r>
            <w:r w:rsidRPr="002E205F">
              <w:rPr>
                <w:rFonts w:ascii="Arial" w:hAnsi="Arial" w:cs="Arial"/>
              </w:rPr>
              <w:t>e</w:t>
            </w:r>
            <w:r w:rsidRPr="002E205F">
              <w:rPr>
                <w:rFonts w:ascii="Arial" w:hAnsi="Arial" w:cs="Arial"/>
                <w:spacing w:val="1"/>
              </w:rPr>
              <w:t>r</w:t>
            </w:r>
            <w:r w:rsidRPr="002E205F">
              <w:rPr>
                <w:rFonts w:ascii="Arial" w:hAnsi="Arial" w:cs="Arial"/>
              </w:rPr>
              <w:t>t</w:t>
            </w:r>
            <w:r w:rsidRPr="002E205F">
              <w:rPr>
                <w:rFonts w:ascii="Arial" w:hAnsi="Arial" w:cs="Arial"/>
                <w:spacing w:val="-6"/>
              </w:rPr>
              <w:t xml:space="preserve"> </w:t>
            </w:r>
            <w:r w:rsidRPr="002E205F">
              <w:rPr>
                <w:rFonts w:ascii="Arial" w:hAnsi="Arial" w:cs="Arial"/>
              </w:rPr>
              <w:t>t</w:t>
            </w:r>
            <w:r w:rsidRPr="002E205F">
              <w:rPr>
                <w:rFonts w:ascii="Arial" w:hAnsi="Arial" w:cs="Arial"/>
                <w:spacing w:val="1"/>
              </w:rPr>
              <w:t>h</w:t>
            </w:r>
            <w:r w:rsidRPr="002E205F">
              <w:rPr>
                <w:rFonts w:ascii="Arial" w:hAnsi="Arial" w:cs="Arial"/>
              </w:rPr>
              <w:t>e</w:t>
            </w:r>
            <w:r w:rsidRPr="002E205F">
              <w:rPr>
                <w:rFonts w:ascii="Arial" w:hAnsi="Arial" w:cs="Arial"/>
                <w:spacing w:val="-1"/>
              </w:rPr>
              <w:t xml:space="preserve"> </w:t>
            </w:r>
            <w:r w:rsidRPr="002E205F">
              <w:rPr>
                <w:rFonts w:ascii="Arial" w:hAnsi="Arial" w:cs="Arial"/>
                <w:spacing w:val="1"/>
              </w:rPr>
              <w:t>f</w:t>
            </w:r>
            <w:r w:rsidRPr="002E205F">
              <w:rPr>
                <w:rFonts w:ascii="Arial" w:hAnsi="Arial" w:cs="Arial"/>
              </w:rPr>
              <w:t>i</w:t>
            </w:r>
            <w:r w:rsidRPr="002E205F">
              <w:rPr>
                <w:rFonts w:ascii="Arial" w:hAnsi="Arial" w:cs="Arial"/>
                <w:spacing w:val="1"/>
              </w:rPr>
              <w:t>n</w:t>
            </w:r>
            <w:r w:rsidRPr="002E205F">
              <w:rPr>
                <w:rFonts w:ascii="Arial" w:hAnsi="Arial" w:cs="Arial"/>
              </w:rPr>
              <w:t>al</w:t>
            </w:r>
            <w:r w:rsidRPr="002E205F">
              <w:rPr>
                <w:rFonts w:ascii="Arial" w:hAnsi="Arial" w:cs="Arial"/>
                <w:spacing w:val="-4"/>
              </w:rPr>
              <w:t xml:space="preserve"> </w:t>
            </w:r>
            <w:r w:rsidRPr="002E205F">
              <w:rPr>
                <w:rFonts w:ascii="Arial" w:hAnsi="Arial" w:cs="Arial"/>
                <w:spacing w:val="-1"/>
              </w:rPr>
              <w:t>s</w:t>
            </w:r>
            <w:r w:rsidRPr="002E205F">
              <w:rPr>
                <w:rFonts w:ascii="Arial" w:hAnsi="Arial" w:cs="Arial"/>
              </w:rPr>
              <w:t>e</w:t>
            </w:r>
            <w:r w:rsidRPr="002E205F">
              <w:rPr>
                <w:rFonts w:ascii="Arial" w:hAnsi="Arial" w:cs="Arial"/>
                <w:spacing w:val="1"/>
              </w:rPr>
              <w:t>n</w:t>
            </w:r>
            <w:r w:rsidRPr="002E205F">
              <w:rPr>
                <w:rFonts w:ascii="Arial" w:hAnsi="Arial" w:cs="Arial"/>
              </w:rPr>
              <w:t>te</w:t>
            </w:r>
            <w:r w:rsidRPr="002E205F">
              <w:rPr>
                <w:rFonts w:ascii="Arial" w:hAnsi="Arial" w:cs="Arial"/>
                <w:spacing w:val="-1"/>
              </w:rPr>
              <w:t>n</w:t>
            </w:r>
            <w:r w:rsidRPr="002E205F">
              <w:rPr>
                <w:rFonts w:ascii="Arial" w:hAnsi="Arial" w:cs="Arial"/>
              </w:rPr>
              <w:t>ce</w:t>
            </w:r>
            <w:r w:rsidRPr="002E205F">
              <w:rPr>
                <w:rFonts w:ascii="Arial" w:hAnsi="Arial" w:cs="Arial"/>
                <w:spacing w:val="-6"/>
              </w:rPr>
              <w:t xml:space="preserve"> </w:t>
            </w:r>
            <w:r w:rsidRPr="002E205F">
              <w:rPr>
                <w:rFonts w:ascii="Arial" w:hAnsi="Arial" w:cs="Arial"/>
              </w:rPr>
              <w:t>i</w:t>
            </w:r>
            <w:r w:rsidRPr="002E205F">
              <w:rPr>
                <w:rFonts w:ascii="Arial" w:hAnsi="Arial" w:cs="Arial"/>
                <w:spacing w:val="1"/>
              </w:rPr>
              <w:t>n</w:t>
            </w:r>
            <w:r w:rsidRPr="002E205F">
              <w:rPr>
                <w:rFonts w:ascii="Arial" w:hAnsi="Arial" w:cs="Arial"/>
              </w:rPr>
              <w:t>to</w:t>
            </w:r>
            <w:r w:rsidRPr="002E205F">
              <w:rPr>
                <w:rFonts w:ascii="Arial" w:hAnsi="Arial" w:cs="Arial"/>
                <w:spacing w:val="-1"/>
              </w:rPr>
              <w:t xml:space="preserve"> </w:t>
            </w:r>
            <w:r w:rsidRPr="002E205F">
              <w:rPr>
                <w:rFonts w:ascii="Arial" w:hAnsi="Arial" w:cs="Arial"/>
              </w:rPr>
              <w:t>a clear</w:t>
            </w:r>
            <w:r w:rsidRPr="002E205F">
              <w:rPr>
                <w:rFonts w:ascii="Arial" w:hAnsi="Arial" w:cs="Arial"/>
                <w:spacing w:val="-3"/>
              </w:rPr>
              <w:t xml:space="preserve"> </w:t>
            </w:r>
            <w:r w:rsidRPr="002E205F">
              <w:rPr>
                <w:rFonts w:ascii="Arial" w:hAnsi="Arial" w:cs="Arial"/>
                <w:spacing w:val="-1"/>
              </w:rPr>
              <w:t>p</w:t>
            </w:r>
            <w:r w:rsidRPr="002E205F">
              <w:rPr>
                <w:rFonts w:ascii="Arial" w:hAnsi="Arial" w:cs="Arial"/>
                <w:spacing w:val="1"/>
              </w:rPr>
              <w:t>r</w:t>
            </w:r>
            <w:r w:rsidRPr="002E205F">
              <w:rPr>
                <w:rFonts w:ascii="Arial" w:hAnsi="Arial" w:cs="Arial"/>
              </w:rPr>
              <w:t>actice-</w:t>
            </w:r>
            <w:r w:rsidRPr="002E205F">
              <w:rPr>
                <w:rFonts w:ascii="Arial" w:hAnsi="Arial" w:cs="Arial"/>
                <w:spacing w:val="1"/>
              </w:rPr>
              <w:t>or</w:t>
            </w:r>
            <w:r w:rsidRPr="002E205F">
              <w:rPr>
                <w:rFonts w:ascii="Arial" w:hAnsi="Arial" w:cs="Arial"/>
              </w:rPr>
              <w:t>ie</w:t>
            </w:r>
            <w:r w:rsidRPr="002E205F">
              <w:rPr>
                <w:rFonts w:ascii="Arial" w:hAnsi="Arial" w:cs="Arial"/>
                <w:spacing w:val="1"/>
              </w:rPr>
              <w:t>n</w:t>
            </w:r>
            <w:r w:rsidRPr="002E205F">
              <w:rPr>
                <w:rFonts w:ascii="Arial" w:hAnsi="Arial" w:cs="Arial"/>
              </w:rPr>
              <w:t>t</w:t>
            </w:r>
            <w:r w:rsidRPr="002E205F">
              <w:rPr>
                <w:rFonts w:ascii="Arial" w:hAnsi="Arial" w:cs="Arial"/>
                <w:spacing w:val="-2"/>
              </w:rPr>
              <w:t>e</w:t>
            </w:r>
            <w:r w:rsidRPr="002E205F">
              <w:rPr>
                <w:rFonts w:ascii="Arial" w:hAnsi="Arial" w:cs="Arial"/>
              </w:rPr>
              <w:t>d c</w:t>
            </w:r>
            <w:r w:rsidRPr="002E205F">
              <w:rPr>
                <w:rFonts w:ascii="Arial" w:hAnsi="Arial" w:cs="Arial"/>
                <w:spacing w:val="1"/>
              </w:rPr>
              <w:t>on</w:t>
            </w:r>
            <w:r w:rsidRPr="002E205F">
              <w:rPr>
                <w:rFonts w:ascii="Arial" w:hAnsi="Arial" w:cs="Arial"/>
              </w:rPr>
              <w:t>cl</w:t>
            </w:r>
            <w:r w:rsidRPr="002E205F">
              <w:rPr>
                <w:rFonts w:ascii="Arial" w:hAnsi="Arial" w:cs="Arial"/>
                <w:spacing w:val="1"/>
              </w:rPr>
              <w:t>u</w:t>
            </w:r>
            <w:r w:rsidRPr="002E205F">
              <w:rPr>
                <w:rFonts w:ascii="Arial" w:hAnsi="Arial" w:cs="Arial"/>
                <w:spacing w:val="-1"/>
              </w:rPr>
              <w:t>s</w:t>
            </w:r>
            <w:r w:rsidRPr="002E205F">
              <w:rPr>
                <w:rFonts w:ascii="Arial" w:hAnsi="Arial" w:cs="Arial"/>
              </w:rPr>
              <w:t>i</w:t>
            </w:r>
            <w:r w:rsidRPr="002E205F">
              <w:rPr>
                <w:rFonts w:ascii="Arial" w:hAnsi="Arial" w:cs="Arial"/>
                <w:spacing w:val="1"/>
              </w:rPr>
              <w:t>on</w:t>
            </w:r>
          </w:p>
        </w:tc>
        <w:tc>
          <w:tcPr>
            <w:tcW w:w="4013" w:type="dxa"/>
            <w:tcBorders>
              <w:top w:val="single" w:sz="5" w:space="0" w:color="000000"/>
              <w:left w:val="single" w:sz="5" w:space="0" w:color="000000"/>
              <w:bottom w:val="single" w:sz="5" w:space="0" w:color="000000"/>
              <w:right w:val="single" w:sz="5" w:space="0" w:color="000000"/>
            </w:tcBorders>
          </w:tcPr>
          <w:p w14:paraId="132A873E" w14:textId="3613FD47" w:rsidR="00DA1376" w:rsidRPr="002E205F" w:rsidRDefault="00515D7B">
            <w:pPr>
              <w:rPr>
                <w:rFonts w:ascii="Arial" w:hAnsi="Arial" w:cs="Arial"/>
              </w:rPr>
            </w:pPr>
            <w:r w:rsidRPr="002E205F">
              <w:rPr>
                <w:rFonts w:ascii="Arial" w:hAnsi="Arial" w:cs="Arial"/>
              </w:rPr>
              <w:t>Thank you for the constructive feedback. We have revised the abstract to (</w:t>
            </w:r>
            <w:proofErr w:type="spellStart"/>
            <w:r w:rsidRPr="002E205F">
              <w:rPr>
                <w:rFonts w:ascii="Arial" w:hAnsi="Arial" w:cs="Arial"/>
              </w:rPr>
              <w:t>i</w:t>
            </w:r>
            <w:proofErr w:type="spellEnd"/>
            <w:r w:rsidRPr="002E205F">
              <w:rPr>
                <w:rFonts w:ascii="Arial" w:hAnsi="Arial" w:cs="Arial"/>
              </w:rPr>
              <w:t>) specify the method of evidence sourcing and selection at a high level, (ii) clarify the inclusion of findings from dental clinical trials, and (iii) reframe the conclusion to emphasize practice implications</w:t>
            </w:r>
          </w:p>
        </w:tc>
      </w:tr>
      <w:tr w:rsidR="00DA1376" w:rsidRPr="002E205F" w14:paraId="3EE1CE0D" w14:textId="77777777" w:rsidTr="005B3EC6">
        <w:trPr>
          <w:trHeight w:hRule="exact" w:val="6054"/>
        </w:trPr>
        <w:tc>
          <w:tcPr>
            <w:tcW w:w="3334" w:type="dxa"/>
            <w:tcBorders>
              <w:top w:val="single" w:sz="5" w:space="0" w:color="000000"/>
              <w:left w:val="single" w:sz="5" w:space="0" w:color="000000"/>
              <w:bottom w:val="single" w:sz="5" w:space="0" w:color="000000"/>
              <w:right w:val="single" w:sz="5" w:space="0" w:color="000000"/>
            </w:tcBorders>
          </w:tcPr>
          <w:p w14:paraId="6492EB37" w14:textId="77777777" w:rsidR="00DA1376" w:rsidRPr="002E205F" w:rsidRDefault="00D837EB">
            <w:pPr>
              <w:spacing w:before="2" w:line="220" w:lineRule="exact"/>
              <w:ind w:left="462" w:right="160"/>
              <w:rPr>
                <w:rFonts w:ascii="Arial" w:hAnsi="Arial" w:cs="Arial"/>
              </w:rPr>
            </w:pPr>
            <w:r w:rsidRPr="002E205F">
              <w:rPr>
                <w:rFonts w:ascii="Arial" w:hAnsi="Arial" w:cs="Arial"/>
                <w:b/>
                <w:spacing w:val="-1"/>
              </w:rPr>
              <w:t>I</w:t>
            </w:r>
            <w:r w:rsidRPr="002E205F">
              <w:rPr>
                <w:rFonts w:ascii="Arial" w:hAnsi="Arial" w:cs="Arial"/>
                <w:b/>
              </w:rPr>
              <w:t>s</w:t>
            </w:r>
            <w:r w:rsidRPr="002E205F">
              <w:rPr>
                <w:rFonts w:ascii="Arial" w:hAnsi="Arial" w:cs="Arial"/>
                <w:b/>
                <w:spacing w:val="-2"/>
              </w:rPr>
              <w:t xml:space="preserve"> </w:t>
            </w:r>
            <w:r w:rsidRPr="002E205F">
              <w:rPr>
                <w:rFonts w:ascii="Arial" w:hAnsi="Arial" w:cs="Arial"/>
                <w:b/>
                <w:spacing w:val="1"/>
              </w:rPr>
              <w:t>t</w:t>
            </w:r>
            <w:r w:rsidRPr="002E205F">
              <w:rPr>
                <w:rFonts w:ascii="Arial" w:hAnsi="Arial" w:cs="Arial"/>
                <w:b/>
              </w:rPr>
              <w:t>he</w:t>
            </w:r>
            <w:r w:rsidRPr="002E205F">
              <w:rPr>
                <w:rFonts w:ascii="Arial" w:hAnsi="Arial" w:cs="Arial"/>
                <w:b/>
                <w:spacing w:val="-2"/>
              </w:rPr>
              <w:t xml:space="preserve"> </w:t>
            </w:r>
            <w:r w:rsidRPr="002E205F">
              <w:rPr>
                <w:rFonts w:ascii="Arial" w:hAnsi="Arial" w:cs="Arial"/>
                <w:b/>
                <w:spacing w:val="2"/>
              </w:rPr>
              <w:t>m</w:t>
            </w:r>
            <w:r w:rsidRPr="002E205F">
              <w:rPr>
                <w:rFonts w:ascii="Arial" w:hAnsi="Arial" w:cs="Arial"/>
                <w:b/>
                <w:spacing w:val="1"/>
              </w:rPr>
              <w:t>a</w:t>
            </w:r>
            <w:r w:rsidRPr="002E205F">
              <w:rPr>
                <w:rFonts w:ascii="Arial" w:hAnsi="Arial" w:cs="Arial"/>
                <w:b/>
              </w:rPr>
              <w:t>nu</w:t>
            </w:r>
            <w:r w:rsidRPr="002E205F">
              <w:rPr>
                <w:rFonts w:ascii="Arial" w:hAnsi="Arial" w:cs="Arial"/>
                <w:b/>
                <w:spacing w:val="-1"/>
              </w:rPr>
              <w:t>s</w:t>
            </w:r>
            <w:r w:rsidRPr="002E205F">
              <w:rPr>
                <w:rFonts w:ascii="Arial" w:hAnsi="Arial" w:cs="Arial"/>
                <w:b/>
              </w:rPr>
              <w:t>cript</w:t>
            </w:r>
            <w:r w:rsidRPr="002E205F">
              <w:rPr>
                <w:rFonts w:ascii="Arial" w:hAnsi="Arial" w:cs="Arial"/>
                <w:b/>
                <w:spacing w:val="-9"/>
              </w:rPr>
              <w:t xml:space="preserve"> </w:t>
            </w:r>
            <w:r w:rsidRPr="002E205F">
              <w:rPr>
                <w:rFonts w:ascii="Arial" w:hAnsi="Arial" w:cs="Arial"/>
                <w:b/>
                <w:spacing w:val="-1"/>
              </w:rPr>
              <w:t>s</w:t>
            </w:r>
            <w:r w:rsidRPr="002E205F">
              <w:rPr>
                <w:rFonts w:ascii="Arial" w:hAnsi="Arial" w:cs="Arial"/>
                <w:b/>
                <w:spacing w:val="3"/>
              </w:rPr>
              <w:t>c</w:t>
            </w:r>
            <w:r w:rsidRPr="002E205F">
              <w:rPr>
                <w:rFonts w:ascii="Arial" w:hAnsi="Arial" w:cs="Arial"/>
                <w:b/>
              </w:rPr>
              <w:t>ien</w:t>
            </w:r>
            <w:r w:rsidRPr="002E205F">
              <w:rPr>
                <w:rFonts w:ascii="Arial" w:hAnsi="Arial" w:cs="Arial"/>
                <w:b/>
                <w:spacing w:val="1"/>
              </w:rPr>
              <w:t>t</w:t>
            </w:r>
            <w:r w:rsidRPr="002E205F">
              <w:rPr>
                <w:rFonts w:ascii="Arial" w:hAnsi="Arial" w:cs="Arial"/>
                <w:b/>
              </w:rPr>
              <w:t>i</w:t>
            </w:r>
            <w:r w:rsidRPr="002E205F">
              <w:rPr>
                <w:rFonts w:ascii="Arial" w:hAnsi="Arial" w:cs="Arial"/>
                <w:b/>
                <w:spacing w:val="1"/>
              </w:rPr>
              <w:t>f</w:t>
            </w:r>
            <w:r w:rsidRPr="002E205F">
              <w:rPr>
                <w:rFonts w:ascii="Arial" w:hAnsi="Arial" w:cs="Arial"/>
                <w:b/>
              </w:rPr>
              <w:t>ic</w:t>
            </w:r>
            <w:r w:rsidRPr="002E205F">
              <w:rPr>
                <w:rFonts w:ascii="Arial" w:hAnsi="Arial" w:cs="Arial"/>
                <w:b/>
                <w:spacing w:val="1"/>
              </w:rPr>
              <w:t>a</w:t>
            </w:r>
            <w:r w:rsidRPr="002E205F">
              <w:rPr>
                <w:rFonts w:ascii="Arial" w:hAnsi="Arial" w:cs="Arial"/>
                <w:b/>
              </w:rPr>
              <w:t>ll</w:t>
            </w:r>
            <w:r w:rsidRPr="002E205F">
              <w:rPr>
                <w:rFonts w:ascii="Arial" w:hAnsi="Arial" w:cs="Arial"/>
                <w:b/>
                <w:spacing w:val="1"/>
              </w:rPr>
              <w:t>y</w:t>
            </w:r>
            <w:r w:rsidRPr="002E205F">
              <w:rPr>
                <w:rFonts w:ascii="Arial" w:hAnsi="Arial" w:cs="Arial"/>
                <w:b/>
              </w:rPr>
              <w:t>, c</w:t>
            </w:r>
            <w:r w:rsidRPr="002E205F">
              <w:rPr>
                <w:rFonts w:ascii="Arial" w:hAnsi="Arial" w:cs="Arial"/>
                <w:b/>
                <w:spacing w:val="1"/>
              </w:rPr>
              <w:t>o</w:t>
            </w:r>
            <w:r w:rsidRPr="002E205F">
              <w:rPr>
                <w:rFonts w:ascii="Arial" w:hAnsi="Arial" w:cs="Arial"/>
                <w:b/>
              </w:rPr>
              <w:t>rrec</w:t>
            </w:r>
            <w:r w:rsidRPr="002E205F">
              <w:rPr>
                <w:rFonts w:ascii="Arial" w:hAnsi="Arial" w:cs="Arial"/>
                <w:b/>
                <w:spacing w:val="1"/>
              </w:rPr>
              <w:t>t</w:t>
            </w:r>
            <w:r w:rsidRPr="002E205F">
              <w:rPr>
                <w:rFonts w:ascii="Arial" w:hAnsi="Arial" w:cs="Arial"/>
                <w:b/>
              </w:rPr>
              <w:t>?</w:t>
            </w:r>
            <w:r w:rsidRPr="002E205F">
              <w:rPr>
                <w:rFonts w:ascii="Arial" w:hAnsi="Arial" w:cs="Arial"/>
                <w:b/>
                <w:spacing w:val="-5"/>
              </w:rPr>
              <w:t xml:space="preserve"> </w:t>
            </w:r>
            <w:r w:rsidRPr="002E205F">
              <w:rPr>
                <w:rFonts w:ascii="Arial" w:hAnsi="Arial" w:cs="Arial"/>
                <w:b/>
                <w:spacing w:val="1"/>
              </w:rPr>
              <w:t>P</w:t>
            </w:r>
            <w:r w:rsidRPr="002E205F">
              <w:rPr>
                <w:rFonts w:ascii="Arial" w:hAnsi="Arial" w:cs="Arial"/>
                <w:b/>
              </w:rPr>
              <w:t>le</w:t>
            </w:r>
            <w:r w:rsidRPr="002E205F">
              <w:rPr>
                <w:rFonts w:ascii="Arial" w:hAnsi="Arial" w:cs="Arial"/>
                <w:b/>
                <w:spacing w:val="1"/>
              </w:rPr>
              <w:t>a</w:t>
            </w:r>
            <w:r w:rsidRPr="002E205F">
              <w:rPr>
                <w:rFonts w:ascii="Arial" w:hAnsi="Arial" w:cs="Arial"/>
                <w:b/>
                <w:spacing w:val="-1"/>
              </w:rPr>
              <w:t>s</w:t>
            </w:r>
            <w:r w:rsidRPr="002E205F">
              <w:rPr>
                <w:rFonts w:ascii="Arial" w:hAnsi="Arial" w:cs="Arial"/>
                <w:b/>
              </w:rPr>
              <w:t>e</w:t>
            </w:r>
            <w:r w:rsidRPr="002E205F">
              <w:rPr>
                <w:rFonts w:ascii="Arial" w:hAnsi="Arial" w:cs="Arial"/>
                <w:b/>
                <w:spacing w:val="-4"/>
              </w:rPr>
              <w:t xml:space="preserve"> </w:t>
            </w:r>
            <w:r w:rsidRPr="002E205F">
              <w:rPr>
                <w:rFonts w:ascii="Arial" w:hAnsi="Arial" w:cs="Arial"/>
                <w:b/>
              </w:rPr>
              <w:t>wri</w:t>
            </w:r>
            <w:r w:rsidRPr="002E205F">
              <w:rPr>
                <w:rFonts w:ascii="Arial" w:hAnsi="Arial" w:cs="Arial"/>
                <w:b/>
                <w:spacing w:val="1"/>
              </w:rPr>
              <w:t>t</w:t>
            </w:r>
            <w:r w:rsidRPr="002E205F">
              <w:rPr>
                <w:rFonts w:ascii="Arial" w:hAnsi="Arial" w:cs="Arial"/>
                <w:b/>
              </w:rPr>
              <w:t>e</w:t>
            </w:r>
            <w:r w:rsidRPr="002E205F">
              <w:rPr>
                <w:rFonts w:ascii="Arial" w:hAnsi="Arial" w:cs="Arial"/>
                <w:b/>
                <w:spacing w:val="-3"/>
              </w:rPr>
              <w:t xml:space="preserve"> </w:t>
            </w:r>
            <w:r w:rsidRPr="002E205F">
              <w:rPr>
                <w:rFonts w:ascii="Arial" w:hAnsi="Arial" w:cs="Arial"/>
                <w:b/>
              </w:rPr>
              <w:t>here.</w:t>
            </w:r>
          </w:p>
        </w:tc>
        <w:tc>
          <w:tcPr>
            <w:tcW w:w="5830" w:type="dxa"/>
            <w:tcBorders>
              <w:top w:val="single" w:sz="5" w:space="0" w:color="000000"/>
              <w:left w:val="single" w:sz="5" w:space="0" w:color="000000"/>
              <w:bottom w:val="single" w:sz="5" w:space="0" w:color="000000"/>
              <w:right w:val="single" w:sz="5" w:space="0" w:color="000000"/>
            </w:tcBorders>
          </w:tcPr>
          <w:p w14:paraId="73569922" w14:textId="77777777" w:rsidR="00DA1376" w:rsidRPr="002E205F" w:rsidRDefault="00D837EB">
            <w:pPr>
              <w:tabs>
                <w:tab w:val="left" w:pos="820"/>
              </w:tabs>
              <w:spacing w:before="14"/>
              <w:ind w:left="822" w:right="467" w:hanging="360"/>
              <w:rPr>
                <w:rFonts w:ascii="Arial" w:hAnsi="Arial" w:cs="Arial"/>
              </w:rPr>
            </w:pPr>
            <w:r w:rsidRPr="002E205F">
              <w:rPr>
                <w:rFonts w:ascii="Arial" w:hAnsi="Arial" w:cs="Arial"/>
                <w:w w:val="130"/>
              </w:rPr>
              <w:t>•</w:t>
            </w:r>
            <w:r w:rsidRPr="002E205F">
              <w:rPr>
                <w:rFonts w:ascii="Arial" w:hAnsi="Arial" w:cs="Arial"/>
              </w:rPr>
              <w:tab/>
            </w:r>
            <w:r w:rsidRPr="002E205F">
              <w:rPr>
                <w:rFonts w:ascii="Arial" w:hAnsi="Arial" w:cs="Arial"/>
                <w:spacing w:val="1"/>
              </w:rPr>
              <w:t>Th</w:t>
            </w:r>
            <w:r w:rsidRPr="002E205F">
              <w:rPr>
                <w:rFonts w:ascii="Arial" w:hAnsi="Arial" w:cs="Arial"/>
              </w:rPr>
              <w:t>e</w:t>
            </w:r>
            <w:r w:rsidRPr="002E205F">
              <w:rPr>
                <w:rFonts w:ascii="Arial" w:hAnsi="Arial" w:cs="Arial"/>
                <w:spacing w:val="-2"/>
              </w:rPr>
              <w:t xml:space="preserve"> </w:t>
            </w:r>
            <w:r w:rsidRPr="002E205F">
              <w:rPr>
                <w:rFonts w:ascii="Arial" w:hAnsi="Arial" w:cs="Arial"/>
                <w:spacing w:val="1"/>
              </w:rPr>
              <w:t>m</w:t>
            </w:r>
            <w:r w:rsidRPr="002E205F">
              <w:rPr>
                <w:rFonts w:ascii="Arial" w:hAnsi="Arial" w:cs="Arial"/>
              </w:rPr>
              <w:t>a</w:t>
            </w:r>
            <w:r w:rsidRPr="002E205F">
              <w:rPr>
                <w:rFonts w:ascii="Arial" w:hAnsi="Arial" w:cs="Arial"/>
                <w:spacing w:val="1"/>
              </w:rPr>
              <w:t>nu</w:t>
            </w:r>
            <w:r w:rsidRPr="002E205F">
              <w:rPr>
                <w:rFonts w:ascii="Arial" w:hAnsi="Arial" w:cs="Arial"/>
                <w:spacing w:val="-1"/>
              </w:rPr>
              <w:t>s</w:t>
            </w:r>
            <w:r w:rsidRPr="002E205F">
              <w:rPr>
                <w:rFonts w:ascii="Arial" w:hAnsi="Arial" w:cs="Arial"/>
              </w:rPr>
              <w:t>c</w:t>
            </w:r>
            <w:r w:rsidRPr="002E205F">
              <w:rPr>
                <w:rFonts w:ascii="Arial" w:hAnsi="Arial" w:cs="Arial"/>
                <w:spacing w:val="1"/>
              </w:rPr>
              <w:t>r</w:t>
            </w:r>
            <w:r w:rsidRPr="002E205F">
              <w:rPr>
                <w:rFonts w:ascii="Arial" w:hAnsi="Arial" w:cs="Arial"/>
              </w:rPr>
              <w:t>i</w:t>
            </w:r>
            <w:r w:rsidRPr="002E205F">
              <w:rPr>
                <w:rFonts w:ascii="Arial" w:hAnsi="Arial" w:cs="Arial"/>
                <w:spacing w:val="1"/>
              </w:rPr>
              <w:t>p</w:t>
            </w:r>
            <w:r w:rsidRPr="002E205F">
              <w:rPr>
                <w:rFonts w:ascii="Arial" w:hAnsi="Arial" w:cs="Arial"/>
              </w:rPr>
              <w:t>t</w:t>
            </w:r>
            <w:r w:rsidRPr="002E205F">
              <w:rPr>
                <w:rFonts w:ascii="Arial" w:hAnsi="Arial" w:cs="Arial"/>
                <w:spacing w:val="-9"/>
              </w:rPr>
              <w:t xml:space="preserve"> </w:t>
            </w:r>
            <w:r w:rsidRPr="002E205F">
              <w:rPr>
                <w:rFonts w:ascii="Arial" w:hAnsi="Arial" w:cs="Arial"/>
              </w:rPr>
              <w:t>is</w:t>
            </w:r>
            <w:r w:rsidRPr="002E205F">
              <w:rPr>
                <w:rFonts w:ascii="Arial" w:hAnsi="Arial" w:cs="Arial"/>
                <w:spacing w:val="-1"/>
              </w:rPr>
              <w:t xml:space="preserve"> s</w:t>
            </w:r>
            <w:r w:rsidRPr="002E205F">
              <w:rPr>
                <w:rFonts w:ascii="Arial" w:hAnsi="Arial" w:cs="Arial"/>
              </w:rPr>
              <w:t>cie</w:t>
            </w:r>
            <w:r w:rsidRPr="002E205F">
              <w:rPr>
                <w:rFonts w:ascii="Arial" w:hAnsi="Arial" w:cs="Arial"/>
                <w:spacing w:val="1"/>
              </w:rPr>
              <w:t>n</w:t>
            </w:r>
            <w:r w:rsidRPr="002E205F">
              <w:rPr>
                <w:rFonts w:ascii="Arial" w:hAnsi="Arial" w:cs="Arial"/>
              </w:rPr>
              <w:t>ti</w:t>
            </w:r>
            <w:r w:rsidRPr="002E205F">
              <w:rPr>
                <w:rFonts w:ascii="Arial" w:hAnsi="Arial" w:cs="Arial"/>
                <w:spacing w:val="1"/>
              </w:rPr>
              <w:t>f</w:t>
            </w:r>
            <w:r w:rsidRPr="002E205F">
              <w:rPr>
                <w:rFonts w:ascii="Arial" w:hAnsi="Arial" w:cs="Arial"/>
              </w:rPr>
              <w:t>ically</w:t>
            </w:r>
            <w:r w:rsidRPr="002E205F">
              <w:rPr>
                <w:rFonts w:ascii="Arial" w:hAnsi="Arial" w:cs="Arial"/>
                <w:spacing w:val="-8"/>
              </w:rPr>
              <w:t xml:space="preserve"> </w:t>
            </w:r>
            <w:r w:rsidRPr="002E205F">
              <w:rPr>
                <w:rFonts w:ascii="Arial" w:hAnsi="Arial" w:cs="Arial"/>
                <w:spacing w:val="-1"/>
              </w:rPr>
              <w:t>s</w:t>
            </w:r>
            <w:r w:rsidRPr="002E205F">
              <w:rPr>
                <w:rFonts w:ascii="Arial" w:hAnsi="Arial" w:cs="Arial"/>
                <w:spacing w:val="1"/>
              </w:rPr>
              <w:t>oun</w:t>
            </w:r>
            <w:r w:rsidRPr="002E205F">
              <w:rPr>
                <w:rFonts w:ascii="Arial" w:hAnsi="Arial" w:cs="Arial"/>
              </w:rPr>
              <w:t>d</w:t>
            </w:r>
            <w:r w:rsidRPr="002E205F">
              <w:rPr>
                <w:rFonts w:ascii="Arial" w:hAnsi="Arial" w:cs="Arial"/>
                <w:spacing w:val="-6"/>
              </w:rPr>
              <w:t xml:space="preserve"> </w:t>
            </w:r>
            <w:r w:rsidRPr="002E205F">
              <w:rPr>
                <w:rFonts w:ascii="Arial" w:hAnsi="Arial" w:cs="Arial"/>
              </w:rPr>
              <w:t>at</w:t>
            </w:r>
            <w:r w:rsidRPr="002E205F">
              <w:rPr>
                <w:rFonts w:ascii="Arial" w:hAnsi="Arial" w:cs="Arial"/>
                <w:spacing w:val="-1"/>
              </w:rPr>
              <w:t xml:space="preserve"> </w:t>
            </w:r>
            <w:r w:rsidRPr="002E205F">
              <w:rPr>
                <w:rFonts w:ascii="Arial" w:hAnsi="Arial" w:cs="Arial"/>
              </w:rPr>
              <w:t xml:space="preserve">a </w:t>
            </w:r>
            <w:r w:rsidRPr="002E205F">
              <w:rPr>
                <w:rFonts w:ascii="Arial" w:hAnsi="Arial" w:cs="Arial"/>
                <w:spacing w:val="1"/>
              </w:rPr>
              <w:t>b</w:t>
            </w:r>
            <w:r w:rsidRPr="002E205F">
              <w:rPr>
                <w:rFonts w:ascii="Arial" w:hAnsi="Arial" w:cs="Arial"/>
                <w:spacing w:val="-2"/>
              </w:rPr>
              <w:t>r</w:t>
            </w:r>
            <w:r w:rsidRPr="002E205F">
              <w:rPr>
                <w:rFonts w:ascii="Arial" w:hAnsi="Arial" w:cs="Arial"/>
                <w:spacing w:val="1"/>
              </w:rPr>
              <w:t>o</w:t>
            </w:r>
            <w:r w:rsidRPr="002E205F">
              <w:rPr>
                <w:rFonts w:ascii="Arial" w:hAnsi="Arial" w:cs="Arial"/>
              </w:rPr>
              <w:t>ad</w:t>
            </w:r>
            <w:r w:rsidRPr="002E205F">
              <w:rPr>
                <w:rFonts w:ascii="Arial" w:hAnsi="Arial" w:cs="Arial"/>
                <w:spacing w:val="-3"/>
              </w:rPr>
              <w:t xml:space="preserve"> </w:t>
            </w:r>
            <w:r w:rsidRPr="002E205F">
              <w:rPr>
                <w:rFonts w:ascii="Arial" w:hAnsi="Arial" w:cs="Arial"/>
              </w:rPr>
              <w:t>le</w:t>
            </w:r>
            <w:r w:rsidRPr="002E205F">
              <w:rPr>
                <w:rFonts w:ascii="Arial" w:hAnsi="Arial" w:cs="Arial"/>
                <w:spacing w:val="1"/>
              </w:rPr>
              <w:t>v</w:t>
            </w:r>
            <w:r w:rsidRPr="002E205F">
              <w:rPr>
                <w:rFonts w:ascii="Arial" w:hAnsi="Arial" w:cs="Arial"/>
              </w:rPr>
              <w:t xml:space="preserve">el; </w:t>
            </w:r>
            <w:r w:rsidRPr="002E205F">
              <w:rPr>
                <w:rFonts w:ascii="Arial" w:hAnsi="Arial" w:cs="Arial"/>
                <w:spacing w:val="1"/>
              </w:rPr>
              <w:t>ho</w:t>
            </w:r>
            <w:r w:rsidRPr="002E205F">
              <w:rPr>
                <w:rFonts w:ascii="Arial" w:hAnsi="Arial" w:cs="Arial"/>
              </w:rPr>
              <w:t>we</w:t>
            </w:r>
            <w:r w:rsidRPr="002E205F">
              <w:rPr>
                <w:rFonts w:ascii="Arial" w:hAnsi="Arial" w:cs="Arial"/>
                <w:spacing w:val="1"/>
              </w:rPr>
              <w:t>v</w:t>
            </w:r>
            <w:r w:rsidRPr="002E205F">
              <w:rPr>
                <w:rFonts w:ascii="Arial" w:hAnsi="Arial" w:cs="Arial"/>
              </w:rPr>
              <w:t>e</w:t>
            </w:r>
            <w:r w:rsidRPr="002E205F">
              <w:rPr>
                <w:rFonts w:ascii="Arial" w:hAnsi="Arial" w:cs="Arial"/>
                <w:spacing w:val="1"/>
              </w:rPr>
              <w:t>r</w:t>
            </w:r>
            <w:r w:rsidRPr="002E205F">
              <w:rPr>
                <w:rFonts w:ascii="Arial" w:hAnsi="Arial" w:cs="Arial"/>
              </w:rPr>
              <w:t>,</w:t>
            </w:r>
            <w:r w:rsidRPr="002E205F">
              <w:rPr>
                <w:rFonts w:ascii="Arial" w:hAnsi="Arial" w:cs="Arial"/>
                <w:spacing w:val="-6"/>
              </w:rPr>
              <w:t xml:space="preserve"> </w:t>
            </w:r>
            <w:r w:rsidRPr="002E205F">
              <w:rPr>
                <w:rFonts w:ascii="Arial" w:hAnsi="Arial" w:cs="Arial"/>
              </w:rPr>
              <w:t>c</w:t>
            </w:r>
            <w:r w:rsidRPr="002E205F">
              <w:rPr>
                <w:rFonts w:ascii="Arial" w:hAnsi="Arial" w:cs="Arial"/>
                <w:spacing w:val="-2"/>
              </w:rPr>
              <w:t>e</w:t>
            </w:r>
            <w:r w:rsidRPr="002E205F">
              <w:rPr>
                <w:rFonts w:ascii="Arial" w:hAnsi="Arial" w:cs="Arial"/>
                <w:spacing w:val="1"/>
              </w:rPr>
              <w:t>r</w:t>
            </w:r>
            <w:r w:rsidRPr="002E205F">
              <w:rPr>
                <w:rFonts w:ascii="Arial" w:hAnsi="Arial" w:cs="Arial"/>
              </w:rPr>
              <w:t>tain</w:t>
            </w:r>
            <w:r w:rsidRPr="002E205F">
              <w:rPr>
                <w:rFonts w:ascii="Arial" w:hAnsi="Arial" w:cs="Arial"/>
                <w:spacing w:val="-3"/>
              </w:rPr>
              <w:t xml:space="preserve"> </w:t>
            </w:r>
            <w:r w:rsidRPr="002E205F">
              <w:rPr>
                <w:rFonts w:ascii="Arial" w:hAnsi="Arial" w:cs="Arial"/>
              </w:rPr>
              <w:t>te</w:t>
            </w:r>
            <w:r w:rsidRPr="002E205F">
              <w:rPr>
                <w:rFonts w:ascii="Arial" w:hAnsi="Arial" w:cs="Arial"/>
                <w:spacing w:val="1"/>
              </w:rPr>
              <w:t>rm</w:t>
            </w:r>
            <w:r w:rsidRPr="002E205F">
              <w:rPr>
                <w:rFonts w:ascii="Arial" w:hAnsi="Arial" w:cs="Arial"/>
              </w:rPr>
              <w:t>i</w:t>
            </w:r>
            <w:r w:rsidRPr="002E205F">
              <w:rPr>
                <w:rFonts w:ascii="Arial" w:hAnsi="Arial" w:cs="Arial"/>
                <w:spacing w:val="-1"/>
              </w:rPr>
              <w:t>n</w:t>
            </w:r>
            <w:r w:rsidRPr="002E205F">
              <w:rPr>
                <w:rFonts w:ascii="Arial" w:hAnsi="Arial" w:cs="Arial"/>
                <w:spacing w:val="1"/>
              </w:rPr>
              <w:t>o</w:t>
            </w:r>
            <w:r w:rsidRPr="002E205F">
              <w:rPr>
                <w:rFonts w:ascii="Arial" w:hAnsi="Arial" w:cs="Arial"/>
              </w:rPr>
              <w:t>l</w:t>
            </w:r>
            <w:r w:rsidRPr="002E205F">
              <w:rPr>
                <w:rFonts w:ascii="Arial" w:hAnsi="Arial" w:cs="Arial"/>
                <w:spacing w:val="1"/>
              </w:rPr>
              <w:t>og</w:t>
            </w:r>
            <w:r w:rsidRPr="002E205F">
              <w:rPr>
                <w:rFonts w:ascii="Arial" w:hAnsi="Arial" w:cs="Arial"/>
              </w:rPr>
              <w:t>y</w:t>
            </w:r>
            <w:r w:rsidRPr="002E205F">
              <w:rPr>
                <w:rFonts w:ascii="Arial" w:hAnsi="Arial" w:cs="Arial"/>
                <w:spacing w:val="-13"/>
              </w:rPr>
              <w:t xml:space="preserve"> </w:t>
            </w:r>
            <w:r w:rsidRPr="002E205F">
              <w:rPr>
                <w:rFonts w:ascii="Arial" w:hAnsi="Arial" w:cs="Arial"/>
                <w:spacing w:val="1"/>
              </w:rPr>
              <w:t>r</w:t>
            </w:r>
            <w:r w:rsidRPr="002E205F">
              <w:rPr>
                <w:rFonts w:ascii="Arial" w:hAnsi="Arial" w:cs="Arial"/>
              </w:rPr>
              <w:t>e</w:t>
            </w:r>
            <w:r w:rsidRPr="002E205F">
              <w:rPr>
                <w:rFonts w:ascii="Arial" w:hAnsi="Arial" w:cs="Arial"/>
                <w:spacing w:val="1"/>
              </w:rPr>
              <w:t>qu</w:t>
            </w:r>
            <w:r w:rsidRPr="002E205F">
              <w:rPr>
                <w:rFonts w:ascii="Arial" w:hAnsi="Arial" w:cs="Arial"/>
              </w:rPr>
              <w:t>i</w:t>
            </w:r>
            <w:r w:rsidRPr="002E205F">
              <w:rPr>
                <w:rFonts w:ascii="Arial" w:hAnsi="Arial" w:cs="Arial"/>
                <w:spacing w:val="1"/>
              </w:rPr>
              <w:t>r</w:t>
            </w:r>
            <w:r w:rsidRPr="002E205F">
              <w:rPr>
                <w:rFonts w:ascii="Arial" w:hAnsi="Arial" w:cs="Arial"/>
              </w:rPr>
              <w:t>es</w:t>
            </w:r>
            <w:r w:rsidRPr="002E205F">
              <w:rPr>
                <w:rFonts w:ascii="Arial" w:hAnsi="Arial" w:cs="Arial"/>
                <w:spacing w:val="-6"/>
              </w:rPr>
              <w:t xml:space="preserve"> </w:t>
            </w:r>
            <w:r w:rsidRPr="002E205F">
              <w:rPr>
                <w:rFonts w:ascii="Arial" w:hAnsi="Arial" w:cs="Arial"/>
                <w:spacing w:val="1"/>
              </w:rPr>
              <w:t>r</w:t>
            </w:r>
            <w:r w:rsidRPr="002E205F">
              <w:rPr>
                <w:rFonts w:ascii="Arial" w:hAnsi="Arial" w:cs="Arial"/>
              </w:rPr>
              <w:t>e</w:t>
            </w:r>
            <w:r w:rsidRPr="002E205F">
              <w:rPr>
                <w:rFonts w:ascii="Arial" w:hAnsi="Arial" w:cs="Arial"/>
                <w:spacing w:val="1"/>
              </w:rPr>
              <w:t>f</w:t>
            </w:r>
            <w:r w:rsidRPr="002E205F">
              <w:rPr>
                <w:rFonts w:ascii="Arial" w:hAnsi="Arial" w:cs="Arial"/>
              </w:rPr>
              <w:t>i</w:t>
            </w:r>
            <w:r w:rsidRPr="002E205F">
              <w:rPr>
                <w:rFonts w:ascii="Arial" w:hAnsi="Arial" w:cs="Arial"/>
                <w:spacing w:val="1"/>
              </w:rPr>
              <w:t>n</w:t>
            </w:r>
            <w:r w:rsidRPr="002E205F">
              <w:rPr>
                <w:rFonts w:ascii="Arial" w:hAnsi="Arial" w:cs="Arial"/>
                <w:spacing w:val="-2"/>
              </w:rPr>
              <w:t>e</w:t>
            </w:r>
            <w:r w:rsidRPr="002E205F">
              <w:rPr>
                <w:rFonts w:ascii="Arial" w:hAnsi="Arial" w:cs="Arial"/>
                <w:spacing w:val="1"/>
              </w:rPr>
              <w:t>m</w:t>
            </w:r>
            <w:r w:rsidRPr="002E205F">
              <w:rPr>
                <w:rFonts w:ascii="Arial" w:hAnsi="Arial" w:cs="Arial"/>
              </w:rPr>
              <w:t>e</w:t>
            </w:r>
            <w:r w:rsidRPr="002E205F">
              <w:rPr>
                <w:rFonts w:ascii="Arial" w:hAnsi="Arial" w:cs="Arial"/>
                <w:spacing w:val="1"/>
              </w:rPr>
              <w:t>n</w:t>
            </w:r>
            <w:r w:rsidRPr="002E205F">
              <w:rPr>
                <w:rFonts w:ascii="Arial" w:hAnsi="Arial" w:cs="Arial"/>
              </w:rPr>
              <w:t>t,</w:t>
            </w:r>
            <w:r w:rsidRPr="002E205F">
              <w:rPr>
                <w:rFonts w:ascii="Arial" w:hAnsi="Arial" w:cs="Arial"/>
                <w:spacing w:val="-8"/>
              </w:rPr>
              <w:t xml:space="preserve"> </w:t>
            </w:r>
            <w:r w:rsidRPr="002E205F">
              <w:rPr>
                <w:rFonts w:ascii="Arial" w:hAnsi="Arial" w:cs="Arial"/>
                <w:spacing w:val="-1"/>
              </w:rPr>
              <w:t>s</w:t>
            </w:r>
            <w:r w:rsidRPr="002E205F">
              <w:rPr>
                <w:rFonts w:ascii="Arial" w:hAnsi="Arial" w:cs="Arial"/>
                <w:spacing w:val="1"/>
              </w:rPr>
              <w:t>om</w:t>
            </w:r>
            <w:r w:rsidRPr="002E205F">
              <w:rPr>
                <w:rFonts w:ascii="Arial" w:hAnsi="Arial" w:cs="Arial"/>
              </w:rPr>
              <w:t xml:space="preserve">e </w:t>
            </w:r>
            <w:r w:rsidRPr="002E205F">
              <w:rPr>
                <w:rFonts w:ascii="Arial" w:hAnsi="Arial" w:cs="Arial"/>
                <w:spacing w:val="-1"/>
              </w:rPr>
              <w:t>s</w:t>
            </w:r>
            <w:r w:rsidRPr="002E205F">
              <w:rPr>
                <w:rFonts w:ascii="Arial" w:hAnsi="Arial" w:cs="Arial"/>
              </w:rPr>
              <w:t>tate</w:t>
            </w:r>
            <w:r w:rsidRPr="002E205F">
              <w:rPr>
                <w:rFonts w:ascii="Arial" w:hAnsi="Arial" w:cs="Arial"/>
                <w:spacing w:val="1"/>
              </w:rPr>
              <w:t>m</w:t>
            </w:r>
            <w:r w:rsidRPr="002E205F">
              <w:rPr>
                <w:rFonts w:ascii="Arial" w:hAnsi="Arial" w:cs="Arial"/>
              </w:rPr>
              <w:t>e</w:t>
            </w:r>
            <w:r w:rsidRPr="002E205F">
              <w:rPr>
                <w:rFonts w:ascii="Arial" w:hAnsi="Arial" w:cs="Arial"/>
                <w:spacing w:val="1"/>
              </w:rPr>
              <w:t>n</w:t>
            </w:r>
            <w:r w:rsidRPr="002E205F">
              <w:rPr>
                <w:rFonts w:ascii="Arial" w:hAnsi="Arial" w:cs="Arial"/>
              </w:rPr>
              <w:t>ts</w:t>
            </w:r>
            <w:r w:rsidRPr="002E205F">
              <w:rPr>
                <w:rFonts w:ascii="Arial" w:hAnsi="Arial" w:cs="Arial"/>
                <w:spacing w:val="-8"/>
              </w:rPr>
              <w:t xml:space="preserve"> </w:t>
            </w:r>
            <w:r w:rsidRPr="002E205F">
              <w:rPr>
                <w:rFonts w:ascii="Arial" w:hAnsi="Arial" w:cs="Arial"/>
              </w:rPr>
              <w:t>w</w:t>
            </w:r>
            <w:r w:rsidRPr="002E205F">
              <w:rPr>
                <w:rFonts w:ascii="Arial" w:hAnsi="Arial" w:cs="Arial"/>
                <w:spacing w:val="1"/>
              </w:rPr>
              <w:t>ou</w:t>
            </w:r>
            <w:r w:rsidRPr="002E205F">
              <w:rPr>
                <w:rFonts w:ascii="Arial" w:hAnsi="Arial" w:cs="Arial"/>
              </w:rPr>
              <w:t>ld</w:t>
            </w:r>
            <w:r w:rsidRPr="002E205F">
              <w:rPr>
                <w:rFonts w:ascii="Arial" w:hAnsi="Arial" w:cs="Arial"/>
                <w:spacing w:val="-3"/>
              </w:rPr>
              <w:t xml:space="preserve"> </w:t>
            </w:r>
            <w:r w:rsidRPr="002E205F">
              <w:rPr>
                <w:rFonts w:ascii="Arial" w:hAnsi="Arial" w:cs="Arial"/>
                <w:spacing w:val="1"/>
              </w:rPr>
              <w:t>b</w:t>
            </w:r>
            <w:r w:rsidRPr="002E205F">
              <w:rPr>
                <w:rFonts w:ascii="Arial" w:hAnsi="Arial" w:cs="Arial"/>
              </w:rPr>
              <w:t>e</w:t>
            </w:r>
            <w:r w:rsidRPr="002E205F">
              <w:rPr>
                <w:rFonts w:ascii="Arial" w:hAnsi="Arial" w:cs="Arial"/>
                <w:spacing w:val="1"/>
              </w:rPr>
              <w:t>n</w:t>
            </w:r>
            <w:r w:rsidRPr="002E205F">
              <w:rPr>
                <w:rFonts w:ascii="Arial" w:hAnsi="Arial" w:cs="Arial"/>
              </w:rPr>
              <w:t>e</w:t>
            </w:r>
            <w:r w:rsidRPr="002E205F">
              <w:rPr>
                <w:rFonts w:ascii="Arial" w:hAnsi="Arial" w:cs="Arial"/>
                <w:spacing w:val="1"/>
              </w:rPr>
              <w:t>f</w:t>
            </w:r>
            <w:r w:rsidRPr="002E205F">
              <w:rPr>
                <w:rFonts w:ascii="Arial" w:hAnsi="Arial" w:cs="Arial"/>
              </w:rPr>
              <w:t>it</w:t>
            </w:r>
            <w:r w:rsidRPr="002E205F">
              <w:rPr>
                <w:rFonts w:ascii="Arial" w:hAnsi="Arial" w:cs="Arial"/>
                <w:spacing w:val="-6"/>
              </w:rPr>
              <w:t xml:space="preserve"> </w:t>
            </w:r>
            <w:r w:rsidRPr="002E205F">
              <w:rPr>
                <w:rFonts w:ascii="Arial" w:hAnsi="Arial" w:cs="Arial"/>
                <w:spacing w:val="1"/>
              </w:rPr>
              <w:t>f</w:t>
            </w:r>
            <w:r w:rsidRPr="002E205F">
              <w:rPr>
                <w:rFonts w:ascii="Arial" w:hAnsi="Arial" w:cs="Arial"/>
                <w:spacing w:val="-2"/>
              </w:rPr>
              <w:t>r</w:t>
            </w:r>
            <w:r w:rsidRPr="002E205F">
              <w:rPr>
                <w:rFonts w:ascii="Arial" w:hAnsi="Arial" w:cs="Arial"/>
                <w:spacing w:val="1"/>
              </w:rPr>
              <w:t>o</w:t>
            </w:r>
            <w:r w:rsidRPr="002E205F">
              <w:rPr>
                <w:rFonts w:ascii="Arial" w:hAnsi="Arial" w:cs="Arial"/>
              </w:rPr>
              <w:t>m</w:t>
            </w:r>
            <w:r w:rsidRPr="002E205F">
              <w:rPr>
                <w:rFonts w:ascii="Arial" w:hAnsi="Arial" w:cs="Arial"/>
                <w:spacing w:val="-5"/>
              </w:rPr>
              <w:t xml:space="preserve"> </w:t>
            </w:r>
            <w:r w:rsidRPr="002E205F">
              <w:rPr>
                <w:rFonts w:ascii="Arial" w:hAnsi="Arial" w:cs="Arial"/>
                <w:spacing w:val="1"/>
              </w:rPr>
              <w:t>qu</w:t>
            </w:r>
            <w:r w:rsidRPr="002E205F">
              <w:rPr>
                <w:rFonts w:ascii="Arial" w:hAnsi="Arial" w:cs="Arial"/>
              </w:rPr>
              <w:t>ali</w:t>
            </w:r>
            <w:r w:rsidRPr="002E205F">
              <w:rPr>
                <w:rFonts w:ascii="Arial" w:hAnsi="Arial" w:cs="Arial"/>
                <w:spacing w:val="1"/>
              </w:rPr>
              <w:t>f</w:t>
            </w:r>
            <w:r w:rsidRPr="002E205F">
              <w:rPr>
                <w:rFonts w:ascii="Arial" w:hAnsi="Arial" w:cs="Arial"/>
              </w:rPr>
              <w:t>icati</w:t>
            </w:r>
            <w:r w:rsidRPr="002E205F">
              <w:rPr>
                <w:rFonts w:ascii="Arial" w:hAnsi="Arial" w:cs="Arial"/>
                <w:spacing w:val="1"/>
              </w:rPr>
              <w:t>on</w:t>
            </w:r>
            <w:r w:rsidRPr="002E205F">
              <w:rPr>
                <w:rFonts w:ascii="Arial" w:hAnsi="Arial" w:cs="Arial"/>
              </w:rPr>
              <w:t>,</w:t>
            </w:r>
            <w:r w:rsidRPr="002E205F">
              <w:rPr>
                <w:rFonts w:ascii="Arial" w:hAnsi="Arial" w:cs="Arial"/>
                <w:spacing w:val="-10"/>
              </w:rPr>
              <w:t xml:space="preserve"> </w:t>
            </w:r>
            <w:r w:rsidRPr="002E205F">
              <w:rPr>
                <w:rFonts w:ascii="Arial" w:hAnsi="Arial" w:cs="Arial"/>
                <w:spacing w:val="-2"/>
              </w:rPr>
              <w:t>a</w:t>
            </w:r>
            <w:r w:rsidRPr="002E205F">
              <w:rPr>
                <w:rFonts w:ascii="Arial" w:hAnsi="Arial" w:cs="Arial"/>
                <w:spacing w:val="1"/>
              </w:rPr>
              <w:t>n</w:t>
            </w:r>
            <w:r w:rsidRPr="002E205F">
              <w:rPr>
                <w:rFonts w:ascii="Arial" w:hAnsi="Arial" w:cs="Arial"/>
              </w:rPr>
              <w:t>d</w:t>
            </w:r>
            <w:r w:rsidRPr="002E205F">
              <w:rPr>
                <w:rFonts w:ascii="Arial" w:hAnsi="Arial" w:cs="Arial"/>
                <w:spacing w:val="-1"/>
              </w:rPr>
              <w:t xml:space="preserve"> </w:t>
            </w:r>
            <w:r w:rsidRPr="002E205F">
              <w:rPr>
                <w:rFonts w:ascii="Arial" w:hAnsi="Arial" w:cs="Arial"/>
              </w:rPr>
              <w:t>a</w:t>
            </w:r>
            <w:r w:rsidRPr="002E205F">
              <w:rPr>
                <w:rFonts w:ascii="Arial" w:hAnsi="Arial" w:cs="Arial"/>
                <w:spacing w:val="-3"/>
              </w:rPr>
              <w:t xml:space="preserve"> </w:t>
            </w:r>
            <w:r w:rsidRPr="002E205F">
              <w:rPr>
                <w:rFonts w:ascii="Arial" w:hAnsi="Arial" w:cs="Arial"/>
                <w:spacing w:val="1"/>
              </w:rPr>
              <w:t>f</w:t>
            </w:r>
            <w:r w:rsidRPr="002E205F">
              <w:rPr>
                <w:rFonts w:ascii="Arial" w:hAnsi="Arial" w:cs="Arial"/>
              </w:rPr>
              <w:t>ew e</w:t>
            </w:r>
            <w:r w:rsidRPr="002E205F">
              <w:rPr>
                <w:rFonts w:ascii="Arial" w:hAnsi="Arial" w:cs="Arial"/>
                <w:spacing w:val="1"/>
              </w:rPr>
              <w:t>x</w:t>
            </w:r>
            <w:r w:rsidRPr="002E205F">
              <w:rPr>
                <w:rFonts w:ascii="Arial" w:hAnsi="Arial" w:cs="Arial"/>
              </w:rPr>
              <w:t>a</w:t>
            </w:r>
            <w:r w:rsidRPr="002E205F">
              <w:rPr>
                <w:rFonts w:ascii="Arial" w:hAnsi="Arial" w:cs="Arial"/>
                <w:spacing w:val="1"/>
              </w:rPr>
              <w:t>mp</w:t>
            </w:r>
            <w:r w:rsidRPr="002E205F">
              <w:rPr>
                <w:rFonts w:ascii="Arial" w:hAnsi="Arial" w:cs="Arial"/>
              </w:rPr>
              <w:t>les</w:t>
            </w:r>
            <w:r w:rsidRPr="002E205F">
              <w:rPr>
                <w:rFonts w:ascii="Arial" w:hAnsi="Arial" w:cs="Arial"/>
                <w:spacing w:val="-8"/>
              </w:rPr>
              <w:t xml:space="preserve"> </w:t>
            </w:r>
            <w:r w:rsidRPr="002E205F">
              <w:rPr>
                <w:rFonts w:ascii="Arial" w:hAnsi="Arial" w:cs="Arial"/>
              </w:rPr>
              <w:t>c</w:t>
            </w:r>
            <w:r w:rsidRPr="002E205F">
              <w:rPr>
                <w:rFonts w:ascii="Arial" w:hAnsi="Arial" w:cs="Arial"/>
                <w:spacing w:val="1"/>
              </w:rPr>
              <w:t>ou</w:t>
            </w:r>
            <w:r w:rsidRPr="002E205F">
              <w:rPr>
                <w:rFonts w:ascii="Arial" w:hAnsi="Arial" w:cs="Arial"/>
              </w:rPr>
              <w:t>ld</w:t>
            </w:r>
            <w:r w:rsidRPr="002E205F">
              <w:rPr>
                <w:rFonts w:ascii="Arial" w:hAnsi="Arial" w:cs="Arial"/>
                <w:spacing w:val="-5"/>
              </w:rPr>
              <w:t xml:space="preserve"> </w:t>
            </w:r>
            <w:r w:rsidRPr="002E205F">
              <w:rPr>
                <w:rFonts w:ascii="Arial" w:hAnsi="Arial" w:cs="Arial"/>
                <w:spacing w:val="1"/>
              </w:rPr>
              <w:t>b</w:t>
            </w:r>
            <w:r w:rsidRPr="002E205F">
              <w:rPr>
                <w:rFonts w:ascii="Arial" w:hAnsi="Arial" w:cs="Arial"/>
              </w:rPr>
              <w:t>e</w:t>
            </w:r>
            <w:r w:rsidRPr="002E205F">
              <w:rPr>
                <w:rFonts w:ascii="Arial" w:hAnsi="Arial" w:cs="Arial"/>
                <w:spacing w:val="-1"/>
              </w:rPr>
              <w:t xml:space="preserve"> </w:t>
            </w:r>
            <w:r w:rsidRPr="002E205F">
              <w:rPr>
                <w:rFonts w:ascii="Arial" w:hAnsi="Arial" w:cs="Arial"/>
              </w:rPr>
              <w:t>cla</w:t>
            </w:r>
            <w:r w:rsidRPr="002E205F">
              <w:rPr>
                <w:rFonts w:ascii="Arial" w:hAnsi="Arial" w:cs="Arial"/>
                <w:spacing w:val="1"/>
              </w:rPr>
              <w:t>r</w:t>
            </w:r>
            <w:r w:rsidRPr="002E205F">
              <w:rPr>
                <w:rFonts w:ascii="Arial" w:hAnsi="Arial" w:cs="Arial"/>
              </w:rPr>
              <w:t>i</w:t>
            </w:r>
            <w:r w:rsidRPr="002E205F">
              <w:rPr>
                <w:rFonts w:ascii="Arial" w:hAnsi="Arial" w:cs="Arial"/>
                <w:spacing w:val="1"/>
              </w:rPr>
              <w:t>f</w:t>
            </w:r>
            <w:r w:rsidRPr="002E205F">
              <w:rPr>
                <w:rFonts w:ascii="Arial" w:hAnsi="Arial" w:cs="Arial"/>
              </w:rPr>
              <w:t>ied</w:t>
            </w:r>
            <w:r w:rsidRPr="002E205F">
              <w:rPr>
                <w:rFonts w:ascii="Arial" w:hAnsi="Arial" w:cs="Arial"/>
                <w:spacing w:val="-8"/>
              </w:rPr>
              <w:t xml:space="preserve"> </w:t>
            </w:r>
            <w:r w:rsidRPr="002E205F">
              <w:rPr>
                <w:rFonts w:ascii="Arial" w:hAnsi="Arial" w:cs="Arial"/>
                <w:spacing w:val="1"/>
              </w:rPr>
              <w:t>f</w:t>
            </w:r>
            <w:r w:rsidRPr="002E205F">
              <w:rPr>
                <w:rFonts w:ascii="Arial" w:hAnsi="Arial" w:cs="Arial"/>
                <w:spacing w:val="-1"/>
              </w:rPr>
              <w:t>o</w:t>
            </w:r>
            <w:r w:rsidRPr="002E205F">
              <w:rPr>
                <w:rFonts w:ascii="Arial" w:hAnsi="Arial" w:cs="Arial"/>
              </w:rPr>
              <w:t>r</w:t>
            </w:r>
            <w:r w:rsidRPr="002E205F">
              <w:rPr>
                <w:rFonts w:ascii="Arial" w:hAnsi="Arial" w:cs="Arial"/>
                <w:spacing w:val="-1"/>
              </w:rPr>
              <w:t xml:space="preserve"> </w:t>
            </w:r>
            <w:r w:rsidRPr="002E205F">
              <w:rPr>
                <w:rFonts w:ascii="Arial" w:hAnsi="Arial" w:cs="Arial"/>
              </w:rPr>
              <w:t>acc</w:t>
            </w:r>
            <w:r w:rsidRPr="002E205F">
              <w:rPr>
                <w:rFonts w:ascii="Arial" w:hAnsi="Arial" w:cs="Arial"/>
                <w:spacing w:val="1"/>
              </w:rPr>
              <w:t>ur</w:t>
            </w:r>
            <w:r w:rsidRPr="002E205F">
              <w:rPr>
                <w:rFonts w:ascii="Arial" w:hAnsi="Arial" w:cs="Arial"/>
              </w:rPr>
              <w:t>ac</w:t>
            </w:r>
            <w:r w:rsidRPr="002E205F">
              <w:rPr>
                <w:rFonts w:ascii="Arial" w:hAnsi="Arial" w:cs="Arial"/>
                <w:spacing w:val="-2"/>
              </w:rPr>
              <w:t>y</w:t>
            </w:r>
            <w:r w:rsidRPr="002E205F">
              <w:rPr>
                <w:rFonts w:ascii="Arial" w:hAnsi="Arial" w:cs="Arial"/>
              </w:rPr>
              <w:t>.</w:t>
            </w:r>
          </w:p>
          <w:p w14:paraId="5C3DACBA" w14:textId="77777777" w:rsidR="00DA1376" w:rsidRPr="002E205F" w:rsidRDefault="00D837EB">
            <w:pPr>
              <w:tabs>
                <w:tab w:val="left" w:pos="820"/>
              </w:tabs>
              <w:spacing w:before="14"/>
              <w:ind w:left="822" w:right="475" w:hanging="360"/>
              <w:rPr>
                <w:rFonts w:ascii="Arial" w:hAnsi="Arial" w:cs="Arial"/>
              </w:rPr>
            </w:pPr>
            <w:r w:rsidRPr="002E205F">
              <w:rPr>
                <w:rFonts w:ascii="Arial" w:hAnsi="Arial" w:cs="Arial"/>
                <w:w w:val="130"/>
              </w:rPr>
              <w:t>•</w:t>
            </w:r>
            <w:r w:rsidRPr="002E205F">
              <w:rPr>
                <w:rFonts w:ascii="Arial" w:hAnsi="Arial" w:cs="Arial"/>
              </w:rPr>
              <w:tab/>
              <w:t>Plea</w:t>
            </w:r>
            <w:r w:rsidRPr="002E205F">
              <w:rPr>
                <w:rFonts w:ascii="Arial" w:hAnsi="Arial" w:cs="Arial"/>
                <w:spacing w:val="-1"/>
              </w:rPr>
              <w:t>s</w:t>
            </w:r>
            <w:r w:rsidRPr="002E205F">
              <w:rPr>
                <w:rFonts w:ascii="Arial" w:hAnsi="Arial" w:cs="Arial"/>
              </w:rPr>
              <w:t>e</w:t>
            </w:r>
            <w:r w:rsidRPr="002E205F">
              <w:rPr>
                <w:rFonts w:ascii="Arial" w:hAnsi="Arial" w:cs="Arial"/>
                <w:spacing w:val="-4"/>
              </w:rPr>
              <w:t xml:space="preserve"> </w:t>
            </w:r>
            <w:r w:rsidRPr="002E205F">
              <w:rPr>
                <w:rFonts w:ascii="Arial" w:hAnsi="Arial" w:cs="Arial"/>
                <w:spacing w:val="1"/>
              </w:rPr>
              <w:t>r</w:t>
            </w:r>
            <w:r w:rsidRPr="002E205F">
              <w:rPr>
                <w:rFonts w:ascii="Arial" w:hAnsi="Arial" w:cs="Arial"/>
              </w:rPr>
              <w:t>e</w:t>
            </w:r>
            <w:r w:rsidRPr="002E205F">
              <w:rPr>
                <w:rFonts w:ascii="Arial" w:hAnsi="Arial" w:cs="Arial"/>
                <w:spacing w:val="1"/>
              </w:rPr>
              <w:t>f</w:t>
            </w:r>
            <w:r w:rsidRPr="002E205F">
              <w:rPr>
                <w:rFonts w:ascii="Arial" w:hAnsi="Arial" w:cs="Arial"/>
              </w:rPr>
              <w:t>i</w:t>
            </w:r>
            <w:r w:rsidRPr="002E205F">
              <w:rPr>
                <w:rFonts w:ascii="Arial" w:hAnsi="Arial" w:cs="Arial"/>
                <w:spacing w:val="1"/>
              </w:rPr>
              <w:t>n</w:t>
            </w:r>
            <w:r w:rsidRPr="002E205F">
              <w:rPr>
                <w:rFonts w:ascii="Arial" w:hAnsi="Arial" w:cs="Arial"/>
              </w:rPr>
              <w:t>e</w:t>
            </w:r>
            <w:r w:rsidRPr="002E205F">
              <w:rPr>
                <w:rFonts w:ascii="Arial" w:hAnsi="Arial" w:cs="Arial"/>
                <w:spacing w:val="-4"/>
              </w:rPr>
              <w:t xml:space="preserve"> </w:t>
            </w:r>
            <w:r w:rsidRPr="002E205F">
              <w:rPr>
                <w:rFonts w:ascii="Arial" w:hAnsi="Arial" w:cs="Arial"/>
                <w:spacing w:val="1"/>
              </w:rPr>
              <w:t>p</w:t>
            </w:r>
            <w:r w:rsidRPr="002E205F">
              <w:rPr>
                <w:rFonts w:ascii="Arial" w:hAnsi="Arial" w:cs="Arial"/>
              </w:rPr>
              <w:t>lace</w:t>
            </w:r>
            <w:r w:rsidRPr="002E205F">
              <w:rPr>
                <w:rFonts w:ascii="Arial" w:hAnsi="Arial" w:cs="Arial"/>
                <w:spacing w:val="1"/>
              </w:rPr>
              <w:t>b</w:t>
            </w:r>
            <w:r w:rsidRPr="002E205F">
              <w:rPr>
                <w:rFonts w:ascii="Arial" w:hAnsi="Arial" w:cs="Arial"/>
              </w:rPr>
              <w:t>o</w:t>
            </w:r>
            <w:r w:rsidRPr="002E205F">
              <w:rPr>
                <w:rFonts w:ascii="Arial" w:hAnsi="Arial" w:cs="Arial"/>
                <w:spacing w:val="-4"/>
              </w:rPr>
              <w:t xml:space="preserve"> </w:t>
            </w:r>
            <w:r w:rsidRPr="002E205F">
              <w:rPr>
                <w:rFonts w:ascii="Arial" w:hAnsi="Arial" w:cs="Arial"/>
                <w:spacing w:val="1"/>
              </w:rPr>
              <w:t>d</w:t>
            </w:r>
            <w:r w:rsidRPr="002E205F">
              <w:rPr>
                <w:rFonts w:ascii="Arial" w:hAnsi="Arial" w:cs="Arial"/>
              </w:rPr>
              <w:t>i</w:t>
            </w:r>
            <w:r w:rsidRPr="002E205F">
              <w:rPr>
                <w:rFonts w:ascii="Arial" w:hAnsi="Arial" w:cs="Arial"/>
                <w:spacing w:val="-1"/>
              </w:rPr>
              <w:t>s</w:t>
            </w:r>
            <w:r w:rsidRPr="002E205F">
              <w:rPr>
                <w:rFonts w:ascii="Arial" w:hAnsi="Arial" w:cs="Arial"/>
              </w:rPr>
              <w:t>c</w:t>
            </w:r>
            <w:r w:rsidRPr="002E205F">
              <w:rPr>
                <w:rFonts w:ascii="Arial" w:hAnsi="Arial" w:cs="Arial"/>
                <w:spacing w:val="1"/>
              </w:rPr>
              <w:t>u</w:t>
            </w:r>
            <w:r w:rsidRPr="002E205F">
              <w:rPr>
                <w:rFonts w:ascii="Arial" w:hAnsi="Arial" w:cs="Arial"/>
                <w:spacing w:val="-1"/>
              </w:rPr>
              <w:t>ss</w:t>
            </w:r>
            <w:r w:rsidRPr="002E205F">
              <w:rPr>
                <w:rFonts w:ascii="Arial" w:hAnsi="Arial" w:cs="Arial"/>
              </w:rPr>
              <w:t>i</w:t>
            </w:r>
            <w:r w:rsidRPr="002E205F">
              <w:rPr>
                <w:rFonts w:ascii="Arial" w:hAnsi="Arial" w:cs="Arial"/>
                <w:spacing w:val="1"/>
              </w:rPr>
              <w:t>o</w:t>
            </w:r>
            <w:r w:rsidRPr="002E205F">
              <w:rPr>
                <w:rFonts w:ascii="Arial" w:hAnsi="Arial" w:cs="Arial"/>
              </w:rPr>
              <w:t>n</w:t>
            </w:r>
            <w:r w:rsidRPr="002E205F">
              <w:rPr>
                <w:rFonts w:ascii="Arial" w:hAnsi="Arial" w:cs="Arial"/>
                <w:spacing w:val="-6"/>
              </w:rPr>
              <w:t xml:space="preserve"> </w:t>
            </w:r>
            <w:r w:rsidRPr="002E205F">
              <w:rPr>
                <w:rFonts w:ascii="Arial" w:hAnsi="Arial" w:cs="Arial"/>
                <w:spacing w:val="1"/>
              </w:rPr>
              <w:t>b</w:t>
            </w:r>
            <w:r w:rsidRPr="002E205F">
              <w:rPr>
                <w:rFonts w:ascii="Arial" w:hAnsi="Arial" w:cs="Arial"/>
              </w:rPr>
              <w:t>y</w:t>
            </w:r>
            <w:r w:rsidRPr="002E205F">
              <w:rPr>
                <w:rFonts w:ascii="Arial" w:hAnsi="Arial" w:cs="Arial"/>
                <w:spacing w:val="-3"/>
              </w:rPr>
              <w:t xml:space="preserve"> </w:t>
            </w:r>
            <w:r w:rsidRPr="002E205F">
              <w:rPr>
                <w:rFonts w:ascii="Arial" w:hAnsi="Arial" w:cs="Arial"/>
                <w:spacing w:val="-1"/>
              </w:rPr>
              <w:t>s</w:t>
            </w:r>
            <w:r w:rsidRPr="002E205F">
              <w:rPr>
                <w:rFonts w:ascii="Arial" w:hAnsi="Arial" w:cs="Arial"/>
                <w:spacing w:val="1"/>
              </w:rPr>
              <w:t>p</w:t>
            </w:r>
            <w:r w:rsidRPr="002E205F">
              <w:rPr>
                <w:rFonts w:ascii="Arial" w:hAnsi="Arial" w:cs="Arial"/>
              </w:rPr>
              <w:t>eci</w:t>
            </w:r>
            <w:r w:rsidRPr="002E205F">
              <w:rPr>
                <w:rFonts w:ascii="Arial" w:hAnsi="Arial" w:cs="Arial"/>
                <w:spacing w:val="1"/>
              </w:rPr>
              <w:t>fy</w:t>
            </w:r>
            <w:r w:rsidRPr="002E205F">
              <w:rPr>
                <w:rFonts w:ascii="Arial" w:hAnsi="Arial" w:cs="Arial"/>
              </w:rPr>
              <w:t>i</w:t>
            </w:r>
            <w:r w:rsidRPr="002E205F">
              <w:rPr>
                <w:rFonts w:ascii="Arial" w:hAnsi="Arial" w:cs="Arial"/>
                <w:spacing w:val="1"/>
              </w:rPr>
              <w:t>n</w:t>
            </w:r>
            <w:r w:rsidRPr="002E205F">
              <w:rPr>
                <w:rFonts w:ascii="Arial" w:hAnsi="Arial" w:cs="Arial"/>
              </w:rPr>
              <w:t>g</w:t>
            </w:r>
            <w:r w:rsidRPr="002E205F">
              <w:rPr>
                <w:rFonts w:ascii="Arial" w:hAnsi="Arial" w:cs="Arial"/>
                <w:spacing w:val="-9"/>
              </w:rPr>
              <w:t xml:space="preserve"> </w:t>
            </w:r>
            <w:r w:rsidRPr="002E205F">
              <w:rPr>
                <w:rFonts w:ascii="Arial" w:hAnsi="Arial" w:cs="Arial"/>
              </w:rPr>
              <w:t>t</w:t>
            </w:r>
            <w:r w:rsidRPr="002E205F">
              <w:rPr>
                <w:rFonts w:ascii="Arial" w:hAnsi="Arial" w:cs="Arial"/>
                <w:spacing w:val="1"/>
              </w:rPr>
              <w:t>h</w:t>
            </w:r>
            <w:r w:rsidRPr="002E205F">
              <w:rPr>
                <w:rFonts w:ascii="Arial" w:hAnsi="Arial" w:cs="Arial"/>
              </w:rPr>
              <w:t>e</w:t>
            </w:r>
            <w:r w:rsidRPr="002E205F">
              <w:rPr>
                <w:rFonts w:ascii="Arial" w:hAnsi="Arial" w:cs="Arial"/>
                <w:spacing w:val="-1"/>
              </w:rPr>
              <w:t xml:space="preserve"> </w:t>
            </w:r>
            <w:r w:rsidRPr="002E205F">
              <w:rPr>
                <w:rFonts w:ascii="Arial" w:hAnsi="Arial" w:cs="Arial"/>
              </w:rPr>
              <w:t>e</w:t>
            </w:r>
            <w:r w:rsidRPr="002E205F">
              <w:rPr>
                <w:rFonts w:ascii="Arial" w:hAnsi="Arial" w:cs="Arial"/>
                <w:spacing w:val="1"/>
              </w:rPr>
              <w:t>x</w:t>
            </w:r>
            <w:r w:rsidRPr="002E205F">
              <w:rPr>
                <w:rFonts w:ascii="Arial" w:hAnsi="Arial" w:cs="Arial"/>
              </w:rPr>
              <w:t xml:space="preserve">act </w:t>
            </w:r>
            <w:r w:rsidRPr="002E205F">
              <w:rPr>
                <w:rFonts w:ascii="Arial" w:hAnsi="Arial" w:cs="Arial"/>
                <w:spacing w:val="1"/>
              </w:rPr>
              <w:t>po</w:t>
            </w:r>
            <w:r w:rsidRPr="002E205F">
              <w:rPr>
                <w:rFonts w:ascii="Arial" w:hAnsi="Arial" w:cs="Arial"/>
              </w:rPr>
              <w:t>i</w:t>
            </w:r>
            <w:r w:rsidRPr="002E205F">
              <w:rPr>
                <w:rFonts w:ascii="Arial" w:hAnsi="Arial" w:cs="Arial"/>
                <w:spacing w:val="1"/>
              </w:rPr>
              <w:t>n</w:t>
            </w:r>
            <w:r w:rsidRPr="002E205F">
              <w:rPr>
                <w:rFonts w:ascii="Arial" w:hAnsi="Arial" w:cs="Arial"/>
              </w:rPr>
              <w:t>ts</w:t>
            </w:r>
            <w:r w:rsidRPr="002E205F">
              <w:rPr>
                <w:rFonts w:ascii="Arial" w:hAnsi="Arial" w:cs="Arial"/>
                <w:spacing w:val="-5"/>
              </w:rPr>
              <w:t xml:space="preserve"> </w:t>
            </w:r>
            <w:r w:rsidRPr="002E205F">
              <w:rPr>
                <w:rFonts w:ascii="Arial" w:hAnsi="Arial" w:cs="Arial"/>
              </w:rPr>
              <w:t>w</w:t>
            </w:r>
            <w:r w:rsidRPr="002E205F">
              <w:rPr>
                <w:rFonts w:ascii="Arial" w:hAnsi="Arial" w:cs="Arial"/>
                <w:spacing w:val="1"/>
              </w:rPr>
              <w:t>h</w:t>
            </w:r>
            <w:r w:rsidRPr="002E205F">
              <w:rPr>
                <w:rFonts w:ascii="Arial" w:hAnsi="Arial" w:cs="Arial"/>
              </w:rPr>
              <w:t>e</w:t>
            </w:r>
            <w:r w:rsidRPr="002E205F">
              <w:rPr>
                <w:rFonts w:ascii="Arial" w:hAnsi="Arial" w:cs="Arial"/>
                <w:spacing w:val="1"/>
              </w:rPr>
              <w:t>r</w:t>
            </w:r>
            <w:r w:rsidRPr="002E205F">
              <w:rPr>
                <w:rFonts w:ascii="Arial" w:hAnsi="Arial" w:cs="Arial"/>
              </w:rPr>
              <w:t>e</w:t>
            </w:r>
            <w:r w:rsidRPr="002E205F">
              <w:rPr>
                <w:rFonts w:ascii="Arial" w:hAnsi="Arial" w:cs="Arial"/>
                <w:spacing w:val="-4"/>
              </w:rPr>
              <w:t xml:space="preserve"> </w:t>
            </w:r>
            <w:r w:rsidRPr="002E205F">
              <w:rPr>
                <w:rFonts w:ascii="Arial" w:hAnsi="Arial" w:cs="Arial"/>
              </w:rPr>
              <w:t>FDA/</w:t>
            </w:r>
            <w:r w:rsidRPr="002E205F">
              <w:rPr>
                <w:rFonts w:ascii="Arial" w:hAnsi="Arial" w:cs="Arial"/>
                <w:spacing w:val="1"/>
              </w:rPr>
              <w:t>I</w:t>
            </w:r>
            <w:r w:rsidRPr="002E205F">
              <w:rPr>
                <w:rFonts w:ascii="Arial" w:hAnsi="Arial" w:cs="Arial"/>
                <w:spacing w:val="-1"/>
              </w:rPr>
              <w:t>C</w:t>
            </w:r>
            <w:r w:rsidRPr="002E205F">
              <w:rPr>
                <w:rFonts w:ascii="Arial" w:hAnsi="Arial" w:cs="Arial"/>
              </w:rPr>
              <w:t>H</w:t>
            </w:r>
            <w:r w:rsidRPr="002E205F">
              <w:rPr>
                <w:rFonts w:ascii="Arial" w:hAnsi="Arial" w:cs="Arial"/>
                <w:spacing w:val="-7"/>
              </w:rPr>
              <w:t xml:space="preserve"> </w:t>
            </w:r>
            <w:r w:rsidRPr="002E205F">
              <w:rPr>
                <w:rFonts w:ascii="Arial" w:hAnsi="Arial" w:cs="Arial"/>
                <w:spacing w:val="1"/>
              </w:rPr>
              <w:t>po</w:t>
            </w:r>
            <w:r w:rsidRPr="002E205F">
              <w:rPr>
                <w:rFonts w:ascii="Arial" w:hAnsi="Arial" w:cs="Arial"/>
                <w:spacing w:val="-1"/>
              </w:rPr>
              <w:t>s</w:t>
            </w:r>
            <w:r w:rsidRPr="002E205F">
              <w:rPr>
                <w:rFonts w:ascii="Arial" w:hAnsi="Arial" w:cs="Arial"/>
              </w:rPr>
              <w:t>iti</w:t>
            </w:r>
            <w:r w:rsidRPr="002E205F">
              <w:rPr>
                <w:rFonts w:ascii="Arial" w:hAnsi="Arial" w:cs="Arial"/>
                <w:spacing w:val="1"/>
              </w:rPr>
              <w:t>on</w:t>
            </w:r>
            <w:r w:rsidRPr="002E205F">
              <w:rPr>
                <w:rFonts w:ascii="Arial" w:hAnsi="Arial" w:cs="Arial"/>
              </w:rPr>
              <w:t>s</w:t>
            </w:r>
            <w:r w:rsidRPr="002E205F">
              <w:rPr>
                <w:rFonts w:ascii="Arial" w:hAnsi="Arial" w:cs="Arial"/>
                <w:spacing w:val="-7"/>
              </w:rPr>
              <w:t xml:space="preserve"> </w:t>
            </w:r>
            <w:r w:rsidRPr="002E205F">
              <w:rPr>
                <w:rFonts w:ascii="Arial" w:hAnsi="Arial" w:cs="Arial"/>
                <w:spacing w:val="1"/>
              </w:rPr>
              <w:t>d</w:t>
            </w:r>
            <w:r w:rsidRPr="002E205F">
              <w:rPr>
                <w:rFonts w:ascii="Arial" w:hAnsi="Arial" w:cs="Arial"/>
              </w:rPr>
              <w:t>i</w:t>
            </w:r>
            <w:r w:rsidRPr="002E205F">
              <w:rPr>
                <w:rFonts w:ascii="Arial" w:hAnsi="Arial" w:cs="Arial"/>
                <w:spacing w:val="1"/>
              </w:rPr>
              <w:t>v</w:t>
            </w:r>
            <w:r w:rsidRPr="002E205F">
              <w:rPr>
                <w:rFonts w:ascii="Arial" w:hAnsi="Arial" w:cs="Arial"/>
              </w:rPr>
              <w:t>e</w:t>
            </w:r>
            <w:r w:rsidRPr="002E205F">
              <w:rPr>
                <w:rFonts w:ascii="Arial" w:hAnsi="Arial" w:cs="Arial"/>
                <w:spacing w:val="1"/>
              </w:rPr>
              <w:t>rg</w:t>
            </w:r>
            <w:r w:rsidRPr="002E205F">
              <w:rPr>
                <w:rFonts w:ascii="Arial" w:hAnsi="Arial" w:cs="Arial"/>
              </w:rPr>
              <w:t>e</w:t>
            </w:r>
            <w:r w:rsidRPr="002E205F">
              <w:rPr>
                <w:rFonts w:ascii="Arial" w:hAnsi="Arial" w:cs="Arial"/>
                <w:spacing w:val="-8"/>
              </w:rPr>
              <w:t xml:space="preserve"> </w:t>
            </w:r>
            <w:r w:rsidRPr="002E205F">
              <w:rPr>
                <w:rFonts w:ascii="Arial" w:hAnsi="Arial" w:cs="Arial"/>
                <w:spacing w:val="1"/>
              </w:rPr>
              <w:t>fr</w:t>
            </w:r>
            <w:r w:rsidRPr="002E205F">
              <w:rPr>
                <w:rFonts w:ascii="Arial" w:hAnsi="Arial" w:cs="Arial"/>
                <w:spacing w:val="-1"/>
              </w:rPr>
              <w:t>o</w:t>
            </w:r>
            <w:r w:rsidRPr="002E205F">
              <w:rPr>
                <w:rFonts w:ascii="Arial" w:hAnsi="Arial" w:cs="Arial"/>
              </w:rPr>
              <w:t>m</w:t>
            </w:r>
            <w:r w:rsidRPr="002E205F">
              <w:rPr>
                <w:rFonts w:ascii="Arial" w:hAnsi="Arial" w:cs="Arial"/>
                <w:spacing w:val="-3"/>
              </w:rPr>
              <w:t xml:space="preserve"> </w:t>
            </w:r>
            <w:r w:rsidRPr="002E205F">
              <w:rPr>
                <w:rFonts w:ascii="Arial" w:hAnsi="Arial" w:cs="Arial"/>
              </w:rPr>
              <w:t>t</w:t>
            </w:r>
            <w:r w:rsidRPr="002E205F">
              <w:rPr>
                <w:rFonts w:ascii="Arial" w:hAnsi="Arial" w:cs="Arial"/>
                <w:spacing w:val="1"/>
              </w:rPr>
              <w:t xml:space="preserve">he </w:t>
            </w:r>
            <w:r w:rsidRPr="002E205F">
              <w:rPr>
                <w:rFonts w:ascii="Arial" w:hAnsi="Arial" w:cs="Arial"/>
              </w:rPr>
              <w:t>Decla</w:t>
            </w:r>
            <w:r w:rsidRPr="002E205F">
              <w:rPr>
                <w:rFonts w:ascii="Arial" w:hAnsi="Arial" w:cs="Arial"/>
                <w:spacing w:val="1"/>
              </w:rPr>
              <w:t>r</w:t>
            </w:r>
            <w:r w:rsidRPr="002E205F">
              <w:rPr>
                <w:rFonts w:ascii="Arial" w:hAnsi="Arial" w:cs="Arial"/>
              </w:rPr>
              <w:t>ati</w:t>
            </w:r>
            <w:r w:rsidRPr="002E205F">
              <w:rPr>
                <w:rFonts w:ascii="Arial" w:hAnsi="Arial" w:cs="Arial"/>
                <w:spacing w:val="1"/>
              </w:rPr>
              <w:t>o</w:t>
            </w:r>
            <w:r w:rsidRPr="002E205F">
              <w:rPr>
                <w:rFonts w:ascii="Arial" w:hAnsi="Arial" w:cs="Arial"/>
              </w:rPr>
              <w:t>n</w:t>
            </w:r>
            <w:r w:rsidRPr="002E205F">
              <w:rPr>
                <w:rFonts w:ascii="Arial" w:hAnsi="Arial" w:cs="Arial"/>
                <w:spacing w:val="-7"/>
              </w:rPr>
              <w:t xml:space="preserve"> </w:t>
            </w:r>
            <w:r w:rsidRPr="002E205F">
              <w:rPr>
                <w:rFonts w:ascii="Arial" w:hAnsi="Arial" w:cs="Arial"/>
                <w:spacing w:val="1"/>
              </w:rPr>
              <w:t>o</w:t>
            </w:r>
            <w:r w:rsidRPr="002E205F">
              <w:rPr>
                <w:rFonts w:ascii="Arial" w:hAnsi="Arial" w:cs="Arial"/>
              </w:rPr>
              <w:t>f</w:t>
            </w:r>
            <w:r w:rsidRPr="002E205F">
              <w:rPr>
                <w:rFonts w:ascii="Arial" w:hAnsi="Arial" w:cs="Arial"/>
                <w:spacing w:val="-1"/>
              </w:rPr>
              <w:t xml:space="preserve"> </w:t>
            </w:r>
            <w:r w:rsidRPr="002E205F">
              <w:rPr>
                <w:rFonts w:ascii="Arial" w:hAnsi="Arial" w:cs="Arial"/>
              </w:rPr>
              <w:t>Hel</w:t>
            </w:r>
            <w:r w:rsidRPr="002E205F">
              <w:rPr>
                <w:rFonts w:ascii="Arial" w:hAnsi="Arial" w:cs="Arial"/>
                <w:spacing w:val="-1"/>
              </w:rPr>
              <w:t>s</w:t>
            </w:r>
            <w:r w:rsidRPr="002E205F">
              <w:rPr>
                <w:rFonts w:ascii="Arial" w:hAnsi="Arial" w:cs="Arial"/>
              </w:rPr>
              <w:t>i</w:t>
            </w:r>
            <w:r w:rsidRPr="002E205F">
              <w:rPr>
                <w:rFonts w:ascii="Arial" w:hAnsi="Arial" w:cs="Arial"/>
                <w:spacing w:val="1"/>
              </w:rPr>
              <w:t>nk</w:t>
            </w:r>
            <w:r w:rsidRPr="002E205F">
              <w:rPr>
                <w:rFonts w:ascii="Arial" w:hAnsi="Arial" w:cs="Arial"/>
              </w:rPr>
              <w:t>i</w:t>
            </w:r>
          </w:p>
          <w:p w14:paraId="451853AE" w14:textId="77777777" w:rsidR="00DA1376" w:rsidRPr="002E205F" w:rsidRDefault="00D837EB">
            <w:pPr>
              <w:tabs>
                <w:tab w:val="left" w:pos="820"/>
              </w:tabs>
              <w:spacing w:before="15"/>
              <w:ind w:left="822" w:right="250" w:hanging="360"/>
              <w:rPr>
                <w:rFonts w:ascii="Arial" w:hAnsi="Arial" w:cs="Arial"/>
              </w:rPr>
            </w:pPr>
            <w:r w:rsidRPr="002E205F">
              <w:rPr>
                <w:rFonts w:ascii="Arial" w:hAnsi="Arial" w:cs="Arial"/>
                <w:w w:val="130"/>
              </w:rPr>
              <w:t>•</w:t>
            </w:r>
            <w:r w:rsidRPr="002E205F">
              <w:rPr>
                <w:rFonts w:ascii="Arial" w:hAnsi="Arial" w:cs="Arial"/>
              </w:rPr>
              <w:tab/>
              <w:t>Plea</w:t>
            </w:r>
            <w:r w:rsidRPr="002E205F">
              <w:rPr>
                <w:rFonts w:ascii="Arial" w:hAnsi="Arial" w:cs="Arial"/>
                <w:spacing w:val="-1"/>
              </w:rPr>
              <w:t>s</w:t>
            </w:r>
            <w:r w:rsidRPr="002E205F">
              <w:rPr>
                <w:rFonts w:ascii="Arial" w:hAnsi="Arial" w:cs="Arial"/>
              </w:rPr>
              <w:t>e</w:t>
            </w:r>
            <w:r w:rsidRPr="002E205F">
              <w:rPr>
                <w:rFonts w:ascii="Arial" w:hAnsi="Arial" w:cs="Arial"/>
                <w:spacing w:val="-4"/>
              </w:rPr>
              <w:t xml:space="preserve"> </w:t>
            </w:r>
            <w:r w:rsidRPr="002E205F">
              <w:rPr>
                <w:rFonts w:ascii="Arial" w:hAnsi="Arial" w:cs="Arial"/>
                <w:spacing w:val="-1"/>
              </w:rPr>
              <w:t>s</w:t>
            </w:r>
            <w:r w:rsidRPr="002E205F">
              <w:rPr>
                <w:rFonts w:ascii="Arial" w:hAnsi="Arial" w:cs="Arial"/>
              </w:rPr>
              <w:t>t</w:t>
            </w:r>
            <w:r w:rsidRPr="002E205F">
              <w:rPr>
                <w:rFonts w:ascii="Arial" w:hAnsi="Arial" w:cs="Arial"/>
                <w:spacing w:val="1"/>
              </w:rPr>
              <w:t>r</w:t>
            </w:r>
            <w:r w:rsidRPr="002E205F">
              <w:rPr>
                <w:rFonts w:ascii="Arial" w:hAnsi="Arial" w:cs="Arial"/>
              </w:rPr>
              <w:t>e</w:t>
            </w:r>
            <w:r w:rsidRPr="002E205F">
              <w:rPr>
                <w:rFonts w:ascii="Arial" w:hAnsi="Arial" w:cs="Arial"/>
                <w:spacing w:val="1"/>
              </w:rPr>
              <w:t>ng</w:t>
            </w:r>
            <w:r w:rsidRPr="002E205F">
              <w:rPr>
                <w:rFonts w:ascii="Arial" w:hAnsi="Arial" w:cs="Arial"/>
              </w:rPr>
              <w:t>t</w:t>
            </w:r>
            <w:r w:rsidRPr="002E205F">
              <w:rPr>
                <w:rFonts w:ascii="Arial" w:hAnsi="Arial" w:cs="Arial"/>
                <w:spacing w:val="1"/>
              </w:rPr>
              <w:t>h</w:t>
            </w:r>
            <w:r w:rsidRPr="002E205F">
              <w:rPr>
                <w:rFonts w:ascii="Arial" w:hAnsi="Arial" w:cs="Arial"/>
              </w:rPr>
              <w:t>en</w:t>
            </w:r>
            <w:r w:rsidRPr="002E205F">
              <w:rPr>
                <w:rFonts w:ascii="Arial" w:hAnsi="Arial" w:cs="Arial"/>
                <w:spacing w:val="-6"/>
              </w:rPr>
              <w:t xml:space="preserve"> </w:t>
            </w:r>
            <w:r w:rsidRPr="002E205F">
              <w:rPr>
                <w:rFonts w:ascii="Arial" w:hAnsi="Arial" w:cs="Arial"/>
              </w:rPr>
              <w:t>t</w:t>
            </w:r>
            <w:r w:rsidRPr="002E205F">
              <w:rPr>
                <w:rFonts w:ascii="Arial" w:hAnsi="Arial" w:cs="Arial"/>
                <w:spacing w:val="1"/>
              </w:rPr>
              <w:t>h</w:t>
            </w:r>
            <w:r w:rsidRPr="002E205F">
              <w:rPr>
                <w:rFonts w:ascii="Arial" w:hAnsi="Arial" w:cs="Arial"/>
              </w:rPr>
              <w:t>e</w:t>
            </w:r>
            <w:r w:rsidRPr="002E205F">
              <w:rPr>
                <w:rFonts w:ascii="Arial" w:hAnsi="Arial" w:cs="Arial"/>
                <w:spacing w:val="-1"/>
              </w:rPr>
              <w:t xml:space="preserve"> </w:t>
            </w:r>
            <w:r w:rsidRPr="002E205F">
              <w:rPr>
                <w:rFonts w:ascii="Arial" w:hAnsi="Arial" w:cs="Arial"/>
                <w:spacing w:val="1"/>
              </w:rPr>
              <w:t>E</w:t>
            </w:r>
            <w:r w:rsidRPr="002E205F">
              <w:rPr>
                <w:rFonts w:ascii="Arial" w:hAnsi="Arial" w:cs="Arial"/>
              </w:rPr>
              <w:t>U</w:t>
            </w:r>
            <w:r w:rsidRPr="002E205F">
              <w:rPr>
                <w:rFonts w:ascii="Arial" w:hAnsi="Arial" w:cs="Arial"/>
                <w:spacing w:val="-2"/>
              </w:rPr>
              <w:t xml:space="preserve"> </w:t>
            </w:r>
            <w:r w:rsidRPr="002E205F">
              <w:rPr>
                <w:rFonts w:ascii="Arial" w:hAnsi="Arial" w:cs="Arial"/>
                <w:spacing w:val="-1"/>
              </w:rPr>
              <w:t>s</w:t>
            </w:r>
            <w:r w:rsidRPr="002E205F">
              <w:rPr>
                <w:rFonts w:ascii="Arial" w:hAnsi="Arial" w:cs="Arial"/>
              </w:rPr>
              <w:t>ecti</w:t>
            </w:r>
            <w:r w:rsidRPr="002E205F">
              <w:rPr>
                <w:rFonts w:ascii="Arial" w:hAnsi="Arial" w:cs="Arial"/>
                <w:spacing w:val="1"/>
              </w:rPr>
              <w:t>o</w:t>
            </w:r>
            <w:r w:rsidRPr="002E205F">
              <w:rPr>
                <w:rFonts w:ascii="Arial" w:hAnsi="Arial" w:cs="Arial"/>
              </w:rPr>
              <w:t>n</w:t>
            </w:r>
            <w:r w:rsidRPr="002E205F">
              <w:rPr>
                <w:rFonts w:ascii="Arial" w:hAnsi="Arial" w:cs="Arial"/>
                <w:spacing w:val="-4"/>
              </w:rPr>
              <w:t xml:space="preserve"> </w:t>
            </w:r>
            <w:r w:rsidRPr="002E205F">
              <w:rPr>
                <w:rFonts w:ascii="Arial" w:hAnsi="Arial" w:cs="Arial"/>
                <w:spacing w:val="1"/>
              </w:rPr>
              <w:t>b</w:t>
            </w:r>
            <w:r w:rsidRPr="002E205F">
              <w:rPr>
                <w:rFonts w:ascii="Arial" w:hAnsi="Arial" w:cs="Arial"/>
              </w:rPr>
              <w:t>y</w:t>
            </w:r>
            <w:r w:rsidRPr="002E205F">
              <w:rPr>
                <w:rFonts w:ascii="Arial" w:hAnsi="Arial" w:cs="Arial"/>
                <w:spacing w:val="-3"/>
              </w:rPr>
              <w:t xml:space="preserve"> </w:t>
            </w:r>
            <w:r w:rsidRPr="002E205F">
              <w:rPr>
                <w:rFonts w:ascii="Arial" w:hAnsi="Arial" w:cs="Arial"/>
              </w:rPr>
              <w:t>a</w:t>
            </w:r>
            <w:r w:rsidRPr="002E205F">
              <w:rPr>
                <w:rFonts w:ascii="Arial" w:hAnsi="Arial" w:cs="Arial"/>
                <w:spacing w:val="1"/>
              </w:rPr>
              <w:t>dd</w:t>
            </w:r>
            <w:r w:rsidRPr="002E205F">
              <w:rPr>
                <w:rFonts w:ascii="Arial" w:hAnsi="Arial" w:cs="Arial"/>
              </w:rPr>
              <w:t>i</w:t>
            </w:r>
            <w:r w:rsidRPr="002E205F">
              <w:rPr>
                <w:rFonts w:ascii="Arial" w:hAnsi="Arial" w:cs="Arial"/>
                <w:spacing w:val="-1"/>
              </w:rPr>
              <w:t>n</w:t>
            </w:r>
            <w:r w:rsidRPr="002E205F">
              <w:rPr>
                <w:rFonts w:ascii="Arial" w:hAnsi="Arial" w:cs="Arial"/>
              </w:rPr>
              <w:t>g</w:t>
            </w:r>
            <w:r w:rsidRPr="002E205F">
              <w:rPr>
                <w:rFonts w:ascii="Arial" w:hAnsi="Arial" w:cs="Arial"/>
                <w:spacing w:val="-3"/>
              </w:rPr>
              <w:t xml:space="preserve"> </w:t>
            </w:r>
            <w:r w:rsidRPr="002E205F">
              <w:rPr>
                <w:rFonts w:ascii="Arial" w:hAnsi="Arial" w:cs="Arial"/>
              </w:rPr>
              <w:t>t</w:t>
            </w:r>
            <w:r w:rsidRPr="002E205F">
              <w:rPr>
                <w:rFonts w:ascii="Arial" w:hAnsi="Arial" w:cs="Arial"/>
                <w:spacing w:val="1"/>
              </w:rPr>
              <w:t>h</w:t>
            </w:r>
            <w:r w:rsidRPr="002E205F">
              <w:rPr>
                <w:rFonts w:ascii="Arial" w:hAnsi="Arial" w:cs="Arial"/>
              </w:rPr>
              <w:t>e</w:t>
            </w:r>
            <w:r w:rsidRPr="002E205F">
              <w:rPr>
                <w:rFonts w:ascii="Arial" w:hAnsi="Arial" w:cs="Arial"/>
                <w:spacing w:val="-4"/>
              </w:rPr>
              <w:t xml:space="preserve"> </w:t>
            </w:r>
            <w:r w:rsidRPr="002E205F">
              <w:rPr>
                <w:rFonts w:ascii="Arial" w:hAnsi="Arial" w:cs="Arial"/>
                <w:spacing w:val="1"/>
              </w:rPr>
              <w:t>op</w:t>
            </w:r>
            <w:r w:rsidRPr="002E205F">
              <w:rPr>
                <w:rFonts w:ascii="Arial" w:hAnsi="Arial" w:cs="Arial"/>
              </w:rPr>
              <w:t>e</w:t>
            </w:r>
            <w:r w:rsidRPr="002E205F">
              <w:rPr>
                <w:rFonts w:ascii="Arial" w:hAnsi="Arial" w:cs="Arial"/>
                <w:spacing w:val="1"/>
              </w:rPr>
              <w:t>r</w:t>
            </w:r>
            <w:r w:rsidRPr="002E205F">
              <w:rPr>
                <w:rFonts w:ascii="Arial" w:hAnsi="Arial" w:cs="Arial"/>
              </w:rPr>
              <w:t>ati</w:t>
            </w:r>
            <w:r w:rsidRPr="002E205F">
              <w:rPr>
                <w:rFonts w:ascii="Arial" w:hAnsi="Arial" w:cs="Arial"/>
                <w:spacing w:val="-1"/>
              </w:rPr>
              <w:t>o</w:t>
            </w:r>
            <w:r w:rsidRPr="002E205F">
              <w:rPr>
                <w:rFonts w:ascii="Arial" w:hAnsi="Arial" w:cs="Arial"/>
                <w:spacing w:val="1"/>
              </w:rPr>
              <w:t>n</w:t>
            </w:r>
            <w:r w:rsidRPr="002E205F">
              <w:rPr>
                <w:rFonts w:ascii="Arial" w:hAnsi="Arial" w:cs="Arial"/>
              </w:rPr>
              <w:t>al i</w:t>
            </w:r>
            <w:r w:rsidRPr="002E205F">
              <w:rPr>
                <w:rFonts w:ascii="Arial" w:hAnsi="Arial" w:cs="Arial"/>
                <w:spacing w:val="1"/>
              </w:rPr>
              <w:t>mp</w:t>
            </w:r>
            <w:r w:rsidRPr="002E205F">
              <w:rPr>
                <w:rFonts w:ascii="Arial" w:hAnsi="Arial" w:cs="Arial"/>
              </w:rPr>
              <w:t>licati</w:t>
            </w:r>
            <w:r w:rsidRPr="002E205F">
              <w:rPr>
                <w:rFonts w:ascii="Arial" w:hAnsi="Arial" w:cs="Arial"/>
                <w:spacing w:val="1"/>
              </w:rPr>
              <w:t>on</w:t>
            </w:r>
            <w:r w:rsidRPr="002E205F">
              <w:rPr>
                <w:rFonts w:ascii="Arial" w:hAnsi="Arial" w:cs="Arial"/>
              </w:rPr>
              <w:t>s</w:t>
            </w:r>
            <w:r w:rsidRPr="002E205F">
              <w:rPr>
                <w:rFonts w:ascii="Arial" w:hAnsi="Arial" w:cs="Arial"/>
                <w:spacing w:val="-10"/>
              </w:rPr>
              <w:t xml:space="preserve"> </w:t>
            </w:r>
            <w:r w:rsidRPr="002E205F">
              <w:rPr>
                <w:rFonts w:ascii="Arial" w:hAnsi="Arial" w:cs="Arial"/>
                <w:spacing w:val="1"/>
              </w:rPr>
              <w:t>o</w:t>
            </w:r>
            <w:r w:rsidRPr="002E205F">
              <w:rPr>
                <w:rFonts w:ascii="Arial" w:hAnsi="Arial" w:cs="Arial"/>
              </w:rPr>
              <w:t>f</w:t>
            </w:r>
            <w:r w:rsidRPr="002E205F">
              <w:rPr>
                <w:rFonts w:ascii="Arial" w:hAnsi="Arial" w:cs="Arial"/>
                <w:spacing w:val="-1"/>
              </w:rPr>
              <w:t xml:space="preserve"> </w:t>
            </w:r>
            <w:r w:rsidRPr="002E205F">
              <w:rPr>
                <w:rFonts w:ascii="Arial" w:hAnsi="Arial" w:cs="Arial"/>
              </w:rPr>
              <w:t>t</w:t>
            </w:r>
            <w:r w:rsidRPr="002E205F">
              <w:rPr>
                <w:rFonts w:ascii="Arial" w:hAnsi="Arial" w:cs="Arial"/>
                <w:spacing w:val="1"/>
              </w:rPr>
              <w:t>h</w:t>
            </w:r>
            <w:r w:rsidRPr="002E205F">
              <w:rPr>
                <w:rFonts w:ascii="Arial" w:hAnsi="Arial" w:cs="Arial"/>
              </w:rPr>
              <w:t>e</w:t>
            </w:r>
            <w:r w:rsidRPr="002E205F">
              <w:rPr>
                <w:rFonts w:ascii="Arial" w:hAnsi="Arial" w:cs="Arial"/>
                <w:spacing w:val="-1"/>
              </w:rPr>
              <w:t xml:space="preserve"> </w:t>
            </w:r>
            <w:r w:rsidRPr="002E205F">
              <w:rPr>
                <w:rFonts w:ascii="Arial" w:hAnsi="Arial" w:cs="Arial"/>
                <w:spacing w:val="1"/>
              </w:rPr>
              <w:t>E</w:t>
            </w:r>
            <w:r w:rsidRPr="002E205F">
              <w:rPr>
                <w:rFonts w:ascii="Arial" w:hAnsi="Arial" w:cs="Arial"/>
              </w:rPr>
              <w:t>U</w:t>
            </w:r>
            <w:r w:rsidRPr="002E205F">
              <w:rPr>
                <w:rFonts w:ascii="Arial" w:hAnsi="Arial" w:cs="Arial"/>
                <w:spacing w:val="-2"/>
              </w:rPr>
              <w:t xml:space="preserve"> </w:t>
            </w:r>
            <w:r w:rsidRPr="002E205F">
              <w:rPr>
                <w:rFonts w:ascii="Arial" w:hAnsi="Arial" w:cs="Arial"/>
                <w:spacing w:val="-1"/>
              </w:rPr>
              <w:t>C</w:t>
            </w:r>
            <w:r w:rsidRPr="002E205F">
              <w:rPr>
                <w:rFonts w:ascii="Arial" w:hAnsi="Arial" w:cs="Arial"/>
              </w:rPr>
              <w:t>li</w:t>
            </w:r>
            <w:r w:rsidRPr="002E205F">
              <w:rPr>
                <w:rFonts w:ascii="Arial" w:hAnsi="Arial" w:cs="Arial"/>
                <w:spacing w:val="1"/>
              </w:rPr>
              <w:t>n</w:t>
            </w:r>
            <w:r w:rsidRPr="002E205F">
              <w:rPr>
                <w:rFonts w:ascii="Arial" w:hAnsi="Arial" w:cs="Arial"/>
              </w:rPr>
              <w:t>ic</w:t>
            </w:r>
            <w:r w:rsidRPr="002E205F">
              <w:rPr>
                <w:rFonts w:ascii="Arial" w:hAnsi="Arial" w:cs="Arial"/>
                <w:spacing w:val="-2"/>
              </w:rPr>
              <w:t>a</w:t>
            </w:r>
            <w:r w:rsidRPr="002E205F">
              <w:rPr>
                <w:rFonts w:ascii="Arial" w:hAnsi="Arial" w:cs="Arial"/>
              </w:rPr>
              <w:t>l</w:t>
            </w:r>
            <w:r w:rsidRPr="002E205F">
              <w:rPr>
                <w:rFonts w:ascii="Arial" w:hAnsi="Arial" w:cs="Arial"/>
                <w:spacing w:val="-6"/>
              </w:rPr>
              <w:t xml:space="preserve"> </w:t>
            </w:r>
            <w:r w:rsidRPr="002E205F">
              <w:rPr>
                <w:rFonts w:ascii="Arial" w:hAnsi="Arial" w:cs="Arial"/>
                <w:spacing w:val="1"/>
              </w:rPr>
              <w:t>Tr</w:t>
            </w:r>
            <w:r w:rsidRPr="002E205F">
              <w:rPr>
                <w:rFonts w:ascii="Arial" w:hAnsi="Arial" w:cs="Arial"/>
              </w:rPr>
              <w:t>ials</w:t>
            </w:r>
          </w:p>
          <w:p w14:paraId="514F1A91" w14:textId="77777777" w:rsidR="00DA1376" w:rsidRPr="002E205F" w:rsidRDefault="00D837EB">
            <w:pPr>
              <w:tabs>
                <w:tab w:val="left" w:pos="820"/>
              </w:tabs>
              <w:spacing w:before="18" w:line="220" w:lineRule="exact"/>
              <w:ind w:left="822" w:right="499" w:hanging="360"/>
              <w:rPr>
                <w:rFonts w:ascii="Arial" w:hAnsi="Arial" w:cs="Arial"/>
              </w:rPr>
            </w:pPr>
            <w:r w:rsidRPr="002E205F">
              <w:rPr>
                <w:rFonts w:ascii="Arial" w:hAnsi="Arial" w:cs="Arial"/>
                <w:w w:val="130"/>
              </w:rPr>
              <w:t>•</w:t>
            </w:r>
            <w:r w:rsidRPr="002E205F">
              <w:rPr>
                <w:rFonts w:ascii="Arial" w:hAnsi="Arial" w:cs="Arial"/>
              </w:rPr>
              <w:tab/>
              <w:t>Plea</w:t>
            </w:r>
            <w:r w:rsidRPr="002E205F">
              <w:rPr>
                <w:rFonts w:ascii="Arial" w:hAnsi="Arial" w:cs="Arial"/>
                <w:spacing w:val="-1"/>
              </w:rPr>
              <w:t>s</w:t>
            </w:r>
            <w:r w:rsidRPr="002E205F">
              <w:rPr>
                <w:rFonts w:ascii="Arial" w:hAnsi="Arial" w:cs="Arial"/>
              </w:rPr>
              <w:t>e</w:t>
            </w:r>
            <w:r w:rsidRPr="002E205F">
              <w:rPr>
                <w:rFonts w:ascii="Arial" w:hAnsi="Arial" w:cs="Arial"/>
                <w:spacing w:val="-4"/>
              </w:rPr>
              <w:t xml:space="preserve"> </w:t>
            </w:r>
            <w:r w:rsidRPr="002E205F">
              <w:rPr>
                <w:rFonts w:ascii="Arial" w:hAnsi="Arial" w:cs="Arial"/>
              </w:rPr>
              <w:t>e</w:t>
            </w:r>
            <w:r w:rsidRPr="002E205F">
              <w:rPr>
                <w:rFonts w:ascii="Arial" w:hAnsi="Arial" w:cs="Arial"/>
                <w:spacing w:val="1"/>
              </w:rPr>
              <w:t>xp</w:t>
            </w:r>
            <w:r w:rsidRPr="002E205F">
              <w:rPr>
                <w:rFonts w:ascii="Arial" w:hAnsi="Arial" w:cs="Arial"/>
              </w:rPr>
              <w:t>a</w:t>
            </w:r>
            <w:r w:rsidRPr="002E205F">
              <w:rPr>
                <w:rFonts w:ascii="Arial" w:hAnsi="Arial" w:cs="Arial"/>
                <w:spacing w:val="1"/>
              </w:rPr>
              <w:t>n</w:t>
            </w:r>
            <w:r w:rsidRPr="002E205F">
              <w:rPr>
                <w:rFonts w:ascii="Arial" w:hAnsi="Arial" w:cs="Arial"/>
              </w:rPr>
              <w:t>d</w:t>
            </w:r>
            <w:r w:rsidRPr="002E205F">
              <w:rPr>
                <w:rFonts w:ascii="Arial" w:hAnsi="Arial" w:cs="Arial"/>
                <w:spacing w:val="-4"/>
              </w:rPr>
              <w:t xml:space="preserve"> </w:t>
            </w:r>
            <w:r w:rsidRPr="002E205F">
              <w:rPr>
                <w:rFonts w:ascii="Arial" w:hAnsi="Arial" w:cs="Arial"/>
              </w:rPr>
              <w:t>U</w:t>
            </w:r>
            <w:r w:rsidRPr="002E205F">
              <w:rPr>
                <w:rFonts w:ascii="Arial" w:hAnsi="Arial" w:cs="Arial"/>
                <w:spacing w:val="1"/>
              </w:rPr>
              <w:t>.</w:t>
            </w:r>
            <w:r w:rsidRPr="002E205F">
              <w:rPr>
                <w:rFonts w:ascii="Arial" w:hAnsi="Arial" w:cs="Arial"/>
              </w:rPr>
              <w:t>S.</w:t>
            </w:r>
            <w:r w:rsidRPr="002E205F">
              <w:rPr>
                <w:rFonts w:ascii="Arial" w:hAnsi="Arial" w:cs="Arial"/>
                <w:spacing w:val="-3"/>
              </w:rPr>
              <w:t xml:space="preserve"> </w:t>
            </w:r>
            <w:r w:rsidRPr="002E205F">
              <w:rPr>
                <w:rFonts w:ascii="Arial" w:hAnsi="Arial" w:cs="Arial"/>
                <w:spacing w:val="1"/>
              </w:rPr>
              <w:t>r</w:t>
            </w:r>
            <w:r w:rsidRPr="002E205F">
              <w:rPr>
                <w:rFonts w:ascii="Arial" w:hAnsi="Arial" w:cs="Arial"/>
              </w:rPr>
              <w:t>e</w:t>
            </w:r>
            <w:r w:rsidRPr="002E205F">
              <w:rPr>
                <w:rFonts w:ascii="Arial" w:hAnsi="Arial" w:cs="Arial"/>
                <w:spacing w:val="-1"/>
              </w:rPr>
              <w:t>g</w:t>
            </w:r>
            <w:r w:rsidRPr="002E205F">
              <w:rPr>
                <w:rFonts w:ascii="Arial" w:hAnsi="Arial" w:cs="Arial"/>
                <w:spacing w:val="1"/>
              </w:rPr>
              <w:t>u</w:t>
            </w:r>
            <w:r w:rsidRPr="002E205F">
              <w:rPr>
                <w:rFonts w:ascii="Arial" w:hAnsi="Arial" w:cs="Arial"/>
              </w:rPr>
              <w:t>lati</w:t>
            </w:r>
            <w:r w:rsidRPr="002E205F">
              <w:rPr>
                <w:rFonts w:ascii="Arial" w:hAnsi="Arial" w:cs="Arial"/>
                <w:spacing w:val="1"/>
              </w:rPr>
              <w:t>o</w:t>
            </w:r>
            <w:r w:rsidRPr="002E205F">
              <w:rPr>
                <w:rFonts w:ascii="Arial" w:hAnsi="Arial" w:cs="Arial"/>
                <w:spacing w:val="-1"/>
              </w:rPr>
              <w:t>n</w:t>
            </w:r>
            <w:r w:rsidRPr="002E205F">
              <w:rPr>
                <w:rFonts w:ascii="Arial" w:hAnsi="Arial" w:cs="Arial"/>
              </w:rPr>
              <w:t>s</w:t>
            </w:r>
            <w:r w:rsidRPr="002E205F">
              <w:rPr>
                <w:rFonts w:ascii="Arial" w:hAnsi="Arial" w:cs="Arial"/>
                <w:spacing w:val="-9"/>
              </w:rPr>
              <w:t xml:space="preserve"> </w:t>
            </w:r>
            <w:r w:rsidRPr="002E205F">
              <w:rPr>
                <w:rFonts w:ascii="Arial" w:hAnsi="Arial" w:cs="Arial"/>
                <w:spacing w:val="1"/>
              </w:rPr>
              <w:t>b</w:t>
            </w:r>
            <w:r w:rsidRPr="002E205F">
              <w:rPr>
                <w:rFonts w:ascii="Arial" w:hAnsi="Arial" w:cs="Arial"/>
              </w:rPr>
              <w:t>e</w:t>
            </w:r>
            <w:r w:rsidRPr="002E205F">
              <w:rPr>
                <w:rFonts w:ascii="Arial" w:hAnsi="Arial" w:cs="Arial"/>
                <w:spacing w:val="1"/>
              </w:rPr>
              <w:t>yon</w:t>
            </w:r>
            <w:r w:rsidRPr="002E205F">
              <w:rPr>
                <w:rFonts w:ascii="Arial" w:hAnsi="Arial" w:cs="Arial"/>
              </w:rPr>
              <w:t>d</w:t>
            </w:r>
            <w:r w:rsidRPr="002E205F">
              <w:rPr>
                <w:rFonts w:ascii="Arial" w:hAnsi="Arial" w:cs="Arial"/>
                <w:spacing w:val="-7"/>
              </w:rPr>
              <w:t xml:space="preserve"> </w:t>
            </w:r>
            <w:r w:rsidRPr="002E205F">
              <w:rPr>
                <w:rFonts w:ascii="Arial" w:hAnsi="Arial" w:cs="Arial"/>
                <w:spacing w:val="1"/>
              </w:rPr>
              <w:t>dr</w:t>
            </w:r>
            <w:r w:rsidRPr="002E205F">
              <w:rPr>
                <w:rFonts w:ascii="Arial" w:hAnsi="Arial" w:cs="Arial"/>
                <w:spacing w:val="-1"/>
              </w:rPr>
              <w:t>u</w:t>
            </w:r>
            <w:r w:rsidRPr="002E205F">
              <w:rPr>
                <w:rFonts w:ascii="Arial" w:hAnsi="Arial" w:cs="Arial"/>
                <w:spacing w:val="1"/>
              </w:rPr>
              <w:t>g</w:t>
            </w:r>
            <w:r w:rsidRPr="002E205F">
              <w:rPr>
                <w:rFonts w:ascii="Arial" w:hAnsi="Arial" w:cs="Arial"/>
              </w:rPr>
              <w:t>s</w:t>
            </w:r>
            <w:r w:rsidRPr="002E205F">
              <w:rPr>
                <w:rFonts w:ascii="Arial" w:hAnsi="Arial" w:cs="Arial"/>
                <w:spacing w:val="-4"/>
              </w:rPr>
              <w:t xml:space="preserve"> </w:t>
            </w:r>
            <w:r w:rsidRPr="002E205F">
              <w:rPr>
                <w:rFonts w:ascii="Arial" w:hAnsi="Arial" w:cs="Arial"/>
              </w:rPr>
              <w:t>to i</w:t>
            </w:r>
            <w:r w:rsidRPr="002E205F">
              <w:rPr>
                <w:rFonts w:ascii="Arial" w:hAnsi="Arial" w:cs="Arial"/>
                <w:spacing w:val="1"/>
              </w:rPr>
              <w:t>n</w:t>
            </w:r>
            <w:r w:rsidRPr="002E205F">
              <w:rPr>
                <w:rFonts w:ascii="Arial" w:hAnsi="Arial" w:cs="Arial"/>
              </w:rPr>
              <w:t>cl</w:t>
            </w:r>
            <w:r w:rsidRPr="002E205F">
              <w:rPr>
                <w:rFonts w:ascii="Arial" w:hAnsi="Arial" w:cs="Arial"/>
                <w:spacing w:val="-1"/>
              </w:rPr>
              <w:t>u</w:t>
            </w:r>
            <w:r w:rsidRPr="002E205F">
              <w:rPr>
                <w:rFonts w:ascii="Arial" w:hAnsi="Arial" w:cs="Arial"/>
                <w:spacing w:val="1"/>
              </w:rPr>
              <w:t>de d</w:t>
            </w:r>
            <w:r w:rsidRPr="002E205F">
              <w:rPr>
                <w:rFonts w:ascii="Arial" w:hAnsi="Arial" w:cs="Arial"/>
              </w:rPr>
              <w:t>e</w:t>
            </w:r>
            <w:r w:rsidRPr="002E205F">
              <w:rPr>
                <w:rFonts w:ascii="Arial" w:hAnsi="Arial" w:cs="Arial"/>
                <w:spacing w:val="1"/>
              </w:rPr>
              <w:t>v</w:t>
            </w:r>
            <w:r w:rsidRPr="002E205F">
              <w:rPr>
                <w:rFonts w:ascii="Arial" w:hAnsi="Arial" w:cs="Arial"/>
              </w:rPr>
              <w:t>ices</w:t>
            </w:r>
          </w:p>
          <w:p w14:paraId="62BB1D24" w14:textId="77777777" w:rsidR="00DA1376" w:rsidRPr="002E205F" w:rsidRDefault="00D837EB">
            <w:pPr>
              <w:spacing w:before="12"/>
              <w:ind w:left="462"/>
              <w:rPr>
                <w:rFonts w:ascii="Arial" w:hAnsi="Arial" w:cs="Arial"/>
              </w:rPr>
            </w:pPr>
            <w:r w:rsidRPr="002E205F">
              <w:rPr>
                <w:rFonts w:ascii="Arial" w:hAnsi="Arial" w:cs="Arial"/>
                <w:w w:val="130"/>
              </w:rPr>
              <w:t xml:space="preserve">•   </w:t>
            </w:r>
            <w:r w:rsidRPr="002E205F">
              <w:rPr>
                <w:rFonts w:ascii="Arial" w:hAnsi="Arial" w:cs="Arial"/>
                <w:spacing w:val="8"/>
                <w:w w:val="130"/>
              </w:rPr>
              <w:t xml:space="preserve"> </w:t>
            </w:r>
            <w:r w:rsidRPr="002E205F">
              <w:rPr>
                <w:rFonts w:ascii="Arial" w:hAnsi="Arial" w:cs="Arial"/>
              </w:rPr>
              <w:t>Plea</w:t>
            </w:r>
            <w:r w:rsidRPr="002E205F">
              <w:rPr>
                <w:rFonts w:ascii="Arial" w:hAnsi="Arial" w:cs="Arial"/>
                <w:spacing w:val="-1"/>
              </w:rPr>
              <w:t>s</w:t>
            </w:r>
            <w:r w:rsidRPr="002E205F">
              <w:rPr>
                <w:rFonts w:ascii="Arial" w:hAnsi="Arial" w:cs="Arial"/>
              </w:rPr>
              <w:t>e</w:t>
            </w:r>
            <w:r w:rsidRPr="002E205F">
              <w:rPr>
                <w:rFonts w:ascii="Arial" w:hAnsi="Arial" w:cs="Arial"/>
                <w:spacing w:val="-4"/>
              </w:rPr>
              <w:t xml:space="preserve"> </w:t>
            </w:r>
            <w:r w:rsidRPr="002E205F">
              <w:rPr>
                <w:rFonts w:ascii="Arial" w:hAnsi="Arial" w:cs="Arial"/>
              </w:rPr>
              <w:t>c</w:t>
            </w:r>
            <w:r w:rsidRPr="002E205F">
              <w:rPr>
                <w:rFonts w:ascii="Arial" w:hAnsi="Arial" w:cs="Arial"/>
                <w:spacing w:val="1"/>
              </w:rPr>
              <w:t>onv</w:t>
            </w:r>
            <w:r w:rsidRPr="002E205F">
              <w:rPr>
                <w:rFonts w:ascii="Arial" w:hAnsi="Arial" w:cs="Arial"/>
              </w:rPr>
              <w:t>e</w:t>
            </w:r>
            <w:r w:rsidRPr="002E205F">
              <w:rPr>
                <w:rFonts w:ascii="Arial" w:hAnsi="Arial" w:cs="Arial"/>
                <w:spacing w:val="1"/>
              </w:rPr>
              <w:t>r</w:t>
            </w:r>
            <w:r w:rsidRPr="002E205F">
              <w:rPr>
                <w:rFonts w:ascii="Arial" w:hAnsi="Arial" w:cs="Arial"/>
              </w:rPr>
              <w:t>t</w:t>
            </w:r>
            <w:r w:rsidRPr="002E205F">
              <w:rPr>
                <w:rFonts w:ascii="Arial" w:hAnsi="Arial" w:cs="Arial"/>
                <w:spacing w:val="-6"/>
              </w:rPr>
              <w:t xml:space="preserve"> </w:t>
            </w:r>
            <w:r w:rsidRPr="002E205F">
              <w:rPr>
                <w:rFonts w:ascii="Arial" w:hAnsi="Arial" w:cs="Arial"/>
              </w:rPr>
              <w:t>et</w:t>
            </w:r>
            <w:r w:rsidRPr="002E205F">
              <w:rPr>
                <w:rFonts w:ascii="Arial" w:hAnsi="Arial" w:cs="Arial"/>
                <w:spacing w:val="1"/>
              </w:rPr>
              <w:t>h</w:t>
            </w:r>
            <w:r w:rsidRPr="002E205F">
              <w:rPr>
                <w:rFonts w:ascii="Arial" w:hAnsi="Arial" w:cs="Arial"/>
              </w:rPr>
              <w:t>ics</w:t>
            </w:r>
            <w:r w:rsidRPr="002E205F">
              <w:rPr>
                <w:rFonts w:ascii="Arial" w:hAnsi="Arial" w:cs="Arial"/>
                <w:spacing w:val="-5"/>
              </w:rPr>
              <w:t xml:space="preserve"> </w:t>
            </w:r>
            <w:r w:rsidRPr="002E205F">
              <w:rPr>
                <w:rFonts w:ascii="Arial" w:hAnsi="Arial" w:cs="Arial"/>
                <w:spacing w:val="1"/>
              </w:rPr>
              <w:t>pr</w:t>
            </w:r>
            <w:r w:rsidRPr="002E205F">
              <w:rPr>
                <w:rFonts w:ascii="Arial" w:hAnsi="Arial" w:cs="Arial"/>
              </w:rPr>
              <w:t>i</w:t>
            </w:r>
            <w:r w:rsidRPr="002E205F">
              <w:rPr>
                <w:rFonts w:ascii="Arial" w:hAnsi="Arial" w:cs="Arial"/>
                <w:spacing w:val="1"/>
              </w:rPr>
              <w:t>n</w:t>
            </w:r>
            <w:r w:rsidRPr="002E205F">
              <w:rPr>
                <w:rFonts w:ascii="Arial" w:hAnsi="Arial" w:cs="Arial"/>
              </w:rPr>
              <w:t>ci</w:t>
            </w:r>
            <w:r w:rsidRPr="002E205F">
              <w:rPr>
                <w:rFonts w:ascii="Arial" w:hAnsi="Arial" w:cs="Arial"/>
                <w:spacing w:val="1"/>
              </w:rPr>
              <w:t>p</w:t>
            </w:r>
            <w:r w:rsidRPr="002E205F">
              <w:rPr>
                <w:rFonts w:ascii="Arial" w:hAnsi="Arial" w:cs="Arial"/>
              </w:rPr>
              <w:t>l</w:t>
            </w:r>
            <w:r w:rsidRPr="002E205F">
              <w:rPr>
                <w:rFonts w:ascii="Arial" w:hAnsi="Arial" w:cs="Arial"/>
                <w:spacing w:val="-2"/>
              </w:rPr>
              <w:t>e</w:t>
            </w:r>
            <w:r w:rsidRPr="002E205F">
              <w:rPr>
                <w:rFonts w:ascii="Arial" w:hAnsi="Arial" w:cs="Arial"/>
              </w:rPr>
              <w:t>s</w:t>
            </w:r>
            <w:r w:rsidRPr="002E205F">
              <w:rPr>
                <w:rFonts w:ascii="Arial" w:hAnsi="Arial" w:cs="Arial"/>
                <w:spacing w:val="-8"/>
              </w:rPr>
              <w:t xml:space="preserve"> </w:t>
            </w:r>
            <w:r w:rsidRPr="002E205F">
              <w:rPr>
                <w:rFonts w:ascii="Arial" w:hAnsi="Arial" w:cs="Arial"/>
              </w:rPr>
              <w:t xml:space="preserve">to </w:t>
            </w:r>
            <w:r w:rsidRPr="002E205F">
              <w:rPr>
                <w:rFonts w:ascii="Arial" w:hAnsi="Arial" w:cs="Arial"/>
                <w:spacing w:val="1"/>
              </w:rPr>
              <w:t>op</w:t>
            </w:r>
            <w:r w:rsidRPr="002E205F">
              <w:rPr>
                <w:rFonts w:ascii="Arial" w:hAnsi="Arial" w:cs="Arial"/>
              </w:rPr>
              <w:t>e</w:t>
            </w:r>
            <w:r w:rsidRPr="002E205F">
              <w:rPr>
                <w:rFonts w:ascii="Arial" w:hAnsi="Arial" w:cs="Arial"/>
                <w:spacing w:val="1"/>
              </w:rPr>
              <w:t>r</w:t>
            </w:r>
            <w:r w:rsidRPr="002E205F">
              <w:rPr>
                <w:rFonts w:ascii="Arial" w:hAnsi="Arial" w:cs="Arial"/>
              </w:rPr>
              <w:t>ati</w:t>
            </w:r>
            <w:r w:rsidRPr="002E205F">
              <w:rPr>
                <w:rFonts w:ascii="Arial" w:hAnsi="Arial" w:cs="Arial"/>
                <w:spacing w:val="1"/>
              </w:rPr>
              <w:t>on</w:t>
            </w:r>
            <w:r w:rsidRPr="002E205F">
              <w:rPr>
                <w:rFonts w:ascii="Arial" w:hAnsi="Arial" w:cs="Arial"/>
              </w:rPr>
              <w:t>al</w:t>
            </w:r>
            <w:r w:rsidRPr="002E205F">
              <w:rPr>
                <w:rFonts w:ascii="Arial" w:hAnsi="Arial" w:cs="Arial"/>
                <w:spacing w:val="-9"/>
              </w:rPr>
              <w:t xml:space="preserve"> </w:t>
            </w:r>
            <w:r w:rsidRPr="002E205F">
              <w:rPr>
                <w:rFonts w:ascii="Arial" w:hAnsi="Arial" w:cs="Arial"/>
                <w:spacing w:val="-2"/>
              </w:rPr>
              <w:t>c</w:t>
            </w:r>
            <w:r w:rsidRPr="002E205F">
              <w:rPr>
                <w:rFonts w:ascii="Arial" w:hAnsi="Arial" w:cs="Arial"/>
                <w:spacing w:val="1"/>
              </w:rPr>
              <w:t>on</w:t>
            </w:r>
            <w:r w:rsidRPr="002E205F">
              <w:rPr>
                <w:rFonts w:ascii="Arial" w:hAnsi="Arial" w:cs="Arial"/>
              </w:rPr>
              <w:t>t</w:t>
            </w:r>
            <w:r w:rsidRPr="002E205F">
              <w:rPr>
                <w:rFonts w:ascii="Arial" w:hAnsi="Arial" w:cs="Arial"/>
                <w:spacing w:val="1"/>
              </w:rPr>
              <w:t>ro</w:t>
            </w:r>
            <w:r w:rsidRPr="002E205F">
              <w:rPr>
                <w:rFonts w:ascii="Arial" w:hAnsi="Arial" w:cs="Arial"/>
              </w:rPr>
              <w:t>ls</w:t>
            </w:r>
          </w:p>
          <w:p w14:paraId="3F59E092" w14:textId="77777777" w:rsidR="00DA1376" w:rsidRPr="002E205F" w:rsidRDefault="00D837EB">
            <w:pPr>
              <w:spacing w:before="15"/>
              <w:ind w:left="462"/>
              <w:rPr>
                <w:rFonts w:ascii="Arial" w:hAnsi="Arial" w:cs="Arial"/>
              </w:rPr>
            </w:pPr>
            <w:r w:rsidRPr="002E205F">
              <w:rPr>
                <w:rFonts w:ascii="Arial" w:hAnsi="Arial" w:cs="Arial"/>
                <w:w w:val="130"/>
              </w:rPr>
              <w:t xml:space="preserve">•   </w:t>
            </w:r>
            <w:r w:rsidRPr="002E205F">
              <w:rPr>
                <w:rFonts w:ascii="Arial" w:hAnsi="Arial" w:cs="Arial"/>
                <w:spacing w:val="8"/>
                <w:w w:val="130"/>
              </w:rPr>
              <w:t xml:space="preserve"> </w:t>
            </w:r>
            <w:r w:rsidRPr="002E205F">
              <w:rPr>
                <w:rFonts w:ascii="Arial" w:hAnsi="Arial" w:cs="Arial"/>
              </w:rPr>
              <w:t>Plea</w:t>
            </w:r>
            <w:r w:rsidRPr="002E205F">
              <w:rPr>
                <w:rFonts w:ascii="Arial" w:hAnsi="Arial" w:cs="Arial"/>
                <w:spacing w:val="-1"/>
              </w:rPr>
              <w:t>s</w:t>
            </w:r>
            <w:r w:rsidRPr="002E205F">
              <w:rPr>
                <w:rFonts w:ascii="Arial" w:hAnsi="Arial" w:cs="Arial"/>
              </w:rPr>
              <w:t>e</w:t>
            </w:r>
            <w:r w:rsidRPr="002E205F">
              <w:rPr>
                <w:rFonts w:ascii="Arial" w:hAnsi="Arial" w:cs="Arial"/>
                <w:spacing w:val="-4"/>
              </w:rPr>
              <w:t xml:space="preserve"> </w:t>
            </w:r>
            <w:r w:rsidRPr="002E205F">
              <w:rPr>
                <w:rFonts w:ascii="Arial" w:hAnsi="Arial" w:cs="Arial"/>
              </w:rPr>
              <w:t>e</w:t>
            </w:r>
            <w:r w:rsidRPr="002E205F">
              <w:rPr>
                <w:rFonts w:ascii="Arial" w:hAnsi="Arial" w:cs="Arial"/>
                <w:spacing w:val="1"/>
              </w:rPr>
              <w:t>xp</w:t>
            </w:r>
            <w:r w:rsidRPr="002E205F">
              <w:rPr>
                <w:rFonts w:ascii="Arial" w:hAnsi="Arial" w:cs="Arial"/>
              </w:rPr>
              <w:t>a</w:t>
            </w:r>
            <w:r w:rsidRPr="002E205F">
              <w:rPr>
                <w:rFonts w:ascii="Arial" w:hAnsi="Arial" w:cs="Arial"/>
                <w:spacing w:val="1"/>
              </w:rPr>
              <w:t>n</w:t>
            </w:r>
            <w:r w:rsidRPr="002E205F">
              <w:rPr>
                <w:rFonts w:ascii="Arial" w:hAnsi="Arial" w:cs="Arial"/>
              </w:rPr>
              <w:t>d</w:t>
            </w:r>
            <w:r w:rsidRPr="002E205F">
              <w:rPr>
                <w:rFonts w:ascii="Arial" w:hAnsi="Arial" w:cs="Arial"/>
                <w:spacing w:val="-4"/>
              </w:rPr>
              <w:t xml:space="preserve"> </w:t>
            </w:r>
            <w:r w:rsidRPr="002E205F">
              <w:rPr>
                <w:rFonts w:ascii="Arial" w:hAnsi="Arial" w:cs="Arial"/>
                <w:spacing w:val="1"/>
              </w:rPr>
              <w:t>d</w:t>
            </w:r>
            <w:r w:rsidRPr="002E205F">
              <w:rPr>
                <w:rFonts w:ascii="Arial" w:hAnsi="Arial" w:cs="Arial"/>
              </w:rPr>
              <w:t>ata</w:t>
            </w:r>
            <w:r w:rsidRPr="002E205F">
              <w:rPr>
                <w:rFonts w:ascii="Arial" w:hAnsi="Arial" w:cs="Arial"/>
                <w:spacing w:val="1"/>
              </w:rPr>
              <w:t>-</w:t>
            </w:r>
            <w:r w:rsidRPr="002E205F">
              <w:rPr>
                <w:rFonts w:ascii="Arial" w:hAnsi="Arial" w:cs="Arial"/>
              </w:rPr>
              <w:t>i</w:t>
            </w:r>
            <w:r w:rsidRPr="002E205F">
              <w:rPr>
                <w:rFonts w:ascii="Arial" w:hAnsi="Arial" w:cs="Arial"/>
                <w:spacing w:val="1"/>
              </w:rPr>
              <w:t>n</w:t>
            </w:r>
            <w:r w:rsidRPr="002E205F">
              <w:rPr>
                <w:rFonts w:ascii="Arial" w:hAnsi="Arial" w:cs="Arial"/>
              </w:rPr>
              <w:t>t</w:t>
            </w:r>
            <w:r w:rsidRPr="002E205F">
              <w:rPr>
                <w:rFonts w:ascii="Arial" w:hAnsi="Arial" w:cs="Arial"/>
                <w:spacing w:val="-2"/>
              </w:rPr>
              <w:t>e</w:t>
            </w:r>
            <w:r w:rsidRPr="002E205F">
              <w:rPr>
                <w:rFonts w:ascii="Arial" w:hAnsi="Arial" w:cs="Arial"/>
                <w:spacing w:val="1"/>
              </w:rPr>
              <w:t>gr</w:t>
            </w:r>
            <w:r w:rsidRPr="002E205F">
              <w:rPr>
                <w:rFonts w:ascii="Arial" w:hAnsi="Arial" w:cs="Arial"/>
              </w:rPr>
              <w:t>ity</w:t>
            </w:r>
            <w:r w:rsidRPr="002E205F">
              <w:rPr>
                <w:rFonts w:ascii="Arial" w:hAnsi="Arial" w:cs="Arial"/>
                <w:spacing w:val="-9"/>
              </w:rPr>
              <w:t xml:space="preserve"> </w:t>
            </w:r>
            <w:r w:rsidRPr="002E205F">
              <w:rPr>
                <w:rFonts w:ascii="Arial" w:hAnsi="Arial" w:cs="Arial"/>
                <w:spacing w:val="-1"/>
              </w:rPr>
              <w:t>g</w:t>
            </w:r>
            <w:r w:rsidRPr="002E205F">
              <w:rPr>
                <w:rFonts w:ascii="Arial" w:hAnsi="Arial" w:cs="Arial"/>
                <w:spacing w:val="1"/>
              </w:rPr>
              <w:t>u</w:t>
            </w:r>
            <w:r w:rsidRPr="002E205F">
              <w:rPr>
                <w:rFonts w:ascii="Arial" w:hAnsi="Arial" w:cs="Arial"/>
              </w:rPr>
              <w:t>i</w:t>
            </w:r>
            <w:r w:rsidRPr="002E205F">
              <w:rPr>
                <w:rFonts w:ascii="Arial" w:hAnsi="Arial" w:cs="Arial"/>
                <w:spacing w:val="1"/>
              </w:rPr>
              <w:t>d</w:t>
            </w:r>
            <w:r w:rsidRPr="002E205F">
              <w:rPr>
                <w:rFonts w:ascii="Arial" w:hAnsi="Arial" w:cs="Arial"/>
              </w:rPr>
              <w:t>a</w:t>
            </w:r>
            <w:r w:rsidRPr="002E205F">
              <w:rPr>
                <w:rFonts w:ascii="Arial" w:hAnsi="Arial" w:cs="Arial"/>
                <w:spacing w:val="1"/>
              </w:rPr>
              <w:t>n</w:t>
            </w:r>
            <w:r w:rsidRPr="002E205F">
              <w:rPr>
                <w:rFonts w:ascii="Arial" w:hAnsi="Arial" w:cs="Arial"/>
              </w:rPr>
              <w:t>ce</w:t>
            </w:r>
            <w:r w:rsidRPr="002E205F">
              <w:rPr>
                <w:rFonts w:ascii="Arial" w:hAnsi="Arial" w:cs="Arial"/>
                <w:spacing w:val="-6"/>
              </w:rPr>
              <w:t xml:space="preserve"> </w:t>
            </w:r>
            <w:r w:rsidRPr="002E205F">
              <w:rPr>
                <w:rFonts w:ascii="Arial" w:hAnsi="Arial" w:cs="Arial"/>
              </w:rPr>
              <w:t>to</w:t>
            </w:r>
            <w:r w:rsidRPr="002E205F">
              <w:rPr>
                <w:rFonts w:ascii="Arial" w:hAnsi="Arial" w:cs="Arial"/>
                <w:spacing w:val="-3"/>
              </w:rPr>
              <w:t xml:space="preserve"> </w:t>
            </w:r>
            <w:r w:rsidRPr="002E205F">
              <w:rPr>
                <w:rFonts w:ascii="Arial" w:hAnsi="Arial" w:cs="Arial"/>
                <w:spacing w:val="1"/>
              </w:rPr>
              <w:t>d</w:t>
            </w:r>
            <w:r w:rsidRPr="002E205F">
              <w:rPr>
                <w:rFonts w:ascii="Arial" w:hAnsi="Arial" w:cs="Arial"/>
              </w:rPr>
              <w:t>i</w:t>
            </w:r>
            <w:r w:rsidRPr="002E205F">
              <w:rPr>
                <w:rFonts w:ascii="Arial" w:hAnsi="Arial" w:cs="Arial"/>
                <w:spacing w:val="1"/>
              </w:rPr>
              <w:t>g</w:t>
            </w:r>
            <w:r w:rsidRPr="002E205F">
              <w:rPr>
                <w:rFonts w:ascii="Arial" w:hAnsi="Arial" w:cs="Arial"/>
              </w:rPr>
              <w:t>ital</w:t>
            </w:r>
            <w:r w:rsidRPr="002E205F">
              <w:rPr>
                <w:rFonts w:ascii="Arial" w:hAnsi="Arial" w:cs="Arial"/>
                <w:spacing w:val="-5"/>
              </w:rPr>
              <w:t xml:space="preserve"> </w:t>
            </w:r>
            <w:r w:rsidRPr="002E205F">
              <w:rPr>
                <w:rFonts w:ascii="Arial" w:hAnsi="Arial" w:cs="Arial"/>
                <w:spacing w:val="-1"/>
              </w:rPr>
              <w:t>s</w:t>
            </w:r>
            <w:r w:rsidRPr="002E205F">
              <w:rPr>
                <w:rFonts w:ascii="Arial" w:hAnsi="Arial" w:cs="Arial"/>
                <w:spacing w:val="1"/>
              </w:rPr>
              <w:t>p</w:t>
            </w:r>
            <w:r w:rsidRPr="002E205F">
              <w:rPr>
                <w:rFonts w:ascii="Arial" w:hAnsi="Arial" w:cs="Arial"/>
              </w:rPr>
              <w:t>eci</w:t>
            </w:r>
            <w:r w:rsidRPr="002E205F">
              <w:rPr>
                <w:rFonts w:ascii="Arial" w:hAnsi="Arial" w:cs="Arial"/>
                <w:spacing w:val="1"/>
              </w:rPr>
              <w:t>f</w:t>
            </w:r>
            <w:r w:rsidRPr="002E205F">
              <w:rPr>
                <w:rFonts w:ascii="Arial" w:hAnsi="Arial" w:cs="Arial"/>
              </w:rPr>
              <w:t>ics</w:t>
            </w:r>
          </w:p>
          <w:p w14:paraId="7609097E" w14:textId="77777777" w:rsidR="00DA1376" w:rsidRPr="002E205F" w:rsidRDefault="00D837EB">
            <w:pPr>
              <w:tabs>
                <w:tab w:val="left" w:pos="820"/>
              </w:tabs>
              <w:spacing w:before="15"/>
              <w:ind w:left="822" w:right="222" w:hanging="360"/>
              <w:rPr>
                <w:rFonts w:ascii="Arial" w:hAnsi="Arial" w:cs="Arial"/>
              </w:rPr>
            </w:pPr>
            <w:r w:rsidRPr="002E205F">
              <w:rPr>
                <w:rFonts w:ascii="Arial" w:hAnsi="Arial" w:cs="Arial"/>
                <w:w w:val="130"/>
              </w:rPr>
              <w:t>•</w:t>
            </w:r>
            <w:r w:rsidRPr="002E205F">
              <w:rPr>
                <w:rFonts w:ascii="Arial" w:hAnsi="Arial" w:cs="Arial"/>
              </w:rPr>
              <w:tab/>
              <w:t>Plea</w:t>
            </w:r>
            <w:r w:rsidRPr="002E205F">
              <w:rPr>
                <w:rFonts w:ascii="Arial" w:hAnsi="Arial" w:cs="Arial"/>
                <w:spacing w:val="-1"/>
              </w:rPr>
              <w:t>s</w:t>
            </w:r>
            <w:r w:rsidRPr="002E205F">
              <w:rPr>
                <w:rFonts w:ascii="Arial" w:hAnsi="Arial" w:cs="Arial"/>
              </w:rPr>
              <w:t>e</w:t>
            </w:r>
            <w:r w:rsidRPr="002E205F">
              <w:rPr>
                <w:rFonts w:ascii="Arial" w:hAnsi="Arial" w:cs="Arial"/>
                <w:spacing w:val="-4"/>
              </w:rPr>
              <w:t xml:space="preserve"> </w:t>
            </w:r>
            <w:r w:rsidRPr="002E205F">
              <w:rPr>
                <w:rFonts w:ascii="Arial" w:hAnsi="Arial" w:cs="Arial"/>
                <w:spacing w:val="1"/>
              </w:rPr>
              <w:t>b</w:t>
            </w:r>
            <w:r w:rsidRPr="002E205F">
              <w:rPr>
                <w:rFonts w:ascii="Arial" w:hAnsi="Arial" w:cs="Arial"/>
              </w:rPr>
              <w:t>ala</w:t>
            </w:r>
            <w:r w:rsidRPr="002E205F">
              <w:rPr>
                <w:rFonts w:ascii="Arial" w:hAnsi="Arial" w:cs="Arial"/>
                <w:spacing w:val="1"/>
              </w:rPr>
              <w:t>n</w:t>
            </w:r>
            <w:r w:rsidRPr="002E205F">
              <w:rPr>
                <w:rFonts w:ascii="Arial" w:hAnsi="Arial" w:cs="Arial"/>
              </w:rPr>
              <w:t>ce</w:t>
            </w:r>
            <w:r w:rsidRPr="002E205F">
              <w:rPr>
                <w:rFonts w:ascii="Arial" w:hAnsi="Arial" w:cs="Arial"/>
                <w:spacing w:val="-5"/>
              </w:rPr>
              <w:t xml:space="preserve"> </w:t>
            </w:r>
            <w:r w:rsidRPr="002E205F">
              <w:rPr>
                <w:rFonts w:ascii="Arial" w:hAnsi="Arial" w:cs="Arial"/>
                <w:spacing w:val="1"/>
              </w:rPr>
              <w:t>LMI</w:t>
            </w:r>
            <w:r w:rsidRPr="002E205F">
              <w:rPr>
                <w:rFonts w:ascii="Arial" w:hAnsi="Arial" w:cs="Arial"/>
              </w:rPr>
              <w:t>C</w:t>
            </w:r>
            <w:r w:rsidRPr="002E205F">
              <w:rPr>
                <w:rFonts w:ascii="Arial" w:hAnsi="Arial" w:cs="Arial"/>
                <w:spacing w:val="-5"/>
              </w:rPr>
              <w:t xml:space="preserve"> </w:t>
            </w:r>
            <w:r w:rsidRPr="002E205F">
              <w:rPr>
                <w:rFonts w:ascii="Arial" w:hAnsi="Arial" w:cs="Arial"/>
              </w:rPr>
              <w:t>c</w:t>
            </w:r>
            <w:r w:rsidRPr="002E205F">
              <w:rPr>
                <w:rFonts w:ascii="Arial" w:hAnsi="Arial" w:cs="Arial"/>
                <w:spacing w:val="1"/>
              </w:rPr>
              <w:t>on</w:t>
            </w:r>
            <w:r w:rsidRPr="002E205F">
              <w:rPr>
                <w:rFonts w:ascii="Arial" w:hAnsi="Arial" w:cs="Arial"/>
              </w:rPr>
              <w:t>te</w:t>
            </w:r>
            <w:r w:rsidRPr="002E205F">
              <w:rPr>
                <w:rFonts w:ascii="Arial" w:hAnsi="Arial" w:cs="Arial"/>
                <w:spacing w:val="1"/>
              </w:rPr>
              <w:t>n</w:t>
            </w:r>
            <w:r w:rsidRPr="002E205F">
              <w:rPr>
                <w:rFonts w:ascii="Arial" w:hAnsi="Arial" w:cs="Arial"/>
              </w:rPr>
              <w:t>t</w:t>
            </w:r>
            <w:r w:rsidRPr="002E205F">
              <w:rPr>
                <w:rFonts w:ascii="Arial" w:hAnsi="Arial" w:cs="Arial"/>
                <w:spacing w:val="-8"/>
              </w:rPr>
              <w:t xml:space="preserve"> </w:t>
            </w:r>
            <w:r w:rsidRPr="002E205F">
              <w:rPr>
                <w:rFonts w:ascii="Arial" w:hAnsi="Arial" w:cs="Arial"/>
                <w:spacing w:val="1"/>
              </w:rPr>
              <w:t>b</w:t>
            </w:r>
            <w:r w:rsidRPr="002E205F">
              <w:rPr>
                <w:rFonts w:ascii="Arial" w:hAnsi="Arial" w:cs="Arial"/>
              </w:rPr>
              <w:t xml:space="preserve">y </w:t>
            </w:r>
            <w:r w:rsidRPr="002E205F">
              <w:rPr>
                <w:rFonts w:ascii="Arial" w:hAnsi="Arial" w:cs="Arial"/>
                <w:spacing w:val="1"/>
              </w:rPr>
              <w:t>p</w:t>
            </w:r>
            <w:r w:rsidRPr="002E205F">
              <w:rPr>
                <w:rFonts w:ascii="Arial" w:hAnsi="Arial" w:cs="Arial"/>
              </w:rPr>
              <w:t>ai</w:t>
            </w:r>
            <w:r w:rsidRPr="002E205F">
              <w:rPr>
                <w:rFonts w:ascii="Arial" w:hAnsi="Arial" w:cs="Arial"/>
                <w:spacing w:val="1"/>
              </w:rPr>
              <w:t>r</w:t>
            </w:r>
            <w:r w:rsidRPr="002E205F">
              <w:rPr>
                <w:rFonts w:ascii="Arial" w:hAnsi="Arial" w:cs="Arial"/>
              </w:rPr>
              <w:t>i</w:t>
            </w:r>
            <w:r w:rsidRPr="002E205F">
              <w:rPr>
                <w:rFonts w:ascii="Arial" w:hAnsi="Arial" w:cs="Arial"/>
                <w:spacing w:val="-1"/>
              </w:rPr>
              <w:t>n</w:t>
            </w:r>
            <w:r w:rsidRPr="002E205F">
              <w:rPr>
                <w:rFonts w:ascii="Arial" w:hAnsi="Arial" w:cs="Arial"/>
              </w:rPr>
              <w:t>g</w:t>
            </w:r>
            <w:r w:rsidRPr="002E205F">
              <w:rPr>
                <w:rFonts w:ascii="Arial" w:hAnsi="Arial" w:cs="Arial"/>
                <w:spacing w:val="-4"/>
              </w:rPr>
              <w:t xml:space="preserve"> </w:t>
            </w:r>
            <w:r w:rsidRPr="002E205F">
              <w:rPr>
                <w:rFonts w:ascii="Arial" w:hAnsi="Arial" w:cs="Arial"/>
                <w:spacing w:val="-2"/>
              </w:rPr>
              <w:t>I</w:t>
            </w:r>
            <w:r w:rsidRPr="002E205F">
              <w:rPr>
                <w:rFonts w:ascii="Arial" w:hAnsi="Arial" w:cs="Arial"/>
                <w:spacing w:val="1"/>
              </w:rPr>
              <w:t>nd</w:t>
            </w:r>
            <w:r w:rsidRPr="002E205F">
              <w:rPr>
                <w:rFonts w:ascii="Arial" w:hAnsi="Arial" w:cs="Arial"/>
              </w:rPr>
              <w:t>ia</w:t>
            </w:r>
            <w:r w:rsidRPr="002E205F">
              <w:rPr>
                <w:rFonts w:ascii="Arial" w:hAnsi="Arial" w:cs="Arial"/>
                <w:spacing w:val="-3"/>
              </w:rPr>
              <w:t xml:space="preserve"> </w:t>
            </w:r>
            <w:r w:rsidRPr="002E205F">
              <w:rPr>
                <w:rFonts w:ascii="Arial" w:hAnsi="Arial" w:cs="Arial"/>
              </w:rPr>
              <w:t>e</w:t>
            </w:r>
            <w:r w:rsidRPr="002E205F">
              <w:rPr>
                <w:rFonts w:ascii="Arial" w:hAnsi="Arial" w:cs="Arial"/>
                <w:spacing w:val="1"/>
              </w:rPr>
              <w:t>x</w:t>
            </w:r>
            <w:r w:rsidRPr="002E205F">
              <w:rPr>
                <w:rFonts w:ascii="Arial" w:hAnsi="Arial" w:cs="Arial"/>
              </w:rPr>
              <w:t>a</w:t>
            </w:r>
            <w:r w:rsidRPr="002E205F">
              <w:rPr>
                <w:rFonts w:ascii="Arial" w:hAnsi="Arial" w:cs="Arial"/>
                <w:spacing w:val="-1"/>
              </w:rPr>
              <w:t>m</w:t>
            </w:r>
            <w:r w:rsidRPr="002E205F">
              <w:rPr>
                <w:rFonts w:ascii="Arial" w:hAnsi="Arial" w:cs="Arial"/>
                <w:spacing w:val="1"/>
              </w:rPr>
              <w:t>p</w:t>
            </w:r>
            <w:r w:rsidRPr="002E205F">
              <w:rPr>
                <w:rFonts w:ascii="Arial" w:hAnsi="Arial" w:cs="Arial"/>
              </w:rPr>
              <w:t>les with</w:t>
            </w:r>
            <w:r w:rsidRPr="002E205F">
              <w:rPr>
                <w:rFonts w:ascii="Arial" w:hAnsi="Arial" w:cs="Arial"/>
                <w:spacing w:val="-2"/>
              </w:rPr>
              <w:t xml:space="preserve"> </w:t>
            </w:r>
            <w:r w:rsidRPr="002E205F">
              <w:rPr>
                <w:rFonts w:ascii="Arial" w:hAnsi="Arial" w:cs="Arial"/>
              </w:rPr>
              <w:t>at</w:t>
            </w:r>
            <w:r w:rsidRPr="002E205F">
              <w:rPr>
                <w:rFonts w:ascii="Arial" w:hAnsi="Arial" w:cs="Arial"/>
                <w:spacing w:val="-1"/>
              </w:rPr>
              <w:t xml:space="preserve"> </w:t>
            </w:r>
            <w:r w:rsidRPr="002E205F">
              <w:rPr>
                <w:rFonts w:ascii="Arial" w:hAnsi="Arial" w:cs="Arial"/>
              </w:rPr>
              <w:t>lea</w:t>
            </w:r>
            <w:r w:rsidRPr="002E205F">
              <w:rPr>
                <w:rFonts w:ascii="Arial" w:hAnsi="Arial" w:cs="Arial"/>
                <w:spacing w:val="-1"/>
              </w:rPr>
              <w:t>s</w:t>
            </w:r>
            <w:r w:rsidRPr="002E205F">
              <w:rPr>
                <w:rFonts w:ascii="Arial" w:hAnsi="Arial" w:cs="Arial"/>
              </w:rPr>
              <w:t>t</w:t>
            </w:r>
            <w:r w:rsidRPr="002E205F">
              <w:rPr>
                <w:rFonts w:ascii="Arial" w:hAnsi="Arial" w:cs="Arial"/>
                <w:spacing w:val="-4"/>
              </w:rPr>
              <w:t xml:space="preserve"> </w:t>
            </w:r>
            <w:r w:rsidRPr="002E205F">
              <w:rPr>
                <w:rFonts w:ascii="Arial" w:hAnsi="Arial" w:cs="Arial"/>
                <w:spacing w:val="1"/>
              </w:rPr>
              <w:t>on</w:t>
            </w:r>
            <w:r w:rsidRPr="002E205F">
              <w:rPr>
                <w:rFonts w:ascii="Arial" w:hAnsi="Arial" w:cs="Arial"/>
              </w:rPr>
              <w:t>e</w:t>
            </w:r>
            <w:r w:rsidRPr="002E205F">
              <w:rPr>
                <w:rFonts w:ascii="Arial" w:hAnsi="Arial" w:cs="Arial"/>
                <w:spacing w:val="-2"/>
              </w:rPr>
              <w:t xml:space="preserve"> </w:t>
            </w:r>
            <w:r w:rsidRPr="002E205F">
              <w:rPr>
                <w:rFonts w:ascii="Arial" w:hAnsi="Arial" w:cs="Arial"/>
              </w:rPr>
              <w:t>A</w:t>
            </w:r>
            <w:r w:rsidRPr="002E205F">
              <w:rPr>
                <w:rFonts w:ascii="Arial" w:hAnsi="Arial" w:cs="Arial"/>
                <w:spacing w:val="1"/>
              </w:rPr>
              <w:t>fr</w:t>
            </w:r>
            <w:r w:rsidRPr="002E205F">
              <w:rPr>
                <w:rFonts w:ascii="Arial" w:hAnsi="Arial" w:cs="Arial"/>
              </w:rPr>
              <w:t>ican</w:t>
            </w:r>
            <w:r w:rsidRPr="002E205F">
              <w:rPr>
                <w:rFonts w:ascii="Arial" w:hAnsi="Arial" w:cs="Arial"/>
                <w:spacing w:val="-4"/>
              </w:rPr>
              <w:t xml:space="preserve"> </w:t>
            </w:r>
            <w:r w:rsidRPr="002E205F">
              <w:rPr>
                <w:rFonts w:ascii="Arial" w:hAnsi="Arial" w:cs="Arial"/>
              </w:rPr>
              <w:t>a</w:t>
            </w:r>
            <w:r w:rsidRPr="002E205F">
              <w:rPr>
                <w:rFonts w:ascii="Arial" w:hAnsi="Arial" w:cs="Arial"/>
                <w:spacing w:val="-1"/>
              </w:rPr>
              <w:t>n</w:t>
            </w:r>
            <w:r w:rsidRPr="002E205F">
              <w:rPr>
                <w:rFonts w:ascii="Arial" w:hAnsi="Arial" w:cs="Arial"/>
              </w:rPr>
              <w:t>d</w:t>
            </w:r>
            <w:r w:rsidRPr="002E205F">
              <w:rPr>
                <w:rFonts w:ascii="Arial" w:hAnsi="Arial" w:cs="Arial"/>
                <w:spacing w:val="-1"/>
              </w:rPr>
              <w:t xml:space="preserve"> o</w:t>
            </w:r>
            <w:r w:rsidRPr="002E205F">
              <w:rPr>
                <w:rFonts w:ascii="Arial" w:hAnsi="Arial" w:cs="Arial"/>
                <w:spacing w:val="1"/>
              </w:rPr>
              <w:t>n</w:t>
            </w:r>
            <w:r w:rsidRPr="002E205F">
              <w:rPr>
                <w:rFonts w:ascii="Arial" w:hAnsi="Arial" w:cs="Arial"/>
              </w:rPr>
              <w:t>e</w:t>
            </w:r>
            <w:r w:rsidRPr="002E205F">
              <w:rPr>
                <w:rFonts w:ascii="Arial" w:hAnsi="Arial" w:cs="Arial"/>
                <w:spacing w:val="-2"/>
              </w:rPr>
              <w:t xml:space="preserve"> </w:t>
            </w:r>
            <w:r w:rsidRPr="002E205F">
              <w:rPr>
                <w:rFonts w:ascii="Arial" w:hAnsi="Arial" w:cs="Arial"/>
                <w:spacing w:val="1"/>
              </w:rPr>
              <w:t>L</w:t>
            </w:r>
            <w:r w:rsidRPr="002E205F">
              <w:rPr>
                <w:rFonts w:ascii="Arial" w:hAnsi="Arial" w:cs="Arial"/>
              </w:rPr>
              <w:t>atin</w:t>
            </w:r>
            <w:r w:rsidRPr="002E205F">
              <w:rPr>
                <w:rFonts w:ascii="Arial" w:hAnsi="Arial" w:cs="Arial"/>
                <w:spacing w:val="-2"/>
              </w:rPr>
              <w:t xml:space="preserve"> </w:t>
            </w:r>
            <w:r w:rsidRPr="002E205F">
              <w:rPr>
                <w:rFonts w:ascii="Arial" w:hAnsi="Arial" w:cs="Arial"/>
              </w:rPr>
              <w:t>A</w:t>
            </w:r>
            <w:r w:rsidRPr="002E205F">
              <w:rPr>
                <w:rFonts w:ascii="Arial" w:hAnsi="Arial" w:cs="Arial"/>
                <w:spacing w:val="1"/>
              </w:rPr>
              <w:t>m</w:t>
            </w:r>
            <w:r w:rsidRPr="002E205F">
              <w:rPr>
                <w:rFonts w:ascii="Arial" w:hAnsi="Arial" w:cs="Arial"/>
              </w:rPr>
              <w:t>e</w:t>
            </w:r>
            <w:r w:rsidRPr="002E205F">
              <w:rPr>
                <w:rFonts w:ascii="Arial" w:hAnsi="Arial" w:cs="Arial"/>
                <w:spacing w:val="1"/>
              </w:rPr>
              <w:t>r</w:t>
            </w:r>
            <w:r w:rsidRPr="002E205F">
              <w:rPr>
                <w:rFonts w:ascii="Arial" w:hAnsi="Arial" w:cs="Arial"/>
              </w:rPr>
              <w:t>ican</w:t>
            </w:r>
            <w:r w:rsidRPr="002E205F">
              <w:rPr>
                <w:rFonts w:ascii="Arial" w:hAnsi="Arial" w:cs="Arial"/>
                <w:spacing w:val="-6"/>
              </w:rPr>
              <w:t xml:space="preserve"> </w:t>
            </w:r>
            <w:r w:rsidRPr="002E205F">
              <w:rPr>
                <w:rFonts w:ascii="Arial" w:hAnsi="Arial" w:cs="Arial"/>
              </w:rPr>
              <w:t>ca</w:t>
            </w:r>
            <w:r w:rsidRPr="002E205F">
              <w:rPr>
                <w:rFonts w:ascii="Arial" w:hAnsi="Arial" w:cs="Arial"/>
                <w:spacing w:val="-1"/>
              </w:rPr>
              <w:t>s</w:t>
            </w:r>
            <w:r w:rsidRPr="002E205F">
              <w:rPr>
                <w:rFonts w:ascii="Arial" w:hAnsi="Arial" w:cs="Arial"/>
              </w:rPr>
              <w:t>e,</w:t>
            </w:r>
            <w:r w:rsidRPr="002E205F">
              <w:rPr>
                <w:rFonts w:ascii="Arial" w:hAnsi="Arial" w:cs="Arial"/>
                <w:spacing w:val="-3"/>
              </w:rPr>
              <w:t xml:space="preserve"> </w:t>
            </w:r>
            <w:r w:rsidRPr="002E205F">
              <w:rPr>
                <w:rFonts w:ascii="Arial" w:hAnsi="Arial" w:cs="Arial"/>
                <w:spacing w:val="-2"/>
              </w:rPr>
              <w:t>a</w:t>
            </w:r>
            <w:r w:rsidRPr="002E205F">
              <w:rPr>
                <w:rFonts w:ascii="Arial" w:hAnsi="Arial" w:cs="Arial"/>
                <w:spacing w:val="1"/>
              </w:rPr>
              <w:t>n</w:t>
            </w:r>
            <w:r w:rsidRPr="002E205F">
              <w:rPr>
                <w:rFonts w:ascii="Arial" w:hAnsi="Arial" w:cs="Arial"/>
              </w:rPr>
              <w:t xml:space="preserve">d </w:t>
            </w:r>
            <w:r w:rsidRPr="002E205F">
              <w:rPr>
                <w:rFonts w:ascii="Arial" w:hAnsi="Arial" w:cs="Arial"/>
                <w:spacing w:val="1"/>
              </w:rPr>
              <w:t>pro</w:t>
            </w:r>
            <w:r w:rsidRPr="002E205F">
              <w:rPr>
                <w:rFonts w:ascii="Arial" w:hAnsi="Arial" w:cs="Arial"/>
                <w:spacing w:val="-1"/>
              </w:rPr>
              <w:t>p</w:t>
            </w:r>
            <w:r w:rsidRPr="002E205F">
              <w:rPr>
                <w:rFonts w:ascii="Arial" w:hAnsi="Arial" w:cs="Arial"/>
                <w:spacing w:val="1"/>
              </w:rPr>
              <w:t>o</w:t>
            </w:r>
            <w:r w:rsidRPr="002E205F">
              <w:rPr>
                <w:rFonts w:ascii="Arial" w:hAnsi="Arial" w:cs="Arial"/>
                <w:spacing w:val="-1"/>
              </w:rPr>
              <w:t>s</w:t>
            </w:r>
            <w:r w:rsidRPr="002E205F">
              <w:rPr>
                <w:rFonts w:ascii="Arial" w:hAnsi="Arial" w:cs="Arial"/>
              </w:rPr>
              <w:t>e</w:t>
            </w:r>
            <w:r w:rsidRPr="002E205F">
              <w:rPr>
                <w:rFonts w:ascii="Arial" w:hAnsi="Arial" w:cs="Arial"/>
                <w:spacing w:val="-5"/>
              </w:rPr>
              <w:t xml:space="preserve"> </w:t>
            </w:r>
            <w:r w:rsidRPr="002E205F">
              <w:rPr>
                <w:rFonts w:ascii="Arial" w:hAnsi="Arial" w:cs="Arial"/>
              </w:rPr>
              <w:t>c</w:t>
            </w:r>
            <w:r w:rsidRPr="002E205F">
              <w:rPr>
                <w:rFonts w:ascii="Arial" w:hAnsi="Arial" w:cs="Arial"/>
                <w:spacing w:val="1"/>
              </w:rPr>
              <w:t>on</w:t>
            </w:r>
            <w:r w:rsidRPr="002E205F">
              <w:rPr>
                <w:rFonts w:ascii="Arial" w:hAnsi="Arial" w:cs="Arial"/>
              </w:rPr>
              <w:t>c</w:t>
            </w:r>
            <w:r w:rsidRPr="002E205F">
              <w:rPr>
                <w:rFonts w:ascii="Arial" w:hAnsi="Arial" w:cs="Arial"/>
                <w:spacing w:val="1"/>
              </w:rPr>
              <w:t>r</w:t>
            </w:r>
            <w:r w:rsidRPr="002E205F">
              <w:rPr>
                <w:rFonts w:ascii="Arial" w:hAnsi="Arial" w:cs="Arial"/>
              </w:rPr>
              <w:t>ete</w:t>
            </w:r>
            <w:r w:rsidRPr="002E205F">
              <w:rPr>
                <w:rFonts w:ascii="Arial" w:hAnsi="Arial" w:cs="Arial"/>
                <w:spacing w:val="-6"/>
              </w:rPr>
              <w:t xml:space="preserve"> </w:t>
            </w:r>
            <w:r w:rsidRPr="002E205F">
              <w:rPr>
                <w:rFonts w:ascii="Arial" w:hAnsi="Arial" w:cs="Arial"/>
              </w:rPr>
              <w:t>c</w:t>
            </w:r>
            <w:r w:rsidRPr="002E205F">
              <w:rPr>
                <w:rFonts w:ascii="Arial" w:hAnsi="Arial" w:cs="Arial"/>
                <w:spacing w:val="-2"/>
              </w:rPr>
              <w:t>a</w:t>
            </w:r>
            <w:r w:rsidRPr="002E205F">
              <w:rPr>
                <w:rFonts w:ascii="Arial" w:hAnsi="Arial" w:cs="Arial"/>
                <w:spacing w:val="1"/>
              </w:rPr>
              <w:t>p</w:t>
            </w:r>
            <w:r w:rsidRPr="002E205F">
              <w:rPr>
                <w:rFonts w:ascii="Arial" w:hAnsi="Arial" w:cs="Arial"/>
              </w:rPr>
              <w:t>acit</w:t>
            </w:r>
            <w:r w:rsidRPr="002E205F">
              <w:rPr>
                <w:rFonts w:ascii="Arial" w:hAnsi="Arial" w:cs="Arial"/>
                <w:spacing w:val="1"/>
              </w:rPr>
              <w:t>y-</w:t>
            </w:r>
            <w:r w:rsidRPr="002E205F">
              <w:rPr>
                <w:rFonts w:ascii="Arial" w:hAnsi="Arial" w:cs="Arial"/>
                <w:spacing w:val="-1"/>
              </w:rPr>
              <w:t>b</w:t>
            </w:r>
            <w:r w:rsidRPr="002E205F">
              <w:rPr>
                <w:rFonts w:ascii="Arial" w:hAnsi="Arial" w:cs="Arial"/>
                <w:spacing w:val="1"/>
              </w:rPr>
              <w:t>u</w:t>
            </w:r>
            <w:r w:rsidRPr="002E205F">
              <w:rPr>
                <w:rFonts w:ascii="Arial" w:hAnsi="Arial" w:cs="Arial"/>
              </w:rPr>
              <w:t>il</w:t>
            </w:r>
            <w:r w:rsidRPr="002E205F">
              <w:rPr>
                <w:rFonts w:ascii="Arial" w:hAnsi="Arial" w:cs="Arial"/>
                <w:spacing w:val="1"/>
              </w:rPr>
              <w:t>d</w:t>
            </w:r>
            <w:r w:rsidRPr="002E205F">
              <w:rPr>
                <w:rFonts w:ascii="Arial" w:hAnsi="Arial" w:cs="Arial"/>
              </w:rPr>
              <w:t>i</w:t>
            </w:r>
            <w:r w:rsidRPr="002E205F">
              <w:rPr>
                <w:rFonts w:ascii="Arial" w:hAnsi="Arial" w:cs="Arial"/>
                <w:spacing w:val="1"/>
              </w:rPr>
              <w:t>n</w:t>
            </w:r>
            <w:r w:rsidRPr="002E205F">
              <w:rPr>
                <w:rFonts w:ascii="Arial" w:hAnsi="Arial" w:cs="Arial"/>
              </w:rPr>
              <w:t>g</w:t>
            </w:r>
            <w:r w:rsidRPr="002E205F">
              <w:rPr>
                <w:rFonts w:ascii="Arial" w:hAnsi="Arial" w:cs="Arial"/>
                <w:spacing w:val="-12"/>
              </w:rPr>
              <w:t xml:space="preserve"> </w:t>
            </w:r>
            <w:r w:rsidRPr="002E205F">
              <w:rPr>
                <w:rFonts w:ascii="Arial" w:hAnsi="Arial" w:cs="Arial"/>
                <w:spacing w:val="-1"/>
              </w:rPr>
              <w:t>s</w:t>
            </w:r>
            <w:r w:rsidRPr="002E205F">
              <w:rPr>
                <w:rFonts w:ascii="Arial" w:hAnsi="Arial" w:cs="Arial"/>
              </w:rPr>
              <w:t>te</w:t>
            </w:r>
            <w:r w:rsidRPr="002E205F">
              <w:rPr>
                <w:rFonts w:ascii="Arial" w:hAnsi="Arial" w:cs="Arial"/>
                <w:spacing w:val="1"/>
              </w:rPr>
              <w:t>ps</w:t>
            </w:r>
          </w:p>
        </w:tc>
        <w:tc>
          <w:tcPr>
            <w:tcW w:w="4013" w:type="dxa"/>
            <w:tcBorders>
              <w:top w:val="single" w:sz="5" w:space="0" w:color="000000"/>
              <w:left w:val="single" w:sz="5" w:space="0" w:color="000000"/>
              <w:bottom w:val="single" w:sz="5" w:space="0" w:color="000000"/>
              <w:right w:val="single" w:sz="5" w:space="0" w:color="000000"/>
            </w:tcBorders>
          </w:tcPr>
          <w:p w14:paraId="30481371" w14:textId="77777777" w:rsidR="005B3EC6" w:rsidRPr="002E205F" w:rsidRDefault="005B3EC6" w:rsidP="005B3EC6">
            <w:pPr>
              <w:rPr>
                <w:rFonts w:ascii="Arial" w:hAnsi="Arial" w:cs="Arial"/>
                <w:lang w:val="en-IN"/>
              </w:rPr>
            </w:pPr>
            <w:r w:rsidRPr="002E205F">
              <w:rPr>
                <w:rFonts w:ascii="Arial" w:hAnsi="Arial" w:cs="Arial"/>
                <w:lang w:val="en-IN"/>
              </w:rPr>
              <w:t>We thank the reviewer for the detailed suggestions. We have revised the manuscript accordingly:</w:t>
            </w:r>
          </w:p>
          <w:p w14:paraId="581EA373" w14:textId="77777777" w:rsidR="005B3EC6" w:rsidRPr="002E205F" w:rsidRDefault="005B3EC6" w:rsidP="005B3EC6">
            <w:pPr>
              <w:numPr>
                <w:ilvl w:val="0"/>
                <w:numId w:val="2"/>
              </w:numPr>
              <w:rPr>
                <w:rFonts w:ascii="Arial" w:hAnsi="Arial" w:cs="Arial"/>
                <w:lang w:val="en-IN"/>
              </w:rPr>
            </w:pPr>
            <w:r w:rsidRPr="002E205F">
              <w:rPr>
                <w:rFonts w:ascii="Arial" w:hAnsi="Arial" w:cs="Arial"/>
                <w:lang w:val="en-IN"/>
              </w:rPr>
              <w:t>Clarified placebo use by explicitly contrasting FDA/ICH-GCP positions with the Declaration of Helsinki.</w:t>
            </w:r>
          </w:p>
          <w:p w14:paraId="2A7164F8" w14:textId="77777777" w:rsidR="005B3EC6" w:rsidRPr="002E205F" w:rsidRDefault="005B3EC6" w:rsidP="005B3EC6">
            <w:pPr>
              <w:numPr>
                <w:ilvl w:val="0"/>
                <w:numId w:val="2"/>
              </w:numPr>
              <w:rPr>
                <w:rFonts w:ascii="Arial" w:hAnsi="Arial" w:cs="Arial"/>
                <w:lang w:val="en-IN"/>
              </w:rPr>
            </w:pPr>
            <w:r w:rsidRPr="002E205F">
              <w:rPr>
                <w:rFonts w:ascii="Arial" w:hAnsi="Arial" w:cs="Arial"/>
                <w:lang w:val="en-IN"/>
              </w:rPr>
              <w:t>Expanded the EU section to include the operational implications of the EU Clinical Trials Regulation.</w:t>
            </w:r>
          </w:p>
          <w:p w14:paraId="5B3B510A" w14:textId="77777777" w:rsidR="005B3EC6" w:rsidRPr="002E205F" w:rsidRDefault="005B3EC6" w:rsidP="005B3EC6">
            <w:pPr>
              <w:numPr>
                <w:ilvl w:val="0"/>
                <w:numId w:val="2"/>
              </w:numPr>
              <w:rPr>
                <w:rFonts w:ascii="Arial" w:hAnsi="Arial" w:cs="Arial"/>
                <w:lang w:val="en-IN"/>
              </w:rPr>
            </w:pPr>
            <w:r w:rsidRPr="002E205F">
              <w:rPr>
                <w:rFonts w:ascii="Arial" w:hAnsi="Arial" w:cs="Arial"/>
                <w:lang w:val="en-IN"/>
              </w:rPr>
              <w:t>Expanded the U.S. regulatory discussion to cover medical devices in addition to drugs.</w:t>
            </w:r>
          </w:p>
          <w:p w14:paraId="0DA0C966" w14:textId="77777777" w:rsidR="005B3EC6" w:rsidRPr="002E205F" w:rsidRDefault="005B3EC6" w:rsidP="005B3EC6">
            <w:pPr>
              <w:numPr>
                <w:ilvl w:val="0"/>
                <w:numId w:val="2"/>
              </w:numPr>
              <w:rPr>
                <w:rFonts w:ascii="Arial" w:hAnsi="Arial" w:cs="Arial"/>
                <w:lang w:val="en-IN"/>
              </w:rPr>
            </w:pPr>
            <w:r w:rsidRPr="002E205F">
              <w:rPr>
                <w:rFonts w:ascii="Arial" w:hAnsi="Arial" w:cs="Arial"/>
                <w:lang w:val="en-IN"/>
              </w:rPr>
              <w:t>Converted ethical principles into operational controls to illustrate application in trial management.</w:t>
            </w:r>
          </w:p>
          <w:p w14:paraId="6C5AFC95" w14:textId="77777777" w:rsidR="005B3EC6" w:rsidRPr="002E205F" w:rsidRDefault="005B3EC6" w:rsidP="005B3EC6">
            <w:pPr>
              <w:numPr>
                <w:ilvl w:val="0"/>
                <w:numId w:val="2"/>
              </w:numPr>
              <w:rPr>
                <w:rFonts w:ascii="Arial" w:hAnsi="Arial" w:cs="Arial"/>
                <w:lang w:val="en-IN"/>
              </w:rPr>
            </w:pPr>
            <w:r w:rsidRPr="002E205F">
              <w:rPr>
                <w:rFonts w:ascii="Arial" w:hAnsi="Arial" w:cs="Arial"/>
                <w:lang w:val="en-IN"/>
              </w:rPr>
              <w:t>Strengthened the data integrity section with digital-specific guidance, particularly for electronic systems and decentralized trials.</w:t>
            </w:r>
          </w:p>
          <w:p w14:paraId="7998D89C" w14:textId="77777777" w:rsidR="005B3EC6" w:rsidRPr="002E205F" w:rsidRDefault="005B3EC6" w:rsidP="005B3EC6">
            <w:pPr>
              <w:numPr>
                <w:ilvl w:val="0"/>
                <w:numId w:val="2"/>
              </w:numPr>
              <w:rPr>
                <w:rFonts w:ascii="Arial" w:hAnsi="Arial" w:cs="Arial"/>
                <w:lang w:val="en-IN"/>
              </w:rPr>
            </w:pPr>
            <w:r w:rsidRPr="002E205F">
              <w:rPr>
                <w:rFonts w:ascii="Arial" w:hAnsi="Arial" w:cs="Arial"/>
                <w:lang w:val="en-IN"/>
              </w:rPr>
              <w:t>Balanced LMIC content by retaining the India example while adding African (AVAREF/African vaccine trials) and Latin American (Brazil’s ANVISA oversight) cases, and proposed concrete steps for capacity-building.</w:t>
            </w:r>
          </w:p>
          <w:p w14:paraId="53BE196A" w14:textId="77777777" w:rsidR="00DA1376" w:rsidRPr="002E205F" w:rsidRDefault="00DA1376">
            <w:pPr>
              <w:rPr>
                <w:rFonts w:ascii="Arial" w:hAnsi="Arial" w:cs="Arial"/>
              </w:rPr>
            </w:pPr>
          </w:p>
        </w:tc>
      </w:tr>
      <w:tr w:rsidR="00DA1376" w:rsidRPr="002E205F" w14:paraId="3F7FEF76" w14:textId="77777777" w:rsidTr="008A0D97">
        <w:trPr>
          <w:trHeight w:hRule="exact" w:val="5116"/>
        </w:trPr>
        <w:tc>
          <w:tcPr>
            <w:tcW w:w="3334" w:type="dxa"/>
            <w:tcBorders>
              <w:top w:val="single" w:sz="5" w:space="0" w:color="000000"/>
              <w:left w:val="single" w:sz="5" w:space="0" w:color="000000"/>
              <w:bottom w:val="single" w:sz="5" w:space="0" w:color="000000"/>
              <w:right w:val="single" w:sz="5" w:space="0" w:color="000000"/>
            </w:tcBorders>
          </w:tcPr>
          <w:p w14:paraId="77AA9AB1" w14:textId="77777777" w:rsidR="00DA1376" w:rsidRPr="002E205F" w:rsidRDefault="00D837EB">
            <w:pPr>
              <w:spacing w:before="2" w:line="220" w:lineRule="exact"/>
              <w:ind w:left="462" w:right="93"/>
              <w:rPr>
                <w:rFonts w:ascii="Arial" w:hAnsi="Arial" w:cs="Arial"/>
              </w:rPr>
            </w:pPr>
            <w:r w:rsidRPr="002E205F">
              <w:rPr>
                <w:rFonts w:ascii="Arial" w:hAnsi="Arial" w:cs="Arial"/>
                <w:b/>
              </w:rPr>
              <w:lastRenderedPageBreak/>
              <w:t>Are</w:t>
            </w:r>
            <w:r w:rsidRPr="002E205F">
              <w:rPr>
                <w:rFonts w:ascii="Arial" w:hAnsi="Arial" w:cs="Arial"/>
                <w:b/>
                <w:spacing w:val="-2"/>
              </w:rPr>
              <w:t xml:space="preserve"> </w:t>
            </w:r>
            <w:r w:rsidRPr="002E205F">
              <w:rPr>
                <w:rFonts w:ascii="Arial" w:hAnsi="Arial" w:cs="Arial"/>
                <w:b/>
                <w:spacing w:val="1"/>
              </w:rPr>
              <w:t>t</w:t>
            </w:r>
            <w:r w:rsidRPr="002E205F">
              <w:rPr>
                <w:rFonts w:ascii="Arial" w:hAnsi="Arial" w:cs="Arial"/>
                <w:b/>
              </w:rPr>
              <w:t>he</w:t>
            </w:r>
            <w:r w:rsidRPr="002E205F">
              <w:rPr>
                <w:rFonts w:ascii="Arial" w:hAnsi="Arial" w:cs="Arial"/>
                <w:b/>
                <w:spacing w:val="-2"/>
              </w:rPr>
              <w:t xml:space="preserve"> </w:t>
            </w:r>
            <w:r w:rsidRPr="002E205F">
              <w:rPr>
                <w:rFonts w:ascii="Arial" w:hAnsi="Arial" w:cs="Arial"/>
                <w:b/>
              </w:rPr>
              <w:t>re</w:t>
            </w:r>
            <w:r w:rsidRPr="002E205F">
              <w:rPr>
                <w:rFonts w:ascii="Arial" w:hAnsi="Arial" w:cs="Arial"/>
                <w:b/>
                <w:spacing w:val="1"/>
              </w:rPr>
              <w:t>f</w:t>
            </w:r>
            <w:r w:rsidRPr="002E205F">
              <w:rPr>
                <w:rFonts w:ascii="Arial" w:hAnsi="Arial" w:cs="Arial"/>
                <w:b/>
              </w:rPr>
              <w:t>erences</w:t>
            </w:r>
            <w:r w:rsidRPr="002E205F">
              <w:rPr>
                <w:rFonts w:ascii="Arial" w:hAnsi="Arial" w:cs="Arial"/>
                <w:b/>
                <w:spacing w:val="-9"/>
              </w:rPr>
              <w:t xml:space="preserve"> </w:t>
            </w:r>
            <w:r w:rsidRPr="002E205F">
              <w:rPr>
                <w:rFonts w:ascii="Arial" w:hAnsi="Arial" w:cs="Arial"/>
                <w:b/>
                <w:spacing w:val="-1"/>
              </w:rPr>
              <w:t>s</w:t>
            </w:r>
            <w:r w:rsidRPr="002E205F">
              <w:rPr>
                <w:rFonts w:ascii="Arial" w:hAnsi="Arial" w:cs="Arial"/>
                <w:b/>
              </w:rPr>
              <w:t>u</w:t>
            </w:r>
            <w:r w:rsidRPr="002E205F">
              <w:rPr>
                <w:rFonts w:ascii="Arial" w:hAnsi="Arial" w:cs="Arial"/>
                <w:b/>
                <w:spacing w:val="1"/>
              </w:rPr>
              <w:t>ff</w:t>
            </w:r>
            <w:r w:rsidRPr="002E205F">
              <w:rPr>
                <w:rFonts w:ascii="Arial" w:hAnsi="Arial" w:cs="Arial"/>
                <w:b/>
              </w:rPr>
              <w:t>icient</w:t>
            </w:r>
            <w:r w:rsidRPr="002E205F">
              <w:rPr>
                <w:rFonts w:ascii="Arial" w:hAnsi="Arial" w:cs="Arial"/>
                <w:b/>
                <w:spacing w:val="-8"/>
              </w:rPr>
              <w:t xml:space="preserve"> </w:t>
            </w:r>
            <w:r w:rsidRPr="002E205F">
              <w:rPr>
                <w:rFonts w:ascii="Arial" w:hAnsi="Arial" w:cs="Arial"/>
                <w:b/>
                <w:spacing w:val="1"/>
              </w:rPr>
              <w:t>a</w:t>
            </w:r>
            <w:r w:rsidRPr="002E205F">
              <w:rPr>
                <w:rFonts w:ascii="Arial" w:hAnsi="Arial" w:cs="Arial"/>
                <w:b/>
              </w:rPr>
              <w:t>nd recen</w:t>
            </w:r>
            <w:r w:rsidRPr="002E205F">
              <w:rPr>
                <w:rFonts w:ascii="Arial" w:hAnsi="Arial" w:cs="Arial"/>
                <w:b/>
                <w:spacing w:val="1"/>
              </w:rPr>
              <w:t>t</w:t>
            </w:r>
            <w:r w:rsidRPr="002E205F">
              <w:rPr>
                <w:rFonts w:ascii="Arial" w:hAnsi="Arial" w:cs="Arial"/>
                <w:b/>
              </w:rPr>
              <w:t>?</w:t>
            </w:r>
            <w:r w:rsidRPr="002E205F">
              <w:rPr>
                <w:rFonts w:ascii="Arial" w:hAnsi="Arial" w:cs="Arial"/>
                <w:b/>
                <w:spacing w:val="-4"/>
              </w:rPr>
              <w:t xml:space="preserve"> </w:t>
            </w:r>
            <w:r w:rsidRPr="002E205F">
              <w:rPr>
                <w:rFonts w:ascii="Arial" w:hAnsi="Arial" w:cs="Arial"/>
                <w:b/>
                <w:spacing w:val="-1"/>
              </w:rPr>
              <w:t>I</w:t>
            </w:r>
            <w:r w:rsidRPr="002E205F">
              <w:rPr>
                <w:rFonts w:ascii="Arial" w:hAnsi="Arial" w:cs="Arial"/>
                <w:b/>
              </w:rPr>
              <w:t xml:space="preserve">f </w:t>
            </w:r>
            <w:r w:rsidRPr="002E205F">
              <w:rPr>
                <w:rFonts w:ascii="Arial" w:hAnsi="Arial" w:cs="Arial"/>
                <w:b/>
                <w:spacing w:val="1"/>
              </w:rPr>
              <w:t>yo</w:t>
            </w:r>
            <w:r w:rsidRPr="002E205F">
              <w:rPr>
                <w:rFonts w:ascii="Arial" w:hAnsi="Arial" w:cs="Arial"/>
                <w:b/>
              </w:rPr>
              <w:t>u</w:t>
            </w:r>
            <w:r w:rsidRPr="002E205F">
              <w:rPr>
                <w:rFonts w:ascii="Arial" w:hAnsi="Arial" w:cs="Arial"/>
                <w:b/>
                <w:spacing w:val="-3"/>
              </w:rPr>
              <w:t xml:space="preserve"> </w:t>
            </w:r>
            <w:r w:rsidRPr="002E205F">
              <w:rPr>
                <w:rFonts w:ascii="Arial" w:hAnsi="Arial" w:cs="Arial"/>
                <w:b/>
              </w:rPr>
              <w:t>h</w:t>
            </w:r>
            <w:r w:rsidRPr="002E205F">
              <w:rPr>
                <w:rFonts w:ascii="Arial" w:hAnsi="Arial" w:cs="Arial"/>
                <w:b/>
                <w:spacing w:val="1"/>
              </w:rPr>
              <w:t>ave</w:t>
            </w:r>
            <w:r w:rsidRPr="002E205F">
              <w:rPr>
                <w:rFonts w:ascii="Arial" w:hAnsi="Arial" w:cs="Arial"/>
                <w:b/>
                <w:spacing w:val="-3"/>
              </w:rPr>
              <w:t xml:space="preserve"> </w:t>
            </w:r>
            <w:r w:rsidRPr="002E205F">
              <w:rPr>
                <w:rFonts w:ascii="Arial" w:hAnsi="Arial" w:cs="Arial"/>
                <w:b/>
                <w:spacing w:val="-1"/>
              </w:rPr>
              <w:t>s</w:t>
            </w:r>
            <w:r w:rsidRPr="002E205F">
              <w:rPr>
                <w:rFonts w:ascii="Arial" w:hAnsi="Arial" w:cs="Arial"/>
                <w:b/>
              </w:rPr>
              <w:t>u</w:t>
            </w:r>
            <w:r w:rsidRPr="002E205F">
              <w:rPr>
                <w:rFonts w:ascii="Arial" w:hAnsi="Arial" w:cs="Arial"/>
                <w:b/>
                <w:spacing w:val="1"/>
              </w:rPr>
              <w:t>gg</w:t>
            </w:r>
            <w:r w:rsidRPr="002E205F">
              <w:rPr>
                <w:rFonts w:ascii="Arial" w:hAnsi="Arial" w:cs="Arial"/>
                <w:b/>
              </w:rPr>
              <w:t>e</w:t>
            </w:r>
            <w:r w:rsidRPr="002E205F">
              <w:rPr>
                <w:rFonts w:ascii="Arial" w:hAnsi="Arial" w:cs="Arial"/>
                <w:b/>
                <w:spacing w:val="-1"/>
              </w:rPr>
              <w:t>s</w:t>
            </w:r>
            <w:r w:rsidRPr="002E205F">
              <w:rPr>
                <w:rFonts w:ascii="Arial" w:hAnsi="Arial" w:cs="Arial"/>
                <w:b/>
                <w:spacing w:val="1"/>
              </w:rPr>
              <w:t>t</w:t>
            </w:r>
            <w:r w:rsidRPr="002E205F">
              <w:rPr>
                <w:rFonts w:ascii="Arial" w:hAnsi="Arial" w:cs="Arial"/>
                <w:b/>
              </w:rPr>
              <w:t>i</w:t>
            </w:r>
            <w:r w:rsidRPr="002E205F">
              <w:rPr>
                <w:rFonts w:ascii="Arial" w:hAnsi="Arial" w:cs="Arial"/>
                <w:b/>
                <w:spacing w:val="1"/>
              </w:rPr>
              <w:t>o</w:t>
            </w:r>
            <w:r w:rsidRPr="002E205F">
              <w:rPr>
                <w:rFonts w:ascii="Arial" w:hAnsi="Arial" w:cs="Arial"/>
                <w:b/>
              </w:rPr>
              <w:t xml:space="preserve">ns </w:t>
            </w:r>
            <w:r w:rsidRPr="002E205F">
              <w:rPr>
                <w:rFonts w:ascii="Arial" w:hAnsi="Arial" w:cs="Arial"/>
                <w:b/>
                <w:spacing w:val="1"/>
              </w:rPr>
              <w:t>o</w:t>
            </w:r>
            <w:r w:rsidRPr="002E205F">
              <w:rPr>
                <w:rFonts w:ascii="Arial" w:hAnsi="Arial" w:cs="Arial"/>
                <w:b/>
              </w:rPr>
              <w:t>f</w:t>
            </w:r>
            <w:r w:rsidRPr="002E205F">
              <w:rPr>
                <w:rFonts w:ascii="Arial" w:hAnsi="Arial" w:cs="Arial"/>
                <w:b/>
                <w:spacing w:val="-1"/>
              </w:rPr>
              <w:t xml:space="preserve"> </w:t>
            </w:r>
            <w:r w:rsidRPr="002E205F">
              <w:rPr>
                <w:rFonts w:ascii="Arial" w:hAnsi="Arial" w:cs="Arial"/>
                <w:b/>
                <w:spacing w:val="1"/>
              </w:rPr>
              <w:t>a</w:t>
            </w:r>
            <w:r w:rsidRPr="002E205F">
              <w:rPr>
                <w:rFonts w:ascii="Arial" w:hAnsi="Arial" w:cs="Arial"/>
                <w:b/>
              </w:rPr>
              <w:t>ddi</w:t>
            </w:r>
            <w:r w:rsidRPr="002E205F">
              <w:rPr>
                <w:rFonts w:ascii="Arial" w:hAnsi="Arial" w:cs="Arial"/>
                <w:b/>
                <w:spacing w:val="1"/>
              </w:rPr>
              <w:t>t</w:t>
            </w:r>
            <w:r w:rsidRPr="002E205F">
              <w:rPr>
                <w:rFonts w:ascii="Arial" w:hAnsi="Arial" w:cs="Arial"/>
                <w:b/>
              </w:rPr>
              <w:t>i</w:t>
            </w:r>
            <w:r w:rsidRPr="002E205F">
              <w:rPr>
                <w:rFonts w:ascii="Arial" w:hAnsi="Arial" w:cs="Arial"/>
                <w:b/>
                <w:spacing w:val="1"/>
              </w:rPr>
              <w:t>o</w:t>
            </w:r>
            <w:r w:rsidRPr="002E205F">
              <w:rPr>
                <w:rFonts w:ascii="Arial" w:hAnsi="Arial" w:cs="Arial"/>
                <w:b/>
              </w:rPr>
              <w:t>n</w:t>
            </w:r>
            <w:r w:rsidRPr="002E205F">
              <w:rPr>
                <w:rFonts w:ascii="Arial" w:hAnsi="Arial" w:cs="Arial"/>
                <w:b/>
                <w:spacing w:val="1"/>
              </w:rPr>
              <w:t>al</w:t>
            </w:r>
            <w:r w:rsidRPr="002E205F">
              <w:rPr>
                <w:rFonts w:ascii="Arial" w:hAnsi="Arial" w:cs="Arial"/>
                <w:b/>
                <w:spacing w:val="-8"/>
              </w:rPr>
              <w:t xml:space="preserve"> </w:t>
            </w:r>
            <w:r w:rsidRPr="002E205F">
              <w:rPr>
                <w:rFonts w:ascii="Arial" w:hAnsi="Arial" w:cs="Arial"/>
                <w:b/>
              </w:rPr>
              <w:t>re</w:t>
            </w:r>
            <w:r w:rsidRPr="002E205F">
              <w:rPr>
                <w:rFonts w:ascii="Arial" w:hAnsi="Arial" w:cs="Arial"/>
                <w:b/>
                <w:spacing w:val="1"/>
              </w:rPr>
              <w:t>f</w:t>
            </w:r>
            <w:r w:rsidRPr="002E205F">
              <w:rPr>
                <w:rFonts w:ascii="Arial" w:hAnsi="Arial" w:cs="Arial"/>
                <w:b/>
              </w:rPr>
              <w:t>erence</w:t>
            </w:r>
            <w:r w:rsidRPr="002E205F">
              <w:rPr>
                <w:rFonts w:ascii="Arial" w:hAnsi="Arial" w:cs="Arial"/>
                <w:b/>
                <w:spacing w:val="-1"/>
              </w:rPr>
              <w:t>s</w:t>
            </w:r>
            <w:r w:rsidRPr="002E205F">
              <w:rPr>
                <w:rFonts w:ascii="Arial" w:hAnsi="Arial" w:cs="Arial"/>
                <w:b/>
              </w:rPr>
              <w:t>,</w:t>
            </w:r>
            <w:r w:rsidRPr="002E205F">
              <w:rPr>
                <w:rFonts w:ascii="Arial" w:hAnsi="Arial" w:cs="Arial"/>
                <w:b/>
                <w:spacing w:val="-8"/>
              </w:rPr>
              <w:t xml:space="preserve"> </w:t>
            </w:r>
            <w:r w:rsidRPr="002E205F">
              <w:rPr>
                <w:rFonts w:ascii="Arial" w:hAnsi="Arial" w:cs="Arial"/>
                <w:b/>
              </w:rPr>
              <w:t>ple</w:t>
            </w:r>
            <w:r w:rsidRPr="002E205F">
              <w:rPr>
                <w:rFonts w:ascii="Arial" w:hAnsi="Arial" w:cs="Arial"/>
                <w:b/>
                <w:spacing w:val="1"/>
              </w:rPr>
              <w:t>a</w:t>
            </w:r>
            <w:r w:rsidRPr="002E205F">
              <w:rPr>
                <w:rFonts w:ascii="Arial" w:hAnsi="Arial" w:cs="Arial"/>
                <w:b/>
                <w:spacing w:val="-1"/>
              </w:rPr>
              <w:t>s</w:t>
            </w:r>
            <w:r w:rsidRPr="002E205F">
              <w:rPr>
                <w:rFonts w:ascii="Arial" w:hAnsi="Arial" w:cs="Arial"/>
                <w:b/>
              </w:rPr>
              <w:t>e</w:t>
            </w:r>
            <w:r w:rsidRPr="002E205F">
              <w:rPr>
                <w:rFonts w:ascii="Arial" w:hAnsi="Arial" w:cs="Arial"/>
                <w:b/>
                <w:spacing w:val="1"/>
              </w:rPr>
              <w:t xml:space="preserve"> </w:t>
            </w:r>
            <w:r w:rsidRPr="002E205F">
              <w:rPr>
                <w:rFonts w:ascii="Arial" w:hAnsi="Arial" w:cs="Arial"/>
                <w:b/>
                <w:spacing w:val="2"/>
              </w:rPr>
              <w:t>m</w:t>
            </w:r>
            <w:r w:rsidRPr="002E205F">
              <w:rPr>
                <w:rFonts w:ascii="Arial" w:hAnsi="Arial" w:cs="Arial"/>
                <w:b/>
              </w:rPr>
              <w:t>en</w:t>
            </w:r>
            <w:r w:rsidRPr="002E205F">
              <w:rPr>
                <w:rFonts w:ascii="Arial" w:hAnsi="Arial" w:cs="Arial"/>
                <w:b/>
                <w:spacing w:val="1"/>
              </w:rPr>
              <w:t>t</w:t>
            </w:r>
            <w:r w:rsidRPr="002E205F">
              <w:rPr>
                <w:rFonts w:ascii="Arial" w:hAnsi="Arial" w:cs="Arial"/>
                <w:b/>
              </w:rPr>
              <w:t>i</w:t>
            </w:r>
            <w:r w:rsidRPr="002E205F">
              <w:rPr>
                <w:rFonts w:ascii="Arial" w:hAnsi="Arial" w:cs="Arial"/>
                <w:b/>
                <w:spacing w:val="1"/>
              </w:rPr>
              <w:t>o</w:t>
            </w:r>
            <w:r w:rsidRPr="002E205F">
              <w:rPr>
                <w:rFonts w:ascii="Arial" w:hAnsi="Arial" w:cs="Arial"/>
                <w:b/>
              </w:rPr>
              <w:t>n</w:t>
            </w:r>
            <w:r w:rsidRPr="002E205F">
              <w:rPr>
                <w:rFonts w:ascii="Arial" w:hAnsi="Arial" w:cs="Arial"/>
                <w:b/>
                <w:spacing w:val="-7"/>
              </w:rPr>
              <w:t xml:space="preserve"> </w:t>
            </w:r>
            <w:r w:rsidRPr="002E205F">
              <w:rPr>
                <w:rFonts w:ascii="Arial" w:hAnsi="Arial" w:cs="Arial"/>
                <w:b/>
                <w:spacing w:val="1"/>
              </w:rPr>
              <w:t>t</w:t>
            </w:r>
            <w:r w:rsidRPr="002E205F">
              <w:rPr>
                <w:rFonts w:ascii="Arial" w:hAnsi="Arial" w:cs="Arial"/>
                <w:b/>
              </w:rPr>
              <w:t>hem</w:t>
            </w:r>
            <w:r w:rsidRPr="002E205F">
              <w:rPr>
                <w:rFonts w:ascii="Arial" w:hAnsi="Arial" w:cs="Arial"/>
                <w:b/>
                <w:spacing w:val="-5"/>
              </w:rPr>
              <w:t xml:space="preserve"> </w:t>
            </w:r>
            <w:r w:rsidRPr="002E205F">
              <w:rPr>
                <w:rFonts w:ascii="Arial" w:hAnsi="Arial" w:cs="Arial"/>
                <w:b/>
              </w:rPr>
              <w:t>in</w:t>
            </w:r>
            <w:r w:rsidRPr="002E205F">
              <w:rPr>
                <w:rFonts w:ascii="Arial" w:hAnsi="Arial" w:cs="Arial"/>
                <w:b/>
                <w:spacing w:val="-2"/>
              </w:rPr>
              <w:t xml:space="preserve"> </w:t>
            </w:r>
            <w:r w:rsidRPr="002E205F">
              <w:rPr>
                <w:rFonts w:ascii="Arial" w:hAnsi="Arial" w:cs="Arial"/>
                <w:b/>
                <w:spacing w:val="1"/>
              </w:rPr>
              <w:t>t</w:t>
            </w:r>
            <w:r w:rsidRPr="002E205F">
              <w:rPr>
                <w:rFonts w:ascii="Arial" w:hAnsi="Arial" w:cs="Arial"/>
                <w:b/>
              </w:rPr>
              <w:t>he</w:t>
            </w:r>
            <w:r w:rsidRPr="002E205F">
              <w:rPr>
                <w:rFonts w:ascii="Arial" w:hAnsi="Arial" w:cs="Arial"/>
                <w:b/>
                <w:spacing w:val="-2"/>
              </w:rPr>
              <w:t xml:space="preserve"> </w:t>
            </w:r>
            <w:r w:rsidRPr="002E205F">
              <w:rPr>
                <w:rFonts w:ascii="Arial" w:hAnsi="Arial" w:cs="Arial"/>
                <w:b/>
              </w:rPr>
              <w:t>re</w:t>
            </w:r>
            <w:r w:rsidRPr="002E205F">
              <w:rPr>
                <w:rFonts w:ascii="Arial" w:hAnsi="Arial" w:cs="Arial"/>
                <w:b/>
                <w:spacing w:val="1"/>
              </w:rPr>
              <w:t>v</w:t>
            </w:r>
            <w:r w:rsidRPr="002E205F">
              <w:rPr>
                <w:rFonts w:ascii="Arial" w:hAnsi="Arial" w:cs="Arial"/>
                <w:b/>
              </w:rPr>
              <w:t>iew</w:t>
            </w:r>
            <w:r w:rsidRPr="002E205F">
              <w:rPr>
                <w:rFonts w:ascii="Arial" w:hAnsi="Arial" w:cs="Arial"/>
                <w:b/>
                <w:spacing w:val="1"/>
              </w:rPr>
              <w:t xml:space="preserve"> fo</w:t>
            </w:r>
            <w:r w:rsidRPr="002E205F">
              <w:rPr>
                <w:rFonts w:ascii="Arial" w:hAnsi="Arial" w:cs="Arial"/>
                <w:b/>
              </w:rPr>
              <w:t>r</w:t>
            </w:r>
            <w:r w:rsidRPr="002E205F">
              <w:rPr>
                <w:rFonts w:ascii="Arial" w:hAnsi="Arial" w:cs="Arial"/>
                <w:b/>
                <w:spacing w:val="2"/>
              </w:rPr>
              <w:t>m</w:t>
            </w:r>
            <w:r w:rsidRPr="002E205F">
              <w:rPr>
                <w:rFonts w:ascii="Arial" w:hAnsi="Arial" w:cs="Arial"/>
                <w:b/>
              </w:rPr>
              <w:t>.</w:t>
            </w:r>
          </w:p>
        </w:tc>
        <w:tc>
          <w:tcPr>
            <w:tcW w:w="5830" w:type="dxa"/>
            <w:tcBorders>
              <w:top w:val="single" w:sz="5" w:space="0" w:color="000000"/>
              <w:left w:val="single" w:sz="5" w:space="0" w:color="000000"/>
              <w:bottom w:val="single" w:sz="5" w:space="0" w:color="000000"/>
              <w:right w:val="single" w:sz="5" w:space="0" w:color="000000"/>
            </w:tcBorders>
          </w:tcPr>
          <w:p w14:paraId="66FD6D90" w14:textId="77777777" w:rsidR="00DA1376" w:rsidRPr="002E205F" w:rsidRDefault="00D837EB">
            <w:pPr>
              <w:tabs>
                <w:tab w:val="left" w:pos="820"/>
              </w:tabs>
              <w:spacing w:before="14"/>
              <w:ind w:left="822" w:right="255" w:hanging="360"/>
              <w:jc w:val="both"/>
              <w:rPr>
                <w:rFonts w:ascii="Arial" w:hAnsi="Arial" w:cs="Arial"/>
              </w:rPr>
            </w:pPr>
            <w:r w:rsidRPr="002E205F">
              <w:rPr>
                <w:rFonts w:ascii="Arial" w:hAnsi="Arial" w:cs="Arial"/>
                <w:w w:val="130"/>
              </w:rPr>
              <w:t>•</w:t>
            </w:r>
            <w:r w:rsidRPr="002E205F">
              <w:rPr>
                <w:rFonts w:ascii="Arial" w:hAnsi="Arial" w:cs="Arial"/>
              </w:rPr>
              <w:tab/>
            </w:r>
            <w:r w:rsidRPr="002E205F">
              <w:rPr>
                <w:rFonts w:ascii="Arial" w:hAnsi="Arial" w:cs="Arial"/>
                <w:spacing w:val="1"/>
              </w:rPr>
              <w:t>Th</w:t>
            </w:r>
            <w:r w:rsidRPr="002E205F">
              <w:rPr>
                <w:rFonts w:ascii="Arial" w:hAnsi="Arial" w:cs="Arial"/>
              </w:rPr>
              <w:t>e</w:t>
            </w:r>
            <w:r w:rsidRPr="002E205F">
              <w:rPr>
                <w:rFonts w:ascii="Arial" w:hAnsi="Arial" w:cs="Arial"/>
                <w:spacing w:val="-2"/>
              </w:rPr>
              <w:t xml:space="preserve"> </w:t>
            </w:r>
            <w:r w:rsidRPr="002E205F">
              <w:rPr>
                <w:rFonts w:ascii="Arial" w:hAnsi="Arial" w:cs="Arial"/>
                <w:spacing w:val="1"/>
              </w:rPr>
              <w:t>r</w:t>
            </w:r>
            <w:r w:rsidRPr="002E205F">
              <w:rPr>
                <w:rFonts w:ascii="Arial" w:hAnsi="Arial" w:cs="Arial"/>
              </w:rPr>
              <w:t>e</w:t>
            </w:r>
            <w:r w:rsidRPr="002E205F">
              <w:rPr>
                <w:rFonts w:ascii="Arial" w:hAnsi="Arial" w:cs="Arial"/>
                <w:spacing w:val="1"/>
              </w:rPr>
              <w:t>f</w:t>
            </w:r>
            <w:r w:rsidRPr="002E205F">
              <w:rPr>
                <w:rFonts w:ascii="Arial" w:hAnsi="Arial" w:cs="Arial"/>
              </w:rPr>
              <w:t>e</w:t>
            </w:r>
            <w:r w:rsidRPr="002E205F">
              <w:rPr>
                <w:rFonts w:ascii="Arial" w:hAnsi="Arial" w:cs="Arial"/>
                <w:spacing w:val="1"/>
              </w:rPr>
              <w:t>r</w:t>
            </w:r>
            <w:r w:rsidRPr="002E205F">
              <w:rPr>
                <w:rFonts w:ascii="Arial" w:hAnsi="Arial" w:cs="Arial"/>
                <w:spacing w:val="-2"/>
              </w:rPr>
              <w:t>e</w:t>
            </w:r>
            <w:r w:rsidRPr="002E205F">
              <w:rPr>
                <w:rFonts w:ascii="Arial" w:hAnsi="Arial" w:cs="Arial"/>
                <w:spacing w:val="1"/>
              </w:rPr>
              <w:t>n</w:t>
            </w:r>
            <w:r w:rsidRPr="002E205F">
              <w:rPr>
                <w:rFonts w:ascii="Arial" w:hAnsi="Arial" w:cs="Arial"/>
              </w:rPr>
              <w:t>ces</w:t>
            </w:r>
            <w:r w:rsidRPr="002E205F">
              <w:rPr>
                <w:rFonts w:ascii="Arial" w:hAnsi="Arial" w:cs="Arial"/>
                <w:spacing w:val="-8"/>
              </w:rPr>
              <w:t xml:space="preserve"> </w:t>
            </w:r>
            <w:r w:rsidRPr="002E205F">
              <w:rPr>
                <w:rFonts w:ascii="Arial" w:hAnsi="Arial" w:cs="Arial"/>
              </w:rPr>
              <w:t>a</w:t>
            </w:r>
            <w:r w:rsidRPr="002E205F">
              <w:rPr>
                <w:rFonts w:ascii="Arial" w:hAnsi="Arial" w:cs="Arial"/>
                <w:spacing w:val="1"/>
              </w:rPr>
              <w:t>r</w:t>
            </w:r>
            <w:r w:rsidRPr="002E205F">
              <w:rPr>
                <w:rFonts w:ascii="Arial" w:hAnsi="Arial" w:cs="Arial"/>
              </w:rPr>
              <w:t>e</w:t>
            </w:r>
            <w:r w:rsidRPr="002E205F">
              <w:rPr>
                <w:rFonts w:ascii="Arial" w:hAnsi="Arial" w:cs="Arial"/>
                <w:spacing w:val="-1"/>
              </w:rPr>
              <w:t xml:space="preserve"> </w:t>
            </w:r>
            <w:r w:rsidRPr="002E205F">
              <w:rPr>
                <w:rFonts w:ascii="Arial" w:hAnsi="Arial" w:cs="Arial"/>
                <w:spacing w:val="1"/>
              </w:rPr>
              <w:t>g</w:t>
            </w:r>
            <w:r w:rsidRPr="002E205F">
              <w:rPr>
                <w:rFonts w:ascii="Arial" w:hAnsi="Arial" w:cs="Arial"/>
                <w:spacing w:val="-2"/>
              </w:rPr>
              <w:t>e</w:t>
            </w:r>
            <w:r w:rsidRPr="002E205F">
              <w:rPr>
                <w:rFonts w:ascii="Arial" w:hAnsi="Arial" w:cs="Arial"/>
                <w:spacing w:val="1"/>
              </w:rPr>
              <w:t>n</w:t>
            </w:r>
            <w:r w:rsidRPr="002E205F">
              <w:rPr>
                <w:rFonts w:ascii="Arial" w:hAnsi="Arial" w:cs="Arial"/>
              </w:rPr>
              <w:t>e</w:t>
            </w:r>
            <w:r w:rsidRPr="002E205F">
              <w:rPr>
                <w:rFonts w:ascii="Arial" w:hAnsi="Arial" w:cs="Arial"/>
                <w:spacing w:val="1"/>
              </w:rPr>
              <w:t>r</w:t>
            </w:r>
            <w:r w:rsidRPr="002E205F">
              <w:rPr>
                <w:rFonts w:ascii="Arial" w:hAnsi="Arial" w:cs="Arial"/>
              </w:rPr>
              <w:t>ally</w:t>
            </w:r>
            <w:r w:rsidRPr="002E205F">
              <w:rPr>
                <w:rFonts w:ascii="Arial" w:hAnsi="Arial" w:cs="Arial"/>
                <w:spacing w:val="-5"/>
              </w:rPr>
              <w:t xml:space="preserve"> </w:t>
            </w:r>
            <w:r w:rsidRPr="002E205F">
              <w:rPr>
                <w:rFonts w:ascii="Arial" w:hAnsi="Arial" w:cs="Arial"/>
                <w:spacing w:val="-3"/>
              </w:rPr>
              <w:t>s</w:t>
            </w:r>
            <w:r w:rsidRPr="002E205F">
              <w:rPr>
                <w:rFonts w:ascii="Arial" w:hAnsi="Arial" w:cs="Arial"/>
                <w:spacing w:val="1"/>
              </w:rPr>
              <w:t>uff</w:t>
            </w:r>
            <w:r w:rsidRPr="002E205F">
              <w:rPr>
                <w:rFonts w:ascii="Arial" w:hAnsi="Arial" w:cs="Arial"/>
              </w:rPr>
              <w:t>icie</w:t>
            </w:r>
            <w:r w:rsidRPr="002E205F">
              <w:rPr>
                <w:rFonts w:ascii="Arial" w:hAnsi="Arial" w:cs="Arial"/>
                <w:spacing w:val="1"/>
              </w:rPr>
              <w:t>n</w:t>
            </w:r>
            <w:r w:rsidRPr="002E205F">
              <w:rPr>
                <w:rFonts w:ascii="Arial" w:hAnsi="Arial" w:cs="Arial"/>
              </w:rPr>
              <w:t>t,</w:t>
            </w:r>
            <w:r w:rsidRPr="002E205F">
              <w:rPr>
                <w:rFonts w:ascii="Arial" w:hAnsi="Arial" w:cs="Arial"/>
                <w:spacing w:val="-7"/>
              </w:rPr>
              <w:t xml:space="preserve"> </w:t>
            </w:r>
            <w:r w:rsidRPr="002E205F">
              <w:rPr>
                <w:rFonts w:ascii="Arial" w:hAnsi="Arial" w:cs="Arial"/>
                <w:spacing w:val="-1"/>
              </w:rPr>
              <w:t>b</w:t>
            </w:r>
            <w:r w:rsidRPr="002E205F">
              <w:rPr>
                <w:rFonts w:ascii="Arial" w:hAnsi="Arial" w:cs="Arial"/>
                <w:spacing w:val="1"/>
              </w:rPr>
              <w:t>u</w:t>
            </w:r>
            <w:r w:rsidRPr="002E205F">
              <w:rPr>
                <w:rFonts w:ascii="Arial" w:hAnsi="Arial" w:cs="Arial"/>
              </w:rPr>
              <w:t>t</w:t>
            </w:r>
            <w:r w:rsidRPr="002E205F">
              <w:rPr>
                <w:rFonts w:ascii="Arial" w:hAnsi="Arial" w:cs="Arial"/>
                <w:spacing w:val="-3"/>
              </w:rPr>
              <w:t xml:space="preserve"> </w:t>
            </w:r>
            <w:r w:rsidRPr="002E205F">
              <w:rPr>
                <w:rFonts w:ascii="Arial" w:hAnsi="Arial" w:cs="Arial"/>
                <w:spacing w:val="-1"/>
              </w:rPr>
              <w:t>s</w:t>
            </w:r>
            <w:r w:rsidRPr="002E205F">
              <w:rPr>
                <w:rFonts w:ascii="Arial" w:hAnsi="Arial" w:cs="Arial"/>
              </w:rPr>
              <w:t>e</w:t>
            </w:r>
            <w:r w:rsidRPr="002E205F">
              <w:rPr>
                <w:rFonts w:ascii="Arial" w:hAnsi="Arial" w:cs="Arial"/>
                <w:spacing w:val="1"/>
              </w:rPr>
              <w:t>v</w:t>
            </w:r>
            <w:r w:rsidRPr="002E205F">
              <w:rPr>
                <w:rFonts w:ascii="Arial" w:hAnsi="Arial" w:cs="Arial"/>
              </w:rPr>
              <w:t>e</w:t>
            </w:r>
            <w:r w:rsidRPr="002E205F">
              <w:rPr>
                <w:rFonts w:ascii="Arial" w:hAnsi="Arial" w:cs="Arial"/>
                <w:spacing w:val="1"/>
              </w:rPr>
              <w:t>r</w:t>
            </w:r>
            <w:r w:rsidRPr="002E205F">
              <w:rPr>
                <w:rFonts w:ascii="Arial" w:hAnsi="Arial" w:cs="Arial"/>
              </w:rPr>
              <w:t>al</w:t>
            </w:r>
            <w:r w:rsidRPr="002E205F">
              <w:rPr>
                <w:rFonts w:ascii="Arial" w:hAnsi="Arial" w:cs="Arial"/>
                <w:spacing w:val="-6"/>
              </w:rPr>
              <w:t xml:space="preserve"> </w:t>
            </w:r>
            <w:r w:rsidRPr="002E205F">
              <w:rPr>
                <w:rFonts w:ascii="Arial" w:hAnsi="Arial" w:cs="Arial"/>
              </w:rPr>
              <w:t>a</w:t>
            </w:r>
            <w:r w:rsidRPr="002E205F">
              <w:rPr>
                <w:rFonts w:ascii="Arial" w:hAnsi="Arial" w:cs="Arial"/>
                <w:spacing w:val="1"/>
              </w:rPr>
              <w:t>r</w:t>
            </w:r>
            <w:r w:rsidRPr="002E205F">
              <w:rPr>
                <w:rFonts w:ascii="Arial" w:hAnsi="Arial" w:cs="Arial"/>
              </w:rPr>
              <w:t>e</w:t>
            </w:r>
            <w:r w:rsidRPr="002E205F">
              <w:rPr>
                <w:rFonts w:ascii="Arial" w:hAnsi="Arial" w:cs="Arial"/>
                <w:spacing w:val="-4"/>
              </w:rPr>
              <w:t xml:space="preserve"> </w:t>
            </w:r>
            <w:r w:rsidRPr="002E205F">
              <w:rPr>
                <w:rFonts w:ascii="Arial" w:hAnsi="Arial" w:cs="Arial"/>
                <w:spacing w:val="1"/>
              </w:rPr>
              <w:t>o</w:t>
            </w:r>
            <w:r w:rsidRPr="002E205F">
              <w:rPr>
                <w:rFonts w:ascii="Arial" w:hAnsi="Arial" w:cs="Arial"/>
              </w:rPr>
              <w:t>l</w:t>
            </w:r>
            <w:r w:rsidRPr="002E205F">
              <w:rPr>
                <w:rFonts w:ascii="Arial" w:hAnsi="Arial" w:cs="Arial"/>
                <w:spacing w:val="1"/>
              </w:rPr>
              <w:t>d</w:t>
            </w:r>
            <w:r w:rsidRPr="002E205F">
              <w:rPr>
                <w:rFonts w:ascii="Arial" w:hAnsi="Arial" w:cs="Arial"/>
              </w:rPr>
              <w:t>, a</w:t>
            </w:r>
            <w:r w:rsidRPr="002E205F">
              <w:rPr>
                <w:rFonts w:ascii="Arial" w:hAnsi="Arial" w:cs="Arial"/>
                <w:spacing w:val="1"/>
              </w:rPr>
              <w:t>n</w:t>
            </w:r>
            <w:r w:rsidRPr="002E205F">
              <w:rPr>
                <w:rFonts w:ascii="Arial" w:hAnsi="Arial" w:cs="Arial"/>
              </w:rPr>
              <w:t>d</w:t>
            </w:r>
            <w:r w:rsidRPr="002E205F">
              <w:rPr>
                <w:rFonts w:ascii="Arial" w:hAnsi="Arial" w:cs="Arial"/>
                <w:spacing w:val="-1"/>
              </w:rPr>
              <w:t xml:space="preserve"> </w:t>
            </w:r>
            <w:r w:rsidRPr="002E205F">
              <w:rPr>
                <w:rFonts w:ascii="Arial" w:hAnsi="Arial" w:cs="Arial"/>
              </w:rPr>
              <w:t>t</w:t>
            </w:r>
            <w:r w:rsidRPr="002E205F">
              <w:rPr>
                <w:rFonts w:ascii="Arial" w:hAnsi="Arial" w:cs="Arial"/>
                <w:spacing w:val="1"/>
              </w:rPr>
              <w:t>h</w:t>
            </w:r>
            <w:r w:rsidRPr="002E205F">
              <w:rPr>
                <w:rFonts w:ascii="Arial" w:hAnsi="Arial" w:cs="Arial"/>
              </w:rPr>
              <w:t>e</w:t>
            </w:r>
            <w:r w:rsidRPr="002E205F">
              <w:rPr>
                <w:rFonts w:ascii="Arial" w:hAnsi="Arial" w:cs="Arial"/>
                <w:spacing w:val="-1"/>
              </w:rPr>
              <w:t xml:space="preserve"> </w:t>
            </w:r>
            <w:r w:rsidRPr="002E205F">
              <w:rPr>
                <w:rFonts w:ascii="Arial" w:hAnsi="Arial" w:cs="Arial"/>
                <w:spacing w:val="1"/>
              </w:rPr>
              <w:t>m</w:t>
            </w:r>
            <w:r w:rsidRPr="002E205F">
              <w:rPr>
                <w:rFonts w:ascii="Arial" w:hAnsi="Arial" w:cs="Arial"/>
                <w:spacing w:val="-2"/>
              </w:rPr>
              <w:t>a</w:t>
            </w:r>
            <w:r w:rsidRPr="002E205F">
              <w:rPr>
                <w:rFonts w:ascii="Arial" w:hAnsi="Arial" w:cs="Arial"/>
                <w:spacing w:val="1"/>
              </w:rPr>
              <w:t>nu</w:t>
            </w:r>
            <w:r w:rsidRPr="002E205F">
              <w:rPr>
                <w:rFonts w:ascii="Arial" w:hAnsi="Arial" w:cs="Arial"/>
                <w:spacing w:val="-1"/>
              </w:rPr>
              <w:t>s</w:t>
            </w:r>
            <w:r w:rsidRPr="002E205F">
              <w:rPr>
                <w:rFonts w:ascii="Arial" w:hAnsi="Arial" w:cs="Arial"/>
              </w:rPr>
              <w:t>c</w:t>
            </w:r>
            <w:r w:rsidRPr="002E205F">
              <w:rPr>
                <w:rFonts w:ascii="Arial" w:hAnsi="Arial" w:cs="Arial"/>
                <w:spacing w:val="1"/>
              </w:rPr>
              <w:t>r</w:t>
            </w:r>
            <w:r w:rsidRPr="002E205F">
              <w:rPr>
                <w:rFonts w:ascii="Arial" w:hAnsi="Arial" w:cs="Arial"/>
              </w:rPr>
              <w:t>i</w:t>
            </w:r>
            <w:r w:rsidRPr="002E205F">
              <w:rPr>
                <w:rFonts w:ascii="Arial" w:hAnsi="Arial" w:cs="Arial"/>
                <w:spacing w:val="1"/>
              </w:rPr>
              <w:t>p</w:t>
            </w:r>
            <w:r w:rsidRPr="002E205F">
              <w:rPr>
                <w:rFonts w:ascii="Arial" w:hAnsi="Arial" w:cs="Arial"/>
              </w:rPr>
              <w:t>t</w:t>
            </w:r>
            <w:r w:rsidRPr="002E205F">
              <w:rPr>
                <w:rFonts w:ascii="Arial" w:hAnsi="Arial" w:cs="Arial"/>
                <w:spacing w:val="-9"/>
              </w:rPr>
              <w:t xml:space="preserve"> </w:t>
            </w:r>
            <w:r w:rsidRPr="002E205F">
              <w:rPr>
                <w:rFonts w:ascii="Arial" w:hAnsi="Arial" w:cs="Arial"/>
              </w:rPr>
              <w:t>w</w:t>
            </w:r>
            <w:r w:rsidRPr="002E205F">
              <w:rPr>
                <w:rFonts w:ascii="Arial" w:hAnsi="Arial" w:cs="Arial"/>
                <w:spacing w:val="-1"/>
              </w:rPr>
              <w:t>o</w:t>
            </w:r>
            <w:r w:rsidRPr="002E205F">
              <w:rPr>
                <w:rFonts w:ascii="Arial" w:hAnsi="Arial" w:cs="Arial"/>
                <w:spacing w:val="1"/>
              </w:rPr>
              <w:t>u</w:t>
            </w:r>
            <w:r w:rsidRPr="002E205F">
              <w:rPr>
                <w:rFonts w:ascii="Arial" w:hAnsi="Arial" w:cs="Arial"/>
              </w:rPr>
              <w:t>ld</w:t>
            </w:r>
            <w:r w:rsidRPr="002E205F">
              <w:rPr>
                <w:rFonts w:ascii="Arial" w:hAnsi="Arial" w:cs="Arial"/>
                <w:spacing w:val="-3"/>
              </w:rPr>
              <w:t xml:space="preserve"> </w:t>
            </w:r>
            <w:r w:rsidRPr="002E205F">
              <w:rPr>
                <w:rFonts w:ascii="Arial" w:hAnsi="Arial" w:cs="Arial"/>
                <w:spacing w:val="1"/>
              </w:rPr>
              <w:t>b</w:t>
            </w:r>
            <w:r w:rsidRPr="002E205F">
              <w:rPr>
                <w:rFonts w:ascii="Arial" w:hAnsi="Arial" w:cs="Arial"/>
                <w:spacing w:val="-2"/>
              </w:rPr>
              <w:t>e</w:t>
            </w:r>
            <w:r w:rsidRPr="002E205F">
              <w:rPr>
                <w:rFonts w:ascii="Arial" w:hAnsi="Arial" w:cs="Arial"/>
                <w:spacing w:val="-1"/>
              </w:rPr>
              <w:t>n</w:t>
            </w:r>
            <w:r w:rsidRPr="002E205F">
              <w:rPr>
                <w:rFonts w:ascii="Arial" w:hAnsi="Arial" w:cs="Arial"/>
              </w:rPr>
              <w:t>e</w:t>
            </w:r>
            <w:r w:rsidRPr="002E205F">
              <w:rPr>
                <w:rFonts w:ascii="Arial" w:hAnsi="Arial" w:cs="Arial"/>
                <w:spacing w:val="1"/>
              </w:rPr>
              <w:t>f</w:t>
            </w:r>
            <w:r w:rsidRPr="002E205F">
              <w:rPr>
                <w:rFonts w:ascii="Arial" w:hAnsi="Arial" w:cs="Arial"/>
              </w:rPr>
              <w:t>it</w:t>
            </w:r>
            <w:r w:rsidRPr="002E205F">
              <w:rPr>
                <w:rFonts w:ascii="Arial" w:hAnsi="Arial" w:cs="Arial"/>
                <w:spacing w:val="-6"/>
              </w:rPr>
              <w:t xml:space="preserve"> </w:t>
            </w:r>
            <w:r w:rsidRPr="002E205F">
              <w:rPr>
                <w:rFonts w:ascii="Arial" w:hAnsi="Arial" w:cs="Arial"/>
                <w:spacing w:val="1"/>
              </w:rPr>
              <w:t>fro</w:t>
            </w:r>
            <w:r w:rsidRPr="002E205F">
              <w:rPr>
                <w:rFonts w:ascii="Arial" w:hAnsi="Arial" w:cs="Arial"/>
              </w:rPr>
              <w:t>m</w:t>
            </w:r>
            <w:r w:rsidRPr="002E205F">
              <w:rPr>
                <w:rFonts w:ascii="Arial" w:hAnsi="Arial" w:cs="Arial"/>
                <w:spacing w:val="-3"/>
              </w:rPr>
              <w:t xml:space="preserve"> </w:t>
            </w:r>
            <w:r w:rsidRPr="002E205F">
              <w:rPr>
                <w:rFonts w:ascii="Arial" w:hAnsi="Arial" w:cs="Arial"/>
              </w:rPr>
              <w:t>i</w:t>
            </w:r>
            <w:r w:rsidRPr="002E205F">
              <w:rPr>
                <w:rFonts w:ascii="Arial" w:hAnsi="Arial" w:cs="Arial"/>
                <w:spacing w:val="1"/>
              </w:rPr>
              <w:t>n</w:t>
            </w:r>
            <w:r w:rsidRPr="002E205F">
              <w:rPr>
                <w:rFonts w:ascii="Arial" w:hAnsi="Arial" w:cs="Arial"/>
                <w:spacing w:val="-2"/>
              </w:rPr>
              <w:t>c</w:t>
            </w:r>
            <w:r w:rsidRPr="002E205F">
              <w:rPr>
                <w:rFonts w:ascii="Arial" w:hAnsi="Arial" w:cs="Arial"/>
                <w:spacing w:val="1"/>
              </w:rPr>
              <w:t>or</w:t>
            </w:r>
            <w:r w:rsidRPr="002E205F">
              <w:rPr>
                <w:rFonts w:ascii="Arial" w:hAnsi="Arial" w:cs="Arial"/>
                <w:spacing w:val="-1"/>
              </w:rPr>
              <w:t>p</w:t>
            </w:r>
            <w:r w:rsidRPr="002E205F">
              <w:rPr>
                <w:rFonts w:ascii="Arial" w:hAnsi="Arial" w:cs="Arial"/>
                <w:spacing w:val="1"/>
              </w:rPr>
              <w:t>or</w:t>
            </w:r>
            <w:r w:rsidRPr="002E205F">
              <w:rPr>
                <w:rFonts w:ascii="Arial" w:hAnsi="Arial" w:cs="Arial"/>
              </w:rPr>
              <w:t>ati</w:t>
            </w:r>
            <w:r w:rsidRPr="002E205F">
              <w:rPr>
                <w:rFonts w:ascii="Arial" w:hAnsi="Arial" w:cs="Arial"/>
                <w:spacing w:val="1"/>
              </w:rPr>
              <w:t>n</w:t>
            </w:r>
            <w:r w:rsidRPr="002E205F">
              <w:rPr>
                <w:rFonts w:ascii="Arial" w:hAnsi="Arial" w:cs="Arial"/>
              </w:rPr>
              <w:t>g</w:t>
            </w:r>
            <w:r w:rsidRPr="002E205F">
              <w:rPr>
                <w:rFonts w:ascii="Arial" w:hAnsi="Arial" w:cs="Arial"/>
                <w:spacing w:val="-12"/>
              </w:rPr>
              <w:t xml:space="preserve"> </w:t>
            </w:r>
            <w:r w:rsidRPr="002E205F">
              <w:rPr>
                <w:rFonts w:ascii="Arial" w:hAnsi="Arial" w:cs="Arial"/>
                <w:spacing w:val="1"/>
              </w:rPr>
              <w:t>mor</w:t>
            </w:r>
            <w:r w:rsidRPr="002E205F">
              <w:rPr>
                <w:rFonts w:ascii="Arial" w:hAnsi="Arial" w:cs="Arial"/>
              </w:rPr>
              <w:t xml:space="preserve">e </w:t>
            </w:r>
            <w:r w:rsidRPr="002E205F">
              <w:rPr>
                <w:rFonts w:ascii="Arial" w:hAnsi="Arial" w:cs="Arial"/>
                <w:spacing w:val="1"/>
              </w:rPr>
              <w:t>r</w:t>
            </w:r>
            <w:r w:rsidRPr="002E205F">
              <w:rPr>
                <w:rFonts w:ascii="Arial" w:hAnsi="Arial" w:cs="Arial"/>
              </w:rPr>
              <w:t>ece</w:t>
            </w:r>
            <w:r w:rsidRPr="002E205F">
              <w:rPr>
                <w:rFonts w:ascii="Arial" w:hAnsi="Arial" w:cs="Arial"/>
                <w:spacing w:val="1"/>
              </w:rPr>
              <w:t>n</w:t>
            </w:r>
            <w:r w:rsidRPr="002E205F">
              <w:rPr>
                <w:rFonts w:ascii="Arial" w:hAnsi="Arial" w:cs="Arial"/>
              </w:rPr>
              <w:t>t</w:t>
            </w:r>
            <w:r w:rsidRPr="002E205F">
              <w:rPr>
                <w:rFonts w:ascii="Arial" w:hAnsi="Arial" w:cs="Arial"/>
                <w:spacing w:val="-5"/>
              </w:rPr>
              <w:t xml:space="preserve"> </w:t>
            </w:r>
            <w:r w:rsidRPr="002E205F">
              <w:rPr>
                <w:rFonts w:ascii="Arial" w:hAnsi="Arial" w:cs="Arial"/>
                <w:spacing w:val="1"/>
              </w:rPr>
              <w:t>h</w:t>
            </w:r>
            <w:r w:rsidRPr="002E205F">
              <w:rPr>
                <w:rFonts w:ascii="Arial" w:hAnsi="Arial" w:cs="Arial"/>
              </w:rPr>
              <w:t>i</w:t>
            </w:r>
            <w:r w:rsidRPr="002E205F">
              <w:rPr>
                <w:rFonts w:ascii="Arial" w:hAnsi="Arial" w:cs="Arial"/>
                <w:spacing w:val="1"/>
              </w:rPr>
              <w:t>g</w:t>
            </w:r>
            <w:r w:rsidRPr="002E205F">
              <w:rPr>
                <w:rFonts w:ascii="Arial" w:hAnsi="Arial" w:cs="Arial"/>
                <w:spacing w:val="-1"/>
              </w:rPr>
              <w:t>h</w:t>
            </w:r>
            <w:r w:rsidRPr="002E205F">
              <w:rPr>
                <w:rFonts w:ascii="Arial" w:hAnsi="Arial" w:cs="Arial"/>
                <w:spacing w:val="1"/>
              </w:rPr>
              <w:t>-</w:t>
            </w:r>
            <w:r w:rsidRPr="002E205F">
              <w:rPr>
                <w:rFonts w:ascii="Arial" w:hAnsi="Arial" w:cs="Arial"/>
              </w:rPr>
              <w:t>i</w:t>
            </w:r>
            <w:r w:rsidRPr="002E205F">
              <w:rPr>
                <w:rFonts w:ascii="Arial" w:hAnsi="Arial" w:cs="Arial"/>
                <w:spacing w:val="1"/>
              </w:rPr>
              <w:t>mp</w:t>
            </w:r>
            <w:r w:rsidRPr="002E205F">
              <w:rPr>
                <w:rFonts w:ascii="Arial" w:hAnsi="Arial" w:cs="Arial"/>
              </w:rPr>
              <w:t>act</w:t>
            </w:r>
            <w:r w:rsidRPr="002E205F">
              <w:rPr>
                <w:rFonts w:ascii="Arial" w:hAnsi="Arial" w:cs="Arial"/>
                <w:spacing w:val="-10"/>
              </w:rPr>
              <w:t xml:space="preserve"> </w:t>
            </w:r>
            <w:r w:rsidRPr="002E205F">
              <w:rPr>
                <w:rFonts w:ascii="Arial" w:hAnsi="Arial" w:cs="Arial"/>
                <w:spacing w:val="-1"/>
              </w:rPr>
              <w:t>s</w:t>
            </w:r>
            <w:r w:rsidRPr="002E205F">
              <w:rPr>
                <w:rFonts w:ascii="Arial" w:hAnsi="Arial" w:cs="Arial"/>
              </w:rPr>
              <w:t>t</w:t>
            </w:r>
            <w:r w:rsidRPr="002E205F">
              <w:rPr>
                <w:rFonts w:ascii="Arial" w:hAnsi="Arial" w:cs="Arial"/>
                <w:spacing w:val="1"/>
              </w:rPr>
              <w:t>ud</w:t>
            </w:r>
            <w:r w:rsidRPr="002E205F">
              <w:rPr>
                <w:rFonts w:ascii="Arial" w:hAnsi="Arial" w:cs="Arial"/>
              </w:rPr>
              <w:t>ie</w:t>
            </w:r>
            <w:r w:rsidRPr="002E205F">
              <w:rPr>
                <w:rFonts w:ascii="Arial" w:hAnsi="Arial" w:cs="Arial"/>
                <w:spacing w:val="-1"/>
              </w:rPr>
              <w:t>s</w:t>
            </w:r>
            <w:r w:rsidRPr="002E205F">
              <w:rPr>
                <w:rFonts w:ascii="Arial" w:hAnsi="Arial" w:cs="Arial"/>
              </w:rPr>
              <w:t>.</w:t>
            </w:r>
          </w:p>
          <w:p w14:paraId="2361117E" w14:textId="77777777" w:rsidR="00DA1376" w:rsidRPr="002E205F" w:rsidRDefault="00D837EB">
            <w:pPr>
              <w:spacing w:before="14" w:line="220" w:lineRule="exact"/>
              <w:ind w:left="462"/>
              <w:rPr>
                <w:rFonts w:ascii="Arial" w:hAnsi="Arial" w:cs="Arial"/>
              </w:rPr>
            </w:pPr>
            <w:r w:rsidRPr="002E205F">
              <w:rPr>
                <w:rFonts w:ascii="Arial" w:hAnsi="Arial" w:cs="Arial"/>
                <w:w w:val="130"/>
              </w:rPr>
              <w:t xml:space="preserve">•   </w:t>
            </w:r>
            <w:r w:rsidRPr="002E205F">
              <w:rPr>
                <w:rFonts w:ascii="Arial" w:hAnsi="Arial" w:cs="Arial"/>
                <w:spacing w:val="8"/>
                <w:w w:val="130"/>
              </w:rPr>
              <w:t xml:space="preserve"> </w:t>
            </w:r>
            <w:r w:rsidRPr="002E205F">
              <w:rPr>
                <w:rFonts w:ascii="Arial" w:hAnsi="Arial" w:cs="Arial"/>
              </w:rPr>
              <w:t>Plea</w:t>
            </w:r>
            <w:r w:rsidRPr="002E205F">
              <w:rPr>
                <w:rFonts w:ascii="Arial" w:hAnsi="Arial" w:cs="Arial"/>
                <w:spacing w:val="-1"/>
              </w:rPr>
              <w:t>s</w:t>
            </w:r>
            <w:r w:rsidRPr="002E205F">
              <w:rPr>
                <w:rFonts w:ascii="Arial" w:hAnsi="Arial" w:cs="Arial"/>
              </w:rPr>
              <w:t>e</w:t>
            </w:r>
            <w:r w:rsidRPr="002E205F">
              <w:rPr>
                <w:rFonts w:ascii="Arial" w:hAnsi="Arial" w:cs="Arial"/>
                <w:spacing w:val="-4"/>
              </w:rPr>
              <w:t xml:space="preserve"> </w:t>
            </w:r>
            <w:r w:rsidRPr="002E205F">
              <w:rPr>
                <w:rFonts w:ascii="Arial" w:hAnsi="Arial" w:cs="Arial"/>
              </w:rPr>
              <w:t>a</w:t>
            </w:r>
            <w:r w:rsidRPr="002E205F">
              <w:rPr>
                <w:rFonts w:ascii="Arial" w:hAnsi="Arial" w:cs="Arial"/>
                <w:spacing w:val="1"/>
              </w:rPr>
              <w:t>d</w:t>
            </w:r>
            <w:r w:rsidRPr="002E205F">
              <w:rPr>
                <w:rFonts w:ascii="Arial" w:hAnsi="Arial" w:cs="Arial"/>
              </w:rPr>
              <w:t>d</w:t>
            </w:r>
            <w:r w:rsidRPr="002E205F">
              <w:rPr>
                <w:rFonts w:ascii="Arial" w:hAnsi="Arial" w:cs="Arial"/>
                <w:spacing w:val="-1"/>
              </w:rPr>
              <w:t xml:space="preserve"> </w:t>
            </w:r>
            <w:r w:rsidRPr="002E205F">
              <w:rPr>
                <w:rFonts w:ascii="Arial" w:hAnsi="Arial" w:cs="Arial"/>
              </w:rPr>
              <w:t>t</w:t>
            </w:r>
            <w:r w:rsidRPr="002E205F">
              <w:rPr>
                <w:rFonts w:ascii="Arial" w:hAnsi="Arial" w:cs="Arial"/>
                <w:spacing w:val="1"/>
              </w:rPr>
              <w:t>h</w:t>
            </w:r>
            <w:r w:rsidRPr="002E205F">
              <w:rPr>
                <w:rFonts w:ascii="Arial" w:hAnsi="Arial" w:cs="Arial"/>
              </w:rPr>
              <w:t>e</w:t>
            </w:r>
            <w:r w:rsidRPr="002E205F">
              <w:rPr>
                <w:rFonts w:ascii="Arial" w:hAnsi="Arial" w:cs="Arial"/>
                <w:spacing w:val="-1"/>
              </w:rPr>
              <w:t xml:space="preserve"> </w:t>
            </w:r>
            <w:r w:rsidRPr="002E205F">
              <w:rPr>
                <w:rFonts w:ascii="Arial" w:hAnsi="Arial" w:cs="Arial"/>
                <w:spacing w:val="1"/>
              </w:rPr>
              <w:t>fo</w:t>
            </w:r>
            <w:r w:rsidRPr="002E205F">
              <w:rPr>
                <w:rFonts w:ascii="Arial" w:hAnsi="Arial" w:cs="Arial"/>
              </w:rPr>
              <w:t>ll</w:t>
            </w:r>
            <w:r w:rsidRPr="002E205F">
              <w:rPr>
                <w:rFonts w:ascii="Arial" w:hAnsi="Arial" w:cs="Arial"/>
                <w:spacing w:val="1"/>
              </w:rPr>
              <w:t>o</w:t>
            </w:r>
            <w:r w:rsidRPr="002E205F">
              <w:rPr>
                <w:rFonts w:ascii="Arial" w:hAnsi="Arial" w:cs="Arial"/>
              </w:rPr>
              <w:t>wi</w:t>
            </w:r>
            <w:r w:rsidRPr="002E205F">
              <w:rPr>
                <w:rFonts w:ascii="Arial" w:hAnsi="Arial" w:cs="Arial"/>
                <w:spacing w:val="1"/>
              </w:rPr>
              <w:t>n</w:t>
            </w:r>
            <w:r w:rsidRPr="002E205F">
              <w:rPr>
                <w:rFonts w:ascii="Arial" w:hAnsi="Arial" w:cs="Arial"/>
              </w:rPr>
              <w:t>g</w:t>
            </w:r>
            <w:r w:rsidRPr="002E205F">
              <w:rPr>
                <w:rFonts w:ascii="Arial" w:hAnsi="Arial" w:cs="Arial"/>
                <w:spacing w:val="-9"/>
              </w:rPr>
              <w:t xml:space="preserve"> </w:t>
            </w:r>
            <w:r w:rsidRPr="002E205F">
              <w:rPr>
                <w:rFonts w:ascii="Arial" w:hAnsi="Arial" w:cs="Arial"/>
                <w:spacing w:val="-1"/>
              </w:rPr>
              <w:t>s</w:t>
            </w:r>
            <w:r w:rsidRPr="002E205F">
              <w:rPr>
                <w:rFonts w:ascii="Arial" w:hAnsi="Arial" w:cs="Arial"/>
                <w:spacing w:val="1"/>
              </w:rPr>
              <w:t>up</w:t>
            </w:r>
            <w:r w:rsidRPr="002E205F">
              <w:rPr>
                <w:rFonts w:ascii="Arial" w:hAnsi="Arial" w:cs="Arial"/>
                <w:spacing w:val="-1"/>
              </w:rPr>
              <w:t>p</w:t>
            </w:r>
            <w:r w:rsidRPr="002E205F">
              <w:rPr>
                <w:rFonts w:ascii="Arial" w:hAnsi="Arial" w:cs="Arial"/>
                <w:spacing w:val="1"/>
              </w:rPr>
              <w:t>or</w:t>
            </w:r>
            <w:r w:rsidRPr="002E205F">
              <w:rPr>
                <w:rFonts w:ascii="Arial" w:hAnsi="Arial" w:cs="Arial"/>
              </w:rPr>
              <w:t>ti</w:t>
            </w:r>
            <w:r w:rsidRPr="002E205F">
              <w:rPr>
                <w:rFonts w:ascii="Arial" w:hAnsi="Arial" w:cs="Arial"/>
                <w:spacing w:val="1"/>
              </w:rPr>
              <w:t>n</w:t>
            </w:r>
            <w:r w:rsidRPr="002E205F">
              <w:rPr>
                <w:rFonts w:ascii="Arial" w:hAnsi="Arial" w:cs="Arial"/>
              </w:rPr>
              <w:t>g</w:t>
            </w:r>
            <w:r w:rsidRPr="002E205F">
              <w:rPr>
                <w:rFonts w:ascii="Arial" w:hAnsi="Arial" w:cs="Arial"/>
                <w:spacing w:val="-7"/>
              </w:rPr>
              <w:t xml:space="preserve"> </w:t>
            </w:r>
            <w:r w:rsidRPr="002E205F">
              <w:rPr>
                <w:rFonts w:ascii="Arial" w:hAnsi="Arial" w:cs="Arial"/>
                <w:spacing w:val="-1"/>
              </w:rPr>
              <w:t>s</w:t>
            </w:r>
            <w:r w:rsidRPr="002E205F">
              <w:rPr>
                <w:rFonts w:ascii="Arial" w:hAnsi="Arial" w:cs="Arial"/>
              </w:rPr>
              <w:t>e</w:t>
            </w:r>
            <w:r w:rsidRPr="002E205F">
              <w:rPr>
                <w:rFonts w:ascii="Arial" w:hAnsi="Arial" w:cs="Arial"/>
                <w:spacing w:val="1"/>
              </w:rPr>
              <w:t>n</w:t>
            </w:r>
            <w:r w:rsidRPr="002E205F">
              <w:rPr>
                <w:rFonts w:ascii="Arial" w:hAnsi="Arial" w:cs="Arial"/>
              </w:rPr>
              <w:t>te</w:t>
            </w:r>
            <w:r w:rsidRPr="002E205F">
              <w:rPr>
                <w:rFonts w:ascii="Arial" w:hAnsi="Arial" w:cs="Arial"/>
                <w:spacing w:val="1"/>
              </w:rPr>
              <w:t>n</w:t>
            </w:r>
            <w:r w:rsidRPr="002E205F">
              <w:rPr>
                <w:rFonts w:ascii="Arial" w:hAnsi="Arial" w:cs="Arial"/>
              </w:rPr>
              <w:t>ce</w:t>
            </w:r>
            <w:r w:rsidRPr="002E205F">
              <w:rPr>
                <w:rFonts w:ascii="Arial" w:hAnsi="Arial" w:cs="Arial"/>
                <w:spacing w:val="-6"/>
              </w:rPr>
              <w:t xml:space="preserve"> </w:t>
            </w:r>
            <w:r w:rsidRPr="002E205F">
              <w:rPr>
                <w:rFonts w:ascii="Arial" w:hAnsi="Arial" w:cs="Arial"/>
                <w:spacing w:val="-3"/>
              </w:rPr>
              <w:t>i</w:t>
            </w:r>
            <w:r w:rsidRPr="002E205F">
              <w:rPr>
                <w:rFonts w:ascii="Arial" w:hAnsi="Arial" w:cs="Arial"/>
                <w:spacing w:val="1"/>
              </w:rPr>
              <w:t>n</w:t>
            </w:r>
            <w:r w:rsidRPr="002E205F">
              <w:rPr>
                <w:rFonts w:ascii="Arial" w:hAnsi="Arial" w:cs="Arial"/>
              </w:rPr>
              <w:t>to</w:t>
            </w:r>
            <w:r w:rsidRPr="002E205F">
              <w:rPr>
                <w:rFonts w:ascii="Arial" w:hAnsi="Arial" w:cs="Arial"/>
                <w:spacing w:val="-1"/>
              </w:rPr>
              <w:t xml:space="preserve"> </w:t>
            </w:r>
            <w:r w:rsidRPr="002E205F">
              <w:rPr>
                <w:rFonts w:ascii="Arial" w:hAnsi="Arial" w:cs="Arial"/>
              </w:rPr>
              <w:t>t</w:t>
            </w:r>
            <w:r w:rsidRPr="002E205F">
              <w:rPr>
                <w:rFonts w:ascii="Arial" w:hAnsi="Arial" w:cs="Arial"/>
                <w:spacing w:val="1"/>
              </w:rPr>
              <w:t>he</w:t>
            </w:r>
          </w:p>
          <w:p w14:paraId="5DE8E2FE" w14:textId="77777777" w:rsidR="00DA1376" w:rsidRPr="002E205F" w:rsidRDefault="00D837EB">
            <w:pPr>
              <w:spacing w:before="1"/>
              <w:ind w:left="822"/>
              <w:rPr>
                <w:rFonts w:ascii="Arial" w:hAnsi="Arial" w:cs="Arial"/>
              </w:rPr>
            </w:pPr>
            <w:r w:rsidRPr="002E205F">
              <w:rPr>
                <w:rFonts w:ascii="Arial" w:hAnsi="Arial" w:cs="Arial"/>
              </w:rPr>
              <w:t>A</w:t>
            </w:r>
            <w:r w:rsidRPr="002E205F">
              <w:rPr>
                <w:rFonts w:ascii="Arial" w:hAnsi="Arial" w:cs="Arial"/>
                <w:spacing w:val="1"/>
              </w:rPr>
              <w:t>r</w:t>
            </w:r>
            <w:r w:rsidRPr="002E205F">
              <w:rPr>
                <w:rFonts w:ascii="Arial" w:hAnsi="Arial" w:cs="Arial"/>
              </w:rPr>
              <w:t>ti</w:t>
            </w:r>
            <w:r w:rsidRPr="002E205F">
              <w:rPr>
                <w:rFonts w:ascii="Arial" w:hAnsi="Arial" w:cs="Arial"/>
                <w:spacing w:val="1"/>
              </w:rPr>
              <w:t>f</w:t>
            </w:r>
            <w:r w:rsidRPr="002E205F">
              <w:rPr>
                <w:rFonts w:ascii="Arial" w:hAnsi="Arial" w:cs="Arial"/>
              </w:rPr>
              <w:t>icial</w:t>
            </w:r>
            <w:r w:rsidRPr="002E205F">
              <w:rPr>
                <w:rFonts w:ascii="Arial" w:hAnsi="Arial" w:cs="Arial"/>
                <w:spacing w:val="-7"/>
              </w:rPr>
              <w:t xml:space="preserve"> </w:t>
            </w:r>
            <w:r w:rsidRPr="002E205F">
              <w:rPr>
                <w:rFonts w:ascii="Arial" w:hAnsi="Arial" w:cs="Arial"/>
                <w:spacing w:val="1"/>
              </w:rPr>
              <w:t>In</w:t>
            </w:r>
            <w:r w:rsidRPr="002E205F">
              <w:rPr>
                <w:rFonts w:ascii="Arial" w:hAnsi="Arial" w:cs="Arial"/>
              </w:rPr>
              <w:t>telli</w:t>
            </w:r>
            <w:r w:rsidRPr="002E205F">
              <w:rPr>
                <w:rFonts w:ascii="Arial" w:hAnsi="Arial" w:cs="Arial"/>
                <w:spacing w:val="1"/>
              </w:rPr>
              <w:t>g</w:t>
            </w:r>
            <w:r w:rsidRPr="002E205F">
              <w:rPr>
                <w:rFonts w:ascii="Arial" w:hAnsi="Arial" w:cs="Arial"/>
              </w:rPr>
              <w:t>e</w:t>
            </w:r>
            <w:r w:rsidRPr="002E205F">
              <w:rPr>
                <w:rFonts w:ascii="Arial" w:hAnsi="Arial" w:cs="Arial"/>
                <w:spacing w:val="1"/>
              </w:rPr>
              <w:t>n</w:t>
            </w:r>
            <w:r w:rsidRPr="002E205F">
              <w:rPr>
                <w:rFonts w:ascii="Arial" w:hAnsi="Arial" w:cs="Arial"/>
              </w:rPr>
              <w:t>ce</w:t>
            </w:r>
            <w:r w:rsidRPr="002E205F">
              <w:rPr>
                <w:rFonts w:ascii="Arial" w:hAnsi="Arial" w:cs="Arial"/>
                <w:spacing w:val="-8"/>
              </w:rPr>
              <w:t xml:space="preserve"> </w:t>
            </w:r>
            <w:r w:rsidRPr="002E205F">
              <w:rPr>
                <w:rFonts w:ascii="Arial" w:hAnsi="Arial" w:cs="Arial"/>
                <w:spacing w:val="1"/>
              </w:rPr>
              <w:t>(</w:t>
            </w:r>
            <w:r w:rsidRPr="002E205F">
              <w:rPr>
                <w:rFonts w:ascii="Arial" w:hAnsi="Arial" w:cs="Arial"/>
              </w:rPr>
              <w:t>A</w:t>
            </w:r>
            <w:r w:rsidRPr="002E205F">
              <w:rPr>
                <w:rFonts w:ascii="Arial" w:hAnsi="Arial" w:cs="Arial"/>
                <w:spacing w:val="1"/>
              </w:rPr>
              <w:t>I</w:t>
            </w:r>
            <w:r w:rsidRPr="002E205F">
              <w:rPr>
                <w:rFonts w:ascii="Arial" w:hAnsi="Arial" w:cs="Arial"/>
              </w:rPr>
              <w:t>)</w:t>
            </w:r>
            <w:r w:rsidRPr="002E205F">
              <w:rPr>
                <w:rFonts w:ascii="Arial" w:hAnsi="Arial" w:cs="Arial"/>
                <w:spacing w:val="-2"/>
              </w:rPr>
              <w:t xml:space="preserve"> </w:t>
            </w:r>
            <w:r w:rsidRPr="002E205F">
              <w:rPr>
                <w:rFonts w:ascii="Arial" w:hAnsi="Arial" w:cs="Arial"/>
              </w:rPr>
              <w:t>in</w:t>
            </w:r>
            <w:r w:rsidRPr="002E205F">
              <w:rPr>
                <w:rFonts w:ascii="Arial" w:hAnsi="Arial" w:cs="Arial"/>
                <w:spacing w:val="-5"/>
              </w:rPr>
              <w:t xml:space="preserve"> </w:t>
            </w:r>
            <w:r w:rsidRPr="002E205F">
              <w:rPr>
                <w:rFonts w:ascii="Arial" w:hAnsi="Arial" w:cs="Arial"/>
                <w:spacing w:val="1"/>
              </w:rPr>
              <w:t>Tr</w:t>
            </w:r>
            <w:r w:rsidRPr="002E205F">
              <w:rPr>
                <w:rFonts w:ascii="Arial" w:hAnsi="Arial" w:cs="Arial"/>
              </w:rPr>
              <w:t>ials</w:t>
            </w:r>
            <w:r w:rsidRPr="002E205F">
              <w:rPr>
                <w:rFonts w:ascii="Arial" w:hAnsi="Arial" w:cs="Arial"/>
                <w:spacing w:val="-5"/>
              </w:rPr>
              <w:t xml:space="preserve"> </w:t>
            </w:r>
            <w:r w:rsidRPr="002E205F">
              <w:rPr>
                <w:rFonts w:ascii="Arial" w:hAnsi="Arial" w:cs="Arial"/>
                <w:spacing w:val="-1"/>
              </w:rPr>
              <w:t>s</w:t>
            </w:r>
            <w:r w:rsidRPr="002E205F">
              <w:rPr>
                <w:rFonts w:ascii="Arial" w:hAnsi="Arial" w:cs="Arial"/>
              </w:rPr>
              <w:t>ecti</w:t>
            </w:r>
            <w:r w:rsidRPr="002E205F">
              <w:rPr>
                <w:rFonts w:ascii="Arial" w:hAnsi="Arial" w:cs="Arial"/>
                <w:spacing w:val="1"/>
              </w:rPr>
              <w:t>on</w:t>
            </w:r>
            <w:r w:rsidRPr="002E205F">
              <w:rPr>
                <w:rFonts w:ascii="Arial" w:hAnsi="Arial" w:cs="Arial"/>
              </w:rPr>
              <w:t>:</w:t>
            </w:r>
          </w:p>
          <w:p w14:paraId="4A590A68" w14:textId="77777777" w:rsidR="00DA1376" w:rsidRPr="002E205F" w:rsidRDefault="00D837EB">
            <w:pPr>
              <w:ind w:left="822" w:right="71"/>
              <w:rPr>
                <w:rFonts w:ascii="Arial" w:hAnsi="Arial" w:cs="Arial"/>
              </w:rPr>
            </w:pPr>
            <w:r w:rsidRPr="002E205F">
              <w:rPr>
                <w:rFonts w:ascii="Arial" w:hAnsi="Arial" w:cs="Arial"/>
              </w:rPr>
              <w:t>“</w:t>
            </w:r>
            <w:r w:rsidRPr="002E205F">
              <w:rPr>
                <w:rFonts w:ascii="Arial" w:hAnsi="Arial" w:cs="Arial"/>
                <w:spacing w:val="-1"/>
              </w:rPr>
              <w:t>R</w:t>
            </w:r>
            <w:r w:rsidRPr="002E205F">
              <w:rPr>
                <w:rFonts w:ascii="Arial" w:hAnsi="Arial" w:cs="Arial"/>
              </w:rPr>
              <w:t>e</w:t>
            </w:r>
            <w:r w:rsidRPr="002E205F">
              <w:rPr>
                <w:rFonts w:ascii="Arial" w:hAnsi="Arial" w:cs="Arial"/>
                <w:spacing w:val="1"/>
              </w:rPr>
              <w:t>gu</w:t>
            </w:r>
            <w:r w:rsidRPr="002E205F">
              <w:rPr>
                <w:rFonts w:ascii="Arial" w:hAnsi="Arial" w:cs="Arial"/>
              </w:rPr>
              <w:t>lat</w:t>
            </w:r>
            <w:r w:rsidRPr="002E205F">
              <w:rPr>
                <w:rFonts w:ascii="Arial" w:hAnsi="Arial" w:cs="Arial"/>
                <w:spacing w:val="1"/>
              </w:rPr>
              <w:t>or</w:t>
            </w:r>
            <w:r w:rsidRPr="002E205F">
              <w:rPr>
                <w:rFonts w:ascii="Arial" w:hAnsi="Arial" w:cs="Arial"/>
              </w:rPr>
              <w:t>y</w:t>
            </w:r>
            <w:r w:rsidRPr="002E205F">
              <w:rPr>
                <w:rFonts w:ascii="Arial" w:hAnsi="Arial" w:cs="Arial"/>
                <w:spacing w:val="-8"/>
              </w:rPr>
              <w:t xml:space="preserve"> </w:t>
            </w:r>
            <w:r w:rsidRPr="002E205F">
              <w:rPr>
                <w:rFonts w:ascii="Arial" w:hAnsi="Arial" w:cs="Arial"/>
                <w:spacing w:val="-1"/>
              </w:rPr>
              <w:t>b</w:t>
            </w:r>
            <w:r w:rsidRPr="002E205F">
              <w:rPr>
                <w:rFonts w:ascii="Arial" w:hAnsi="Arial" w:cs="Arial"/>
                <w:spacing w:val="1"/>
              </w:rPr>
              <w:t>od</w:t>
            </w:r>
            <w:r w:rsidRPr="002E205F">
              <w:rPr>
                <w:rFonts w:ascii="Arial" w:hAnsi="Arial" w:cs="Arial"/>
              </w:rPr>
              <w:t>ies</w:t>
            </w:r>
            <w:r w:rsidRPr="002E205F">
              <w:rPr>
                <w:rFonts w:ascii="Arial" w:hAnsi="Arial" w:cs="Arial"/>
                <w:spacing w:val="-5"/>
              </w:rPr>
              <w:t xml:space="preserve"> </w:t>
            </w:r>
            <w:r w:rsidRPr="002E205F">
              <w:rPr>
                <w:rFonts w:ascii="Arial" w:hAnsi="Arial" w:cs="Arial"/>
              </w:rPr>
              <w:t>a</w:t>
            </w:r>
            <w:r w:rsidRPr="002E205F">
              <w:rPr>
                <w:rFonts w:ascii="Arial" w:hAnsi="Arial" w:cs="Arial"/>
                <w:spacing w:val="1"/>
              </w:rPr>
              <w:t>r</w:t>
            </w:r>
            <w:r w:rsidRPr="002E205F">
              <w:rPr>
                <w:rFonts w:ascii="Arial" w:hAnsi="Arial" w:cs="Arial"/>
              </w:rPr>
              <w:t>e</w:t>
            </w:r>
            <w:r w:rsidRPr="002E205F">
              <w:rPr>
                <w:rFonts w:ascii="Arial" w:hAnsi="Arial" w:cs="Arial"/>
                <w:spacing w:val="-1"/>
              </w:rPr>
              <w:t xml:space="preserve"> </w:t>
            </w:r>
            <w:r w:rsidRPr="002E205F">
              <w:rPr>
                <w:rFonts w:ascii="Arial" w:hAnsi="Arial" w:cs="Arial"/>
                <w:spacing w:val="1"/>
              </w:rPr>
              <w:t>b</w:t>
            </w:r>
            <w:r w:rsidRPr="002E205F">
              <w:rPr>
                <w:rFonts w:ascii="Arial" w:hAnsi="Arial" w:cs="Arial"/>
                <w:spacing w:val="-2"/>
              </w:rPr>
              <w:t>e</w:t>
            </w:r>
            <w:r w:rsidRPr="002E205F">
              <w:rPr>
                <w:rFonts w:ascii="Arial" w:hAnsi="Arial" w:cs="Arial"/>
                <w:spacing w:val="1"/>
              </w:rPr>
              <w:t>g</w:t>
            </w:r>
            <w:r w:rsidRPr="002E205F">
              <w:rPr>
                <w:rFonts w:ascii="Arial" w:hAnsi="Arial" w:cs="Arial"/>
              </w:rPr>
              <w:t>i</w:t>
            </w:r>
            <w:r w:rsidRPr="002E205F">
              <w:rPr>
                <w:rFonts w:ascii="Arial" w:hAnsi="Arial" w:cs="Arial"/>
                <w:spacing w:val="1"/>
              </w:rPr>
              <w:t>n</w:t>
            </w:r>
            <w:r w:rsidRPr="002E205F">
              <w:rPr>
                <w:rFonts w:ascii="Arial" w:hAnsi="Arial" w:cs="Arial"/>
                <w:spacing w:val="-1"/>
              </w:rPr>
              <w:t>n</w:t>
            </w:r>
            <w:r w:rsidRPr="002E205F">
              <w:rPr>
                <w:rFonts w:ascii="Arial" w:hAnsi="Arial" w:cs="Arial"/>
              </w:rPr>
              <w:t>i</w:t>
            </w:r>
            <w:r w:rsidRPr="002E205F">
              <w:rPr>
                <w:rFonts w:ascii="Arial" w:hAnsi="Arial" w:cs="Arial"/>
                <w:spacing w:val="1"/>
              </w:rPr>
              <w:t>n</w:t>
            </w:r>
            <w:r w:rsidRPr="002E205F">
              <w:rPr>
                <w:rFonts w:ascii="Arial" w:hAnsi="Arial" w:cs="Arial"/>
              </w:rPr>
              <w:t>g</w:t>
            </w:r>
            <w:r w:rsidRPr="002E205F">
              <w:rPr>
                <w:rFonts w:ascii="Arial" w:hAnsi="Arial" w:cs="Arial"/>
                <w:spacing w:val="-6"/>
              </w:rPr>
              <w:t xml:space="preserve"> </w:t>
            </w:r>
            <w:r w:rsidRPr="002E205F">
              <w:rPr>
                <w:rFonts w:ascii="Arial" w:hAnsi="Arial" w:cs="Arial"/>
              </w:rPr>
              <w:t>to i</w:t>
            </w:r>
            <w:r w:rsidRPr="002E205F">
              <w:rPr>
                <w:rFonts w:ascii="Arial" w:hAnsi="Arial" w:cs="Arial"/>
                <w:spacing w:val="-1"/>
              </w:rPr>
              <w:t>ss</w:t>
            </w:r>
            <w:r w:rsidRPr="002E205F">
              <w:rPr>
                <w:rFonts w:ascii="Arial" w:hAnsi="Arial" w:cs="Arial"/>
                <w:spacing w:val="1"/>
              </w:rPr>
              <w:t>u</w:t>
            </w:r>
            <w:r w:rsidRPr="002E205F">
              <w:rPr>
                <w:rFonts w:ascii="Arial" w:hAnsi="Arial" w:cs="Arial"/>
              </w:rPr>
              <w:t>e</w:t>
            </w:r>
            <w:r w:rsidRPr="002E205F">
              <w:rPr>
                <w:rFonts w:ascii="Arial" w:hAnsi="Arial" w:cs="Arial"/>
                <w:spacing w:val="-3"/>
              </w:rPr>
              <w:t xml:space="preserve"> </w:t>
            </w:r>
            <w:r w:rsidRPr="002E205F">
              <w:rPr>
                <w:rFonts w:ascii="Arial" w:hAnsi="Arial" w:cs="Arial"/>
                <w:spacing w:val="1"/>
              </w:rPr>
              <w:t>dr</w:t>
            </w:r>
            <w:r w:rsidRPr="002E205F">
              <w:rPr>
                <w:rFonts w:ascii="Arial" w:hAnsi="Arial" w:cs="Arial"/>
              </w:rPr>
              <w:t>a</w:t>
            </w:r>
            <w:r w:rsidRPr="002E205F">
              <w:rPr>
                <w:rFonts w:ascii="Arial" w:hAnsi="Arial" w:cs="Arial"/>
                <w:spacing w:val="1"/>
              </w:rPr>
              <w:t>f</w:t>
            </w:r>
            <w:r w:rsidRPr="002E205F">
              <w:rPr>
                <w:rFonts w:ascii="Arial" w:hAnsi="Arial" w:cs="Arial"/>
              </w:rPr>
              <w:t>t</w:t>
            </w:r>
            <w:r w:rsidRPr="002E205F">
              <w:rPr>
                <w:rFonts w:ascii="Arial" w:hAnsi="Arial" w:cs="Arial"/>
                <w:spacing w:val="-6"/>
              </w:rPr>
              <w:t xml:space="preserve"> </w:t>
            </w:r>
            <w:r w:rsidRPr="002E205F">
              <w:rPr>
                <w:rFonts w:ascii="Arial" w:hAnsi="Arial" w:cs="Arial"/>
                <w:spacing w:val="1"/>
              </w:rPr>
              <w:t>fr</w:t>
            </w:r>
            <w:r w:rsidRPr="002E205F">
              <w:rPr>
                <w:rFonts w:ascii="Arial" w:hAnsi="Arial" w:cs="Arial"/>
              </w:rPr>
              <w:t>a</w:t>
            </w:r>
            <w:r w:rsidRPr="002E205F">
              <w:rPr>
                <w:rFonts w:ascii="Arial" w:hAnsi="Arial" w:cs="Arial"/>
                <w:spacing w:val="1"/>
              </w:rPr>
              <w:t>m</w:t>
            </w:r>
            <w:r w:rsidRPr="002E205F">
              <w:rPr>
                <w:rFonts w:ascii="Arial" w:hAnsi="Arial" w:cs="Arial"/>
              </w:rPr>
              <w:t>ew</w:t>
            </w:r>
            <w:r w:rsidRPr="002E205F">
              <w:rPr>
                <w:rFonts w:ascii="Arial" w:hAnsi="Arial" w:cs="Arial"/>
                <w:spacing w:val="1"/>
              </w:rPr>
              <w:t>o</w:t>
            </w:r>
            <w:r w:rsidRPr="002E205F">
              <w:rPr>
                <w:rFonts w:ascii="Arial" w:hAnsi="Arial" w:cs="Arial"/>
                <w:spacing w:val="-2"/>
              </w:rPr>
              <w:t>r</w:t>
            </w:r>
            <w:r w:rsidRPr="002E205F">
              <w:rPr>
                <w:rFonts w:ascii="Arial" w:hAnsi="Arial" w:cs="Arial"/>
                <w:spacing w:val="1"/>
              </w:rPr>
              <w:t>ks fo</w:t>
            </w:r>
            <w:r w:rsidRPr="002E205F">
              <w:rPr>
                <w:rFonts w:ascii="Arial" w:hAnsi="Arial" w:cs="Arial"/>
              </w:rPr>
              <w:t>r</w:t>
            </w:r>
            <w:r w:rsidRPr="002E205F">
              <w:rPr>
                <w:rFonts w:ascii="Arial" w:hAnsi="Arial" w:cs="Arial"/>
                <w:spacing w:val="-1"/>
              </w:rPr>
              <w:t xml:space="preserve"> </w:t>
            </w:r>
            <w:r w:rsidRPr="002E205F">
              <w:rPr>
                <w:rFonts w:ascii="Arial" w:hAnsi="Arial" w:cs="Arial"/>
              </w:rPr>
              <w:t>AI</w:t>
            </w:r>
            <w:r w:rsidRPr="002E205F">
              <w:rPr>
                <w:rFonts w:ascii="Arial" w:hAnsi="Arial" w:cs="Arial"/>
                <w:spacing w:val="-1"/>
              </w:rPr>
              <w:t xml:space="preserve"> </w:t>
            </w:r>
            <w:r w:rsidRPr="002E205F">
              <w:rPr>
                <w:rFonts w:ascii="Arial" w:hAnsi="Arial" w:cs="Arial"/>
              </w:rPr>
              <w:t>in</w:t>
            </w:r>
            <w:r w:rsidRPr="002E205F">
              <w:rPr>
                <w:rFonts w:ascii="Arial" w:hAnsi="Arial" w:cs="Arial"/>
                <w:spacing w:val="-3"/>
              </w:rPr>
              <w:t xml:space="preserve"> </w:t>
            </w:r>
            <w:r w:rsidRPr="002E205F">
              <w:rPr>
                <w:rFonts w:ascii="Arial" w:hAnsi="Arial" w:cs="Arial"/>
                <w:spacing w:val="1"/>
              </w:rPr>
              <w:t>m</w:t>
            </w:r>
            <w:r w:rsidRPr="002E205F">
              <w:rPr>
                <w:rFonts w:ascii="Arial" w:hAnsi="Arial" w:cs="Arial"/>
              </w:rPr>
              <w:t>e</w:t>
            </w:r>
            <w:r w:rsidRPr="002E205F">
              <w:rPr>
                <w:rFonts w:ascii="Arial" w:hAnsi="Arial" w:cs="Arial"/>
                <w:spacing w:val="1"/>
              </w:rPr>
              <w:t>d</w:t>
            </w:r>
            <w:r w:rsidRPr="002E205F">
              <w:rPr>
                <w:rFonts w:ascii="Arial" w:hAnsi="Arial" w:cs="Arial"/>
              </w:rPr>
              <w:t>ici</w:t>
            </w:r>
            <w:r w:rsidRPr="002E205F">
              <w:rPr>
                <w:rFonts w:ascii="Arial" w:hAnsi="Arial" w:cs="Arial"/>
                <w:spacing w:val="1"/>
              </w:rPr>
              <w:t>n</w:t>
            </w:r>
            <w:r w:rsidRPr="002E205F">
              <w:rPr>
                <w:rFonts w:ascii="Arial" w:hAnsi="Arial" w:cs="Arial"/>
              </w:rPr>
              <w:t>e,</w:t>
            </w:r>
            <w:r w:rsidRPr="002E205F">
              <w:rPr>
                <w:rFonts w:ascii="Arial" w:hAnsi="Arial" w:cs="Arial"/>
                <w:spacing w:val="-9"/>
              </w:rPr>
              <w:t xml:space="preserve"> </w:t>
            </w:r>
            <w:r w:rsidRPr="002E205F">
              <w:rPr>
                <w:rFonts w:ascii="Arial" w:hAnsi="Arial" w:cs="Arial"/>
                <w:spacing w:val="1"/>
              </w:rPr>
              <w:t>bu</w:t>
            </w:r>
            <w:r w:rsidRPr="002E205F">
              <w:rPr>
                <w:rFonts w:ascii="Arial" w:hAnsi="Arial" w:cs="Arial"/>
              </w:rPr>
              <w:t>t</w:t>
            </w:r>
            <w:r w:rsidRPr="002E205F">
              <w:rPr>
                <w:rFonts w:ascii="Arial" w:hAnsi="Arial" w:cs="Arial"/>
                <w:spacing w:val="-5"/>
              </w:rPr>
              <w:t xml:space="preserve"> </w:t>
            </w:r>
            <w:r w:rsidRPr="002E205F">
              <w:rPr>
                <w:rFonts w:ascii="Arial" w:hAnsi="Arial" w:cs="Arial"/>
              </w:rPr>
              <w:t>i</w:t>
            </w:r>
            <w:r w:rsidRPr="002E205F">
              <w:rPr>
                <w:rFonts w:ascii="Arial" w:hAnsi="Arial" w:cs="Arial"/>
                <w:spacing w:val="1"/>
              </w:rPr>
              <w:t>n</w:t>
            </w:r>
            <w:r w:rsidRPr="002E205F">
              <w:rPr>
                <w:rFonts w:ascii="Arial" w:hAnsi="Arial" w:cs="Arial"/>
              </w:rPr>
              <w:t>te</w:t>
            </w:r>
            <w:r w:rsidRPr="002E205F">
              <w:rPr>
                <w:rFonts w:ascii="Arial" w:hAnsi="Arial" w:cs="Arial"/>
                <w:spacing w:val="1"/>
              </w:rPr>
              <w:t>gr</w:t>
            </w:r>
            <w:r w:rsidRPr="002E205F">
              <w:rPr>
                <w:rFonts w:ascii="Arial" w:hAnsi="Arial" w:cs="Arial"/>
                <w:spacing w:val="-2"/>
              </w:rPr>
              <w:t>a</w:t>
            </w:r>
            <w:r w:rsidRPr="002E205F">
              <w:rPr>
                <w:rFonts w:ascii="Arial" w:hAnsi="Arial" w:cs="Arial"/>
              </w:rPr>
              <w:t>ti</w:t>
            </w:r>
            <w:r w:rsidRPr="002E205F">
              <w:rPr>
                <w:rFonts w:ascii="Arial" w:hAnsi="Arial" w:cs="Arial"/>
                <w:spacing w:val="1"/>
              </w:rPr>
              <w:t>o</w:t>
            </w:r>
            <w:r w:rsidRPr="002E205F">
              <w:rPr>
                <w:rFonts w:ascii="Arial" w:hAnsi="Arial" w:cs="Arial"/>
              </w:rPr>
              <w:t>n</w:t>
            </w:r>
            <w:r w:rsidRPr="002E205F">
              <w:rPr>
                <w:rFonts w:ascii="Arial" w:hAnsi="Arial" w:cs="Arial"/>
                <w:spacing w:val="-7"/>
              </w:rPr>
              <w:t xml:space="preserve"> </w:t>
            </w:r>
            <w:r w:rsidRPr="002E205F">
              <w:rPr>
                <w:rFonts w:ascii="Arial" w:hAnsi="Arial" w:cs="Arial"/>
              </w:rPr>
              <w:t>i</w:t>
            </w:r>
            <w:r w:rsidRPr="002E205F">
              <w:rPr>
                <w:rFonts w:ascii="Arial" w:hAnsi="Arial" w:cs="Arial"/>
                <w:spacing w:val="1"/>
              </w:rPr>
              <w:t>n</w:t>
            </w:r>
            <w:r w:rsidRPr="002E205F">
              <w:rPr>
                <w:rFonts w:ascii="Arial" w:hAnsi="Arial" w:cs="Arial"/>
              </w:rPr>
              <w:t>to</w:t>
            </w:r>
            <w:r w:rsidRPr="002E205F">
              <w:rPr>
                <w:rFonts w:ascii="Arial" w:hAnsi="Arial" w:cs="Arial"/>
                <w:spacing w:val="-1"/>
              </w:rPr>
              <w:t xml:space="preserve"> </w:t>
            </w:r>
            <w:r w:rsidRPr="002E205F">
              <w:rPr>
                <w:rFonts w:ascii="Arial" w:hAnsi="Arial" w:cs="Arial"/>
              </w:rPr>
              <w:t>G</w:t>
            </w:r>
            <w:r w:rsidRPr="002E205F">
              <w:rPr>
                <w:rFonts w:ascii="Arial" w:hAnsi="Arial" w:cs="Arial"/>
                <w:spacing w:val="-1"/>
              </w:rPr>
              <w:t>C</w:t>
            </w:r>
            <w:r w:rsidRPr="002E205F">
              <w:rPr>
                <w:rFonts w:ascii="Arial" w:hAnsi="Arial" w:cs="Arial"/>
              </w:rPr>
              <w:t>P</w:t>
            </w:r>
            <w:r w:rsidRPr="002E205F">
              <w:rPr>
                <w:rFonts w:ascii="Arial" w:hAnsi="Arial" w:cs="Arial"/>
                <w:spacing w:val="-4"/>
              </w:rPr>
              <w:t xml:space="preserve"> </w:t>
            </w:r>
            <w:r w:rsidRPr="002E205F">
              <w:rPr>
                <w:rFonts w:ascii="Arial" w:hAnsi="Arial" w:cs="Arial"/>
                <w:spacing w:val="1"/>
              </w:rPr>
              <w:t>r</w:t>
            </w:r>
            <w:r w:rsidRPr="002E205F">
              <w:rPr>
                <w:rFonts w:ascii="Arial" w:hAnsi="Arial" w:cs="Arial"/>
              </w:rPr>
              <w:t>e</w:t>
            </w:r>
            <w:r w:rsidRPr="002E205F">
              <w:rPr>
                <w:rFonts w:ascii="Arial" w:hAnsi="Arial" w:cs="Arial"/>
                <w:spacing w:val="1"/>
              </w:rPr>
              <w:t>m</w:t>
            </w:r>
            <w:r w:rsidRPr="002E205F">
              <w:rPr>
                <w:rFonts w:ascii="Arial" w:hAnsi="Arial" w:cs="Arial"/>
              </w:rPr>
              <w:t>ai</w:t>
            </w:r>
            <w:r w:rsidRPr="002E205F">
              <w:rPr>
                <w:rFonts w:ascii="Arial" w:hAnsi="Arial" w:cs="Arial"/>
                <w:spacing w:val="1"/>
              </w:rPr>
              <w:t>n</w:t>
            </w:r>
            <w:r w:rsidRPr="002E205F">
              <w:rPr>
                <w:rFonts w:ascii="Arial" w:hAnsi="Arial" w:cs="Arial"/>
              </w:rPr>
              <w:t>s</w:t>
            </w:r>
            <w:r w:rsidRPr="002E205F">
              <w:rPr>
                <w:rFonts w:ascii="Arial" w:hAnsi="Arial" w:cs="Arial"/>
                <w:spacing w:val="-6"/>
              </w:rPr>
              <w:t xml:space="preserve"> </w:t>
            </w:r>
            <w:r w:rsidRPr="002E205F">
              <w:rPr>
                <w:rFonts w:ascii="Arial" w:hAnsi="Arial" w:cs="Arial"/>
                <w:spacing w:val="1"/>
              </w:rPr>
              <w:t>n</w:t>
            </w:r>
            <w:r w:rsidRPr="002E205F">
              <w:rPr>
                <w:rFonts w:ascii="Arial" w:hAnsi="Arial" w:cs="Arial"/>
              </w:rPr>
              <w:t>a</w:t>
            </w:r>
            <w:r w:rsidRPr="002E205F">
              <w:rPr>
                <w:rFonts w:ascii="Arial" w:hAnsi="Arial" w:cs="Arial"/>
                <w:spacing w:val="-1"/>
              </w:rPr>
              <w:t>s</w:t>
            </w:r>
            <w:r w:rsidRPr="002E205F">
              <w:rPr>
                <w:rFonts w:ascii="Arial" w:hAnsi="Arial" w:cs="Arial"/>
              </w:rPr>
              <w:t>ce</w:t>
            </w:r>
            <w:r w:rsidRPr="002E205F">
              <w:rPr>
                <w:rFonts w:ascii="Arial" w:hAnsi="Arial" w:cs="Arial"/>
                <w:spacing w:val="1"/>
              </w:rPr>
              <w:t>nt [53]</w:t>
            </w:r>
            <w:r w:rsidRPr="002E205F">
              <w:rPr>
                <w:rFonts w:ascii="Arial" w:hAnsi="Arial" w:cs="Arial"/>
              </w:rPr>
              <w:t>.</w:t>
            </w:r>
            <w:r w:rsidRPr="002E205F">
              <w:rPr>
                <w:rFonts w:ascii="Arial" w:hAnsi="Arial" w:cs="Arial"/>
                <w:spacing w:val="-5"/>
              </w:rPr>
              <w:t xml:space="preserve"> </w:t>
            </w:r>
            <w:r w:rsidRPr="002E205F">
              <w:rPr>
                <w:rFonts w:ascii="Arial" w:hAnsi="Arial" w:cs="Arial"/>
                <w:spacing w:val="-1"/>
              </w:rPr>
              <w:t>R</w:t>
            </w:r>
            <w:r w:rsidRPr="002E205F">
              <w:rPr>
                <w:rFonts w:ascii="Arial" w:hAnsi="Arial" w:cs="Arial"/>
              </w:rPr>
              <w:t>ece</w:t>
            </w:r>
            <w:r w:rsidRPr="002E205F">
              <w:rPr>
                <w:rFonts w:ascii="Arial" w:hAnsi="Arial" w:cs="Arial"/>
                <w:spacing w:val="1"/>
              </w:rPr>
              <w:t>n</w:t>
            </w:r>
            <w:r w:rsidRPr="002E205F">
              <w:rPr>
                <w:rFonts w:ascii="Arial" w:hAnsi="Arial" w:cs="Arial"/>
              </w:rPr>
              <w:t>t</w:t>
            </w:r>
            <w:r w:rsidRPr="002E205F">
              <w:rPr>
                <w:rFonts w:ascii="Arial" w:hAnsi="Arial" w:cs="Arial"/>
                <w:spacing w:val="-6"/>
              </w:rPr>
              <w:t xml:space="preserve"> </w:t>
            </w:r>
            <w:r w:rsidRPr="002E205F">
              <w:rPr>
                <w:rFonts w:ascii="Arial" w:hAnsi="Arial" w:cs="Arial"/>
                <w:spacing w:val="-1"/>
              </w:rPr>
              <w:t>s</w:t>
            </w:r>
            <w:r w:rsidRPr="002E205F">
              <w:rPr>
                <w:rFonts w:ascii="Arial" w:hAnsi="Arial" w:cs="Arial"/>
              </w:rPr>
              <w:t>c</w:t>
            </w:r>
            <w:r w:rsidRPr="002E205F">
              <w:rPr>
                <w:rFonts w:ascii="Arial" w:hAnsi="Arial" w:cs="Arial"/>
                <w:spacing w:val="1"/>
              </w:rPr>
              <w:t>ho</w:t>
            </w:r>
            <w:r w:rsidRPr="002E205F">
              <w:rPr>
                <w:rFonts w:ascii="Arial" w:hAnsi="Arial" w:cs="Arial"/>
              </w:rPr>
              <w:t>la</w:t>
            </w:r>
            <w:r w:rsidRPr="002E205F">
              <w:rPr>
                <w:rFonts w:ascii="Arial" w:hAnsi="Arial" w:cs="Arial"/>
                <w:spacing w:val="1"/>
              </w:rPr>
              <w:t>r</w:t>
            </w:r>
            <w:r w:rsidRPr="002E205F">
              <w:rPr>
                <w:rFonts w:ascii="Arial" w:hAnsi="Arial" w:cs="Arial"/>
                <w:spacing w:val="-1"/>
              </w:rPr>
              <w:t>s</w:t>
            </w:r>
            <w:r w:rsidRPr="002E205F">
              <w:rPr>
                <w:rFonts w:ascii="Arial" w:hAnsi="Arial" w:cs="Arial"/>
                <w:spacing w:val="1"/>
              </w:rPr>
              <w:t>h</w:t>
            </w:r>
            <w:r w:rsidRPr="002E205F">
              <w:rPr>
                <w:rFonts w:ascii="Arial" w:hAnsi="Arial" w:cs="Arial"/>
              </w:rPr>
              <w:t>ip</w:t>
            </w:r>
            <w:r w:rsidRPr="002E205F">
              <w:rPr>
                <w:rFonts w:ascii="Arial" w:hAnsi="Arial" w:cs="Arial"/>
                <w:spacing w:val="-7"/>
              </w:rPr>
              <w:t xml:space="preserve"> </w:t>
            </w:r>
            <w:r w:rsidRPr="002E205F">
              <w:rPr>
                <w:rFonts w:ascii="Arial" w:hAnsi="Arial" w:cs="Arial"/>
                <w:spacing w:val="-1"/>
              </w:rPr>
              <w:t>o</w:t>
            </w:r>
            <w:r w:rsidRPr="002E205F">
              <w:rPr>
                <w:rFonts w:ascii="Arial" w:hAnsi="Arial" w:cs="Arial"/>
              </w:rPr>
              <w:t xml:space="preserve">n </w:t>
            </w:r>
            <w:r w:rsidRPr="002E205F">
              <w:rPr>
                <w:rFonts w:ascii="Arial" w:hAnsi="Arial" w:cs="Arial"/>
                <w:spacing w:val="1"/>
              </w:rPr>
              <w:t>g</w:t>
            </w:r>
            <w:r w:rsidRPr="002E205F">
              <w:rPr>
                <w:rFonts w:ascii="Arial" w:hAnsi="Arial" w:cs="Arial"/>
                <w:spacing w:val="-2"/>
              </w:rPr>
              <w:t>e</w:t>
            </w:r>
            <w:r w:rsidRPr="002E205F">
              <w:rPr>
                <w:rFonts w:ascii="Arial" w:hAnsi="Arial" w:cs="Arial"/>
                <w:spacing w:val="1"/>
              </w:rPr>
              <w:t>n</w:t>
            </w:r>
            <w:r w:rsidRPr="002E205F">
              <w:rPr>
                <w:rFonts w:ascii="Arial" w:hAnsi="Arial" w:cs="Arial"/>
              </w:rPr>
              <w:t>e</w:t>
            </w:r>
            <w:r w:rsidRPr="002E205F">
              <w:rPr>
                <w:rFonts w:ascii="Arial" w:hAnsi="Arial" w:cs="Arial"/>
                <w:spacing w:val="1"/>
              </w:rPr>
              <w:t>r</w:t>
            </w:r>
            <w:r w:rsidRPr="002E205F">
              <w:rPr>
                <w:rFonts w:ascii="Arial" w:hAnsi="Arial" w:cs="Arial"/>
              </w:rPr>
              <w:t>ati</w:t>
            </w:r>
            <w:r w:rsidRPr="002E205F">
              <w:rPr>
                <w:rFonts w:ascii="Arial" w:hAnsi="Arial" w:cs="Arial"/>
                <w:spacing w:val="1"/>
              </w:rPr>
              <w:t>v</w:t>
            </w:r>
            <w:r w:rsidRPr="002E205F">
              <w:rPr>
                <w:rFonts w:ascii="Arial" w:hAnsi="Arial" w:cs="Arial"/>
              </w:rPr>
              <w:t>e</w:t>
            </w:r>
            <w:r w:rsidRPr="002E205F">
              <w:rPr>
                <w:rFonts w:ascii="Arial" w:hAnsi="Arial" w:cs="Arial"/>
                <w:spacing w:val="1"/>
              </w:rPr>
              <w:t>-</w:t>
            </w:r>
            <w:r w:rsidRPr="002E205F">
              <w:rPr>
                <w:rFonts w:ascii="Arial" w:hAnsi="Arial" w:cs="Arial"/>
              </w:rPr>
              <w:t>AI</w:t>
            </w:r>
            <w:r w:rsidRPr="002E205F">
              <w:rPr>
                <w:rFonts w:ascii="Arial" w:hAnsi="Arial" w:cs="Arial"/>
                <w:spacing w:val="-10"/>
              </w:rPr>
              <w:t xml:space="preserve"> </w:t>
            </w:r>
            <w:r w:rsidRPr="002E205F">
              <w:rPr>
                <w:rFonts w:ascii="Arial" w:hAnsi="Arial" w:cs="Arial"/>
                <w:spacing w:val="1"/>
              </w:rPr>
              <w:t>r</w:t>
            </w:r>
            <w:r w:rsidRPr="002E205F">
              <w:rPr>
                <w:rFonts w:ascii="Arial" w:hAnsi="Arial" w:cs="Arial"/>
              </w:rPr>
              <w:t>e</w:t>
            </w:r>
            <w:r w:rsidRPr="002E205F">
              <w:rPr>
                <w:rFonts w:ascii="Arial" w:hAnsi="Arial" w:cs="Arial"/>
                <w:spacing w:val="-1"/>
              </w:rPr>
              <w:t>s</w:t>
            </w:r>
            <w:r w:rsidRPr="002E205F">
              <w:rPr>
                <w:rFonts w:ascii="Arial" w:hAnsi="Arial" w:cs="Arial"/>
              </w:rPr>
              <w:t>ea</w:t>
            </w:r>
            <w:r w:rsidRPr="002E205F">
              <w:rPr>
                <w:rFonts w:ascii="Arial" w:hAnsi="Arial" w:cs="Arial"/>
                <w:spacing w:val="1"/>
              </w:rPr>
              <w:t>r</w:t>
            </w:r>
            <w:r w:rsidRPr="002E205F">
              <w:rPr>
                <w:rFonts w:ascii="Arial" w:hAnsi="Arial" w:cs="Arial"/>
                <w:spacing w:val="-2"/>
              </w:rPr>
              <w:t>c</w:t>
            </w:r>
            <w:r w:rsidRPr="002E205F">
              <w:rPr>
                <w:rFonts w:ascii="Arial" w:hAnsi="Arial" w:cs="Arial"/>
              </w:rPr>
              <w:t>h</w:t>
            </w:r>
            <w:r w:rsidRPr="002E205F">
              <w:rPr>
                <w:rFonts w:ascii="Arial" w:hAnsi="Arial" w:cs="Arial"/>
                <w:spacing w:val="-5"/>
              </w:rPr>
              <w:t xml:space="preserve"> </w:t>
            </w:r>
            <w:r w:rsidRPr="002E205F">
              <w:rPr>
                <w:rFonts w:ascii="Arial" w:hAnsi="Arial" w:cs="Arial"/>
              </w:rPr>
              <w:t xml:space="preserve">in </w:t>
            </w:r>
            <w:r w:rsidRPr="002E205F">
              <w:rPr>
                <w:rFonts w:ascii="Arial" w:hAnsi="Arial" w:cs="Arial"/>
                <w:spacing w:val="1"/>
              </w:rPr>
              <w:t>h</w:t>
            </w:r>
            <w:r w:rsidRPr="002E205F">
              <w:rPr>
                <w:rFonts w:ascii="Arial" w:hAnsi="Arial" w:cs="Arial"/>
              </w:rPr>
              <w:t>ealt</w:t>
            </w:r>
            <w:r w:rsidRPr="002E205F">
              <w:rPr>
                <w:rFonts w:ascii="Arial" w:hAnsi="Arial" w:cs="Arial"/>
                <w:spacing w:val="1"/>
              </w:rPr>
              <w:t>h</w:t>
            </w:r>
            <w:r w:rsidRPr="002E205F">
              <w:rPr>
                <w:rFonts w:ascii="Arial" w:hAnsi="Arial" w:cs="Arial"/>
              </w:rPr>
              <w:t>ca</w:t>
            </w:r>
            <w:r w:rsidRPr="002E205F">
              <w:rPr>
                <w:rFonts w:ascii="Arial" w:hAnsi="Arial" w:cs="Arial"/>
                <w:spacing w:val="1"/>
              </w:rPr>
              <w:t>r</w:t>
            </w:r>
            <w:r w:rsidRPr="002E205F">
              <w:rPr>
                <w:rFonts w:ascii="Arial" w:hAnsi="Arial" w:cs="Arial"/>
              </w:rPr>
              <w:t>e</w:t>
            </w:r>
            <w:r w:rsidRPr="002E205F">
              <w:rPr>
                <w:rFonts w:ascii="Arial" w:hAnsi="Arial" w:cs="Arial"/>
                <w:spacing w:val="-7"/>
              </w:rPr>
              <w:t xml:space="preserve"> </w:t>
            </w:r>
            <w:r w:rsidRPr="002E205F">
              <w:rPr>
                <w:rFonts w:ascii="Arial" w:hAnsi="Arial" w:cs="Arial"/>
                <w:spacing w:val="1"/>
              </w:rPr>
              <w:t>h</w:t>
            </w:r>
            <w:r w:rsidRPr="002E205F">
              <w:rPr>
                <w:rFonts w:ascii="Arial" w:hAnsi="Arial" w:cs="Arial"/>
              </w:rPr>
              <w:t>as</w:t>
            </w:r>
            <w:r w:rsidRPr="002E205F">
              <w:rPr>
                <w:rFonts w:ascii="Arial" w:hAnsi="Arial" w:cs="Arial"/>
                <w:spacing w:val="-3"/>
              </w:rPr>
              <w:t xml:space="preserve"> </w:t>
            </w:r>
            <w:r w:rsidRPr="002E205F">
              <w:rPr>
                <w:rFonts w:ascii="Arial" w:hAnsi="Arial" w:cs="Arial"/>
                <w:spacing w:val="1"/>
              </w:rPr>
              <w:t>p</w:t>
            </w:r>
            <w:r w:rsidRPr="002E205F">
              <w:rPr>
                <w:rFonts w:ascii="Arial" w:hAnsi="Arial" w:cs="Arial"/>
                <w:spacing w:val="-2"/>
              </w:rPr>
              <w:t>r</w:t>
            </w:r>
            <w:r w:rsidRPr="002E205F">
              <w:rPr>
                <w:rFonts w:ascii="Arial" w:hAnsi="Arial" w:cs="Arial"/>
                <w:spacing w:val="1"/>
              </w:rPr>
              <w:t>opo</w:t>
            </w:r>
            <w:r w:rsidRPr="002E205F">
              <w:rPr>
                <w:rFonts w:ascii="Arial" w:hAnsi="Arial" w:cs="Arial"/>
                <w:spacing w:val="-1"/>
              </w:rPr>
              <w:t>s</w:t>
            </w:r>
            <w:r w:rsidRPr="002E205F">
              <w:rPr>
                <w:rFonts w:ascii="Arial" w:hAnsi="Arial" w:cs="Arial"/>
              </w:rPr>
              <w:t>ed</w:t>
            </w:r>
            <w:r w:rsidRPr="002E205F">
              <w:rPr>
                <w:rFonts w:ascii="Arial" w:hAnsi="Arial" w:cs="Arial"/>
                <w:spacing w:val="-8"/>
              </w:rPr>
              <w:t xml:space="preserve"> </w:t>
            </w:r>
            <w:r w:rsidRPr="002E205F">
              <w:rPr>
                <w:rFonts w:ascii="Arial" w:hAnsi="Arial" w:cs="Arial"/>
                <w:spacing w:val="1"/>
              </w:rPr>
              <w:t>g</w:t>
            </w:r>
            <w:r w:rsidRPr="002E205F">
              <w:rPr>
                <w:rFonts w:ascii="Arial" w:hAnsi="Arial" w:cs="Arial"/>
              </w:rPr>
              <w:t>e</w:t>
            </w:r>
            <w:r w:rsidRPr="002E205F">
              <w:rPr>
                <w:rFonts w:ascii="Arial" w:hAnsi="Arial" w:cs="Arial"/>
                <w:spacing w:val="1"/>
              </w:rPr>
              <w:t>n</w:t>
            </w:r>
            <w:r w:rsidRPr="002E205F">
              <w:rPr>
                <w:rFonts w:ascii="Arial" w:hAnsi="Arial" w:cs="Arial"/>
              </w:rPr>
              <w:t>e</w:t>
            </w:r>
            <w:r w:rsidRPr="002E205F">
              <w:rPr>
                <w:rFonts w:ascii="Arial" w:hAnsi="Arial" w:cs="Arial"/>
                <w:spacing w:val="-2"/>
              </w:rPr>
              <w:t>r</w:t>
            </w:r>
            <w:r w:rsidRPr="002E205F">
              <w:rPr>
                <w:rFonts w:ascii="Arial" w:hAnsi="Arial" w:cs="Arial"/>
              </w:rPr>
              <w:t>ic</w:t>
            </w:r>
            <w:r w:rsidRPr="002E205F">
              <w:rPr>
                <w:rFonts w:ascii="Arial" w:hAnsi="Arial" w:cs="Arial"/>
                <w:spacing w:val="-5"/>
              </w:rPr>
              <w:t xml:space="preserve"> </w:t>
            </w:r>
            <w:r w:rsidRPr="002E205F">
              <w:rPr>
                <w:rFonts w:ascii="Arial" w:hAnsi="Arial" w:cs="Arial"/>
                <w:spacing w:val="1"/>
              </w:rPr>
              <w:t>d</w:t>
            </w:r>
            <w:r w:rsidRPr="002E205F">
              <w:rPr>
                <w:rFonts w:ascii="Arial" w:hAnsi="Arial" w:cs="Arial"/>
              </w:rPr>
              <w:t>e</w:t>
            </w:r>
            <w:r w:rsidRPr="002E205F">
              <w:rPr>
                <w:rFonts w:ascii="Arial" w:hAnsi="Arial" w:cs="Arial"/>
                <w:spacing w:val="-1"/>
              </w:rPr>
              <w:t>s</w:t>
            </w:r>
            <w:r w:rsidRPr="002E205F">
              <w:rPr>
                <w:rFonts w:ascii="Arial" w:hAnsi="Arial" w:cs="Arial"/>
              </w:rPr>
              <w:t>i</w:t>
            </w:r>
            <w:r w:rsidRPr="002E205F">
              <w:rPr>
                <w:rFonts w:ascii="Arial" w:hAnsi="Arial" w:cs="Arial"/>
                <w:spacing w:val="1"/>
              </w:rPr>
              <w:t>g</w:t>
            </w:r>
            <w:r w:rsidRPr="002E205F">
              <w:rPr>
                <w:rFonts w:ascii="Arial" w:hAnsi="Arial" w:cs="Arial"/>
              </w:rPr>
              <w:t>n</w:t>
            </w:r>
            <w:r w:rsidRPr="002E205F">
              <w:rPr>
                <w:rFonts w:ascii="Arial" w:hAnsi="Arial" w:cs="Arial"/>
                <w:spacing w:val="-3"/>
              </w:rPr>
              <w:t xml:space="preserve"> </w:t>
            </w:r>
            <w:r w:rsidRPr="002E205F">
              <w:rPr>
                <w:rFonts w:ascii="Arial" w:hAnsi="Arial" w:cs="Arial"/>
              </w:rPr>
              <w:t>a</w:t>
            </w:r>
            <w:r w:rsidRPr="002E205F">
              <w:rPr>
                <w:rFonts w:ascii="Arial" w:hAnsi="Arial" w:cs="Arial"/>
                <w:spacing w:val="1"/>
              </w:rPr>
              <w:t>n</w:t>
            </w:r>
            <w:r w:rsidRPr="002E205F">
              <w:rPr>
                <w:rFonts w:ascii="Arial" w:hAnsi="Arial" w:cs="Arial"/>
              </w:rPr>
              <w:t>d</w:t>
            </w:r>
            <w:r w:rsidRPr="002E205F">
              <w:rPr>
                <w:rFonts w:ascii="Arial" w:hAnsi="Arial" w:cs="Arial"/>
                <w:spacing w:val="-4"/>
              </w:rPr>
              <w:t xml:space="preserve"> </w:t>
            </w:r>
            <w:r w:rsidRPr="002E205F">
              <w:rPr>
                <w:rFonts w:ascii="Arial" w:hAnsi="Arial" w:cs="Arial"/>
                <w:spacing w:val="1"/>
              </w:rPr>
              <w:t>r</w:t>
            </w:r>
            <w:r w:rsidRPr="002E205F">
              <w:rPr>
                <w:rFonts w:ascii="Arial" w:hAnsi="Arial" w:cs="Arial"/>
              </w:rPr>
              <w:t>e</w:t>
            </w:r>
            <w:r w:rsidRPr="002E205F">
              <w:rPr>
                <w:rFonts w:ascii="Arial" w:hAnsi="Arial" w:cs="Arial"/>
                <w:spacing w:val="1"/>
              </w:rPr>
              <w:t>p</w:t>
            </w:r>
            <w:r w:rsidRPr="002E205F">
              <w:rPr>
                <w:rFonts w:ascii="Arial" w:hAnsi="Arial" w:cs="Arial"/>
                <w:spacing w:val="-1"/>
              </w:rPr>
              <w:t>o</w:t>
            </w:r>
            <w:r w:rsidRPr="002E205F">
              <w:rPr>
                <w:rFonts w:ascii="Arial" w:hAnsi="Arial" w:cs="Arial"/>
                <w:spacing w:val="1"/>
              </w:rPr>
              <w:t>r</w:t>
            </w:r>
            <w:r w:rsidRPr="002E205F">
              <w:rPr>
                <w:rFonts w:ascii="Arial" w:hAnsi="Arial" w:cs="Arial"/>
              </w:rPr>
              <w:t>ti</w:t>
            </w:r>
            <w:r w:rsidRPr="002E205F">
              <w:rPr>
                <w:rFonts w:ascii="Arial" w:hAnsi="Arial" w:cs="Arial"/>
                <w:spacing w:val="1"/>
              </w:rPr>
              <w:t xml:space="preserve">ng </w:t>
            </w:r>
            <w:r w:rsidRPr="002E205F">
              <w:rPr>
                <w:rFonts w:ascii="Arial" w:hAnsi="Arial" w:cs="Arial"/>
              </w:rPr>
              <w:t>c</w:t>
            </w:r>
            <w:r w:rsidRPr="002E205F">
              <w:rPr>
                <w:rFonts w:ascii="Arial" w:hAnsi="Arial" w:cs="Arial"/>
                <w:spacing w:val="1"/>
              </w:rPr>
              <w:t>h</w:t>
            </w:r>
            <w:r w:rsidRPr="002E205F">
              <w:rPr>
                <w:rFonts w:ascii="Arial" w:hAnsi="Arial" w:cs="Arial"/>
              </w:rPr>
              <w:t>ec</w:t>
            </w:r>
            <w:r w:rsidRPr="002E205F">
              <w:rPr>
                <w:rFonts w:ascii="Arial" w:hAnsi="Arial" w:cs="Arial"/>
                <w:spacing w:val="1"/>
              </w:rPr>
              <w:t>k</w:t>
            </w:r>
            <w:r w:rsidRPr="002E205F">
              <w:rPr>
                <w:rFonts w:ascii="Arial" w:hAnsi="Arial" w:cs="Arial"/>
              </w:rPr>
              <w:t>li</w:t>
            </w:r>
            <w:r w:rsidRPr="002E205F">
              <w:rPr>
                <w:rFonts w:ascii="Arial" w:hAnsi="Arial" w:cs="Arial"/>
                <w:spacing w:val="-1"/>
              </w:rPr>
              <w:t>s</w:t>
            </w:r>
            <w:r w:rsidRPr="002E205F">
              <w:rPr>
                <w:rFonts w:ascii="Arial" w:hAnsi="Arial" w:cs="Arial"/>
              </w:rPr>
              <w:t>ts</w:t>
            </w:r>
            <w:r w:rsidRPr="002E205F">
              <w:rPr>
                <w:rFonts w:ascii="Arial" w:hAnsi="Arial" w:cs="Arial"/>
                <w:spacing w:val="-8"/>
              </w:rPr>
              <w:t xml:space="preserve"> </w:t>
            </w:r>
            <w:r w:rsidRPr="002E205F">
              <w:rPr>
                <w:rFonts w:ascii="Arial" w:hAnsi="Arial" w:cs="Arial"/>
              </w:rPr>
              <w:t>t</w:t>
            </w:r>
            <w:r w:rsidRPr="002E205F">
              <w:rPr>
                <w:rFonts w:ascii="Arial" w:hAnsi="Arial" w:cs="Arial"/>
                <w:spacing w:val="1"/>
              </w:rPr>
              <w:t>h</w:t>
            </w:r>
            <w:r w:rsidRPr="002E205F">
              <w:rPr>
                <w:rFonts w:ascii="Arial" w:hAnsi="Arial" w:cs="Arial"/>
              </w:rPr>
              <w:t>at</w:t>
            </w:r>
            <w:r w:rsidRPr="002E205F">
              <w:rPr>
                <w:rFonts w:ascii="Arial" w:hAnsi="Arial" w:cs="Arial"/>
                <w:spacing w:val="-3"/>
              </w:rPr>
              <w:t xml:space="preserve"> </w:t>
            </w:r>
            <w:r w:rsidRPr="002E205F">
              <w:rPr>
                <w:rFonts w:ascii="Arial" w:hAnsi="Arial" w:cs="Arial"/>
              </w:rPr>
              <w:t>e</w:t>
            </w:r>
            <w:r w:rsidRPr="002E205F">
              <w:rPr>
                <w:rFonts w:ascii="Arial" w:hAnsi="Arial" w:cs="Arial"/>
                <w:spacing w:val="1"/>
              </w:rPr>
              <w:t>mph</w:t>
            </w:r>
            <w:r w:rsidRPr="002E205F">
              <w:rPr>
                <w:rFonts w:ascii="Arial" w:hAnsi="Arial" w:cs="Arial"/>
              </w:rPr>
              <w:t>a</w:t>
            </w:r>
            <w:r w:rsidRPr="002E205F">
              <w:rPr>
                <w:rFonts w:ascii="Arial" w:hAnsi="Arial" w:cs="Arial"/>
                <w:spacing w:val="-1"/>
              </w:rPr>
              <w:t>s</w:t>
            </w:r>
            <w:r w:rsidRPr="002E205F">
              <w:rPr>
                <w:rFonts w:ascii="Arial" w:hAnsi="Arial" w:cs="Arial"/>
              </w:rPr>
              <w:t>ize</w:t>
            </w:r>
            <w:r w:rsidRPr="002E205F">
              <w:rPr>
                <w:rFonts w:ascii="Arial" w:hAnsi="Arial" w:cs="Arial"/>
                <w:spacing w:val="-7"/>
              </w:rPr>
              <w:t xml:space="preserve"> </w:t>
            </w:r>
            <w:r w:rsidRPr="002E205F">
              <w:rPr>
                <w:rFonts w:ascii="Arial" w:hAnsi="Arial" w:cs="Arial"/>
              </w:rPr>
              <w:t>t</w:t>
            </w:r>
            <w:r w:rsidRPr="002E205F">
              <w:rPr>
                <w:rFonts w:ascii="Arial" w:hAnsi="Arial" w:cs="Arial"/>
                <w:spacing w:val="1"/>
              </w:rPr>
              <w:t>r</w:t>
            </w:r>
            <w:r w:rsidRPr="002E205F">
              <w:rPr>
                <w:rFonts w:ascii="Arial" w:hAnsi="Arial" w:cs="Arial"/>
              </w:rPr>
              <w:t>a</w:t>
            </w:r>
            <w:r w:rsidRPr="002E205F">
              <w:rPr>
                <w:rFonts w:ascii="Arial" w:hAnsi="Arial" w:cs="Arial"/>
                <w:spacing w:val="-1"/>
              </w:rPr>
              <w:t>ns</w:t>
            </w:r>
            <w:r w:rsidRPr="002E205F">
              <w:rPr>
                <w:rFonts w:ascii="Arial" w:hAnsi="Arial" w:cs="Arial"/>
                <w:spacing w:val="1"/>
              </w:rPr>
              <w:t>p</w:t>
            </w:r>
            <w:r w:rsidRPr="002E205F">
              <w:rPr>
                <w:rFonts w:ascii="Arial" w:hAnsi="Arial" w:cs="Arial"/>
              </w:rPr>
              <w:t>a</w:t>
            </w:r>
            <w:r w:rsidRPr="002E205F">
              <w:rPr>
                <w:rFonts w:ascii="Arial" w:hAnsi="Arial" w:cs="Arial"/>
                <w:spacing w:val="1"/>
              </w:rPr>
              <w:t>r</w:t>
            </w:r>
            <w:r w:rsidRPr="002E205F">
              <w:rPr>
                <w:rFonts w:ascii="Arial" w:hAnsi="Arial" w:cs="Arial"/>
              </w:rPr>
              <w:t>e</w:t>
            </w:r>
            <w:r w:rsidRPr="002E205F">
              <w:rPr>
                <w:rFonts w:ascii="Arial" w:hAnsi="Arial" w:cs="Arial"/>
                <w:spacing w:val="1"/>
              </w:rPr>
              <w:t>n</w:t>
            </w:r>
            <w:r w:rsidRPr="002E205F">
              <w:rPr>
                <w:rFonts w:ascii="Arial" w:hAnsi="Arial" w:cs="Arial"/>
              </w:rPr>
              <w:t>c</w:t>
            </w:r>
            <w:r w:rsidRPr="002E205F">
              <w:rPr>
                <w:rFonts w:ascii="Arial" w:hAnsi="Arial" w:cs="Arial"/>
                <w:spacing w:val="1"/>
              </w:rPr>
              <w:t>y</w:t>
            </w:r>
            <w:r w:rsidRPr="002E205F">
              <w:rPr>
                <w:rFonts w:ascii="Arial" w:hAnsi="Arial" w:cs="Arial"/>
              </w:rPr>
              <w:t>,</w:t>
            </w:r>
            <w:r w:rsidRPr="002E205F">
              <w:rPr>
                <w:rFonts w:ascii="Arial" w:hAnsi="Arial" w:cs="Arial"/>
                <w:spacing w:val="-10"/>
              </w:rPr>
              <w:t xml:space="preserve"> </w:t>
            </w:r>
            <w:r w:rsidRPr="002E205F">
              <w:rPr>
                <w:rFonts w:ascii="Arial" w:hAnsi="Arial" w:cs="Arial"/>
                <w:spacing w:val="1"/>
              </w:rPr>
              <w:t>b</w:t>
            </w:r>
            <w:r w:rsidRPr="002E205F">
              <w:rPr>
                <w:rFonts w:ascii="Arial" w:hAnsi="Arial" w:cs="Arial"/>
              </w:rPr>
              <w:t>ias</w:t>
            </w:r>
            <w:r w:rsidRPr="002E205F">
              <w:rPr>
                <w:rFonts w:ascii="Arial" w:hAnsi="Arial" w:cs="Arial"/>
                <w:spacing w:val="-3"/>
              </w:rPr>
              <w:t xml:space="preserve"> </w:t>
            </w:r>
            <w:r w:rsidRPr="002E205F">
              <w:rPr>
                <w:rFonts w:ascii="Arial" w:hAnsi="Arial" w:cs="Arial"/>
                <w:spacing w:val="1"/>
              </w:rPr>
              <w:t>m</w:t>
            </w:r>
            <w:r w:rsidRPr="002E205F">
              <w:rPr>
                <w:rFonts w:ascii="Arial" w:hAnsi="Arial" w:cs="Arial"/>
              </w:rPr>
              <w:t>iti</w:t>
            </w:r>
            <w:r w:rsidRPr="002E205F">
              <w:rPr>
                <w:rFonts w:ascii="Arial" w:hAnsi="Arial" w:cs="Arial"/>
                <w:spacing w:val="1"/>
              </w:rPr>
              <w:t>g</w:t>
            </w:r>
            <w:r w:rsidRPr="002E205F">
              <w:rPr>
                <w:rFonts w:ascii="Arial" w:hAnsi="Arial" w:cs="Arial"/>
              </w:rPr>
              <w:t>ati</w:t>
            </w:r>
            <w:r w:rsidRPr="002E205F">
              <w:rPr>
                <w:rFonts w:ascii="Arial" w:hAnsi="Arial" w:cs="Arial"/>
                <w:spacing w:val="1"/>
              </w:rPr>
              <w:t>o</w:t>
            </w:r>
            <w:r w:rsidRPr="002E205F">
              <w:rPr>
                <w:rFonts w:ascii="Arial" w:hAnsi="Arial" w:cs="Arial"/>
                <w:spacing w:val="-1"/>
              </w:rPr>
              <w:t>n</w:t>
            </w:r>
            <w:r w:rsidRPr="002E205F">
              <w:rPr>
                <w:rFonts w:ascii="Arial" w:hAnsi="Arial" w:cs="Arial"/>
              </w:rPr>
              <w:t>,</w:t>
            </w:r>
            <w:r w:rsidRPr="002E205F">
              <w:rPr>
                <w:rFonts w:ascii="Arial" w:hAnsi="Arial" w:cs="Arial"/>
                <w:spacing w:val="-8"/>
              </w:rPr>
              <w:t xml:space="preserve"> </w:t>
            </w:r>
            <w:r w:rsidRPr="002E205F">
              <w:rPr>
                <w:rFonts w:ascii="Arial" w:hAnsi="Arial" w:cs="Arial"/>
                <w:spacing w:val="1"/>
              </w:rPr>
              <w:t>d</w:t>
            </w:r>
            <w:r w:rsidRPr="002E205F">
              <w:rPr>
                <w:rFonts w:ascii="Arial" w:hAnsi="Arial" w:cs="Arial"/>
              </w:rPr>
              <w:t xml:space="preserve">ata </w:t>
            </w:r>
            <w:r w:rsidRPr="002E205F">
              <w:rPr>
                <w:rFonts w:ascii="Arial" w:hAnsi="Arial" w:cs="Arial"/>
                <w:spacing w:val="1"/>
              </w:rPr>
              <w:t>prov</w:t>
            </w:r>
            <w:r w:rsidRPr="002E205F">
              <w:rPr>
                <w:rFonts w:ascii="Arial" w:hAnsi="Arial" w:cs="Arial"/>
                <w:spacing w:val="-2"/>
              </w:rPr>
              <w:t>e</w:t>
            </w:r>
            <w:r w:rsidRPr="002E205F">
              <w:rPr>
                <w:rFonts w:ascii="Arial" w:hAnsi="Arial" w:cs="Arial"/>
                <w:spacing w:val="1"/>
              </w:rPr>
              <w:t>n</w:t>
            </w:r>
            <w:r w:rsidRPr="002E205F">
              <w:rPr>
                <w:rFonts w:ascii="Arial" w:hAnsi="Arial" w:cs="Arial"/>
              </w:rPr>
              <w:t>a</w:t>
            </w:r>
            <w:r w:rsidRPr="002E205F">
              <w:rPr>
                <w:rFonts w:ascii="Arial" w:hAnsi="Arial" w:cs="Arial"/>
                <w:spacing w:val="1"/>
              </w:rPr>
              <w:t>n</w:t>
            </w:r>
            <w:r w:rsidRPr="002E205F">
              <w:rPr>
                <w:rFonts w:ascii="Arial" w:hAnsi="Arial" w:cs="Arial"/>
              </w:rPr>
              <w:t>ce,</w:t>
            </w:r>
            <w:r w:rsidRPr="002E205F">
              <w:rPr>
                <w:rFonts w:ascii="Arial" w:hAnsi="Arial" w:cs="Arial"/>
                <w:spacing w:val="-9"/>
              </w:rPr>
              <w:t xml:space="preserve"> </w:t>
            </w:r>
            <w:r w:rsidRPr="002E205F">
              <w:rPr>
                <w:rFonts w:ascii="Arial" w:hAnsi="Arial" w:cs="Arial"/>
                <w:spacing w:val="-2"/>
              </w:rPr>
              <w:t>a</w:t>
            </w:r>
            <w:r w:rsidRPr="002E205F">
              <w:rPr>
                <w:rFonts w:ascii="Arial" w:hAnsi="Arial" w:cs="Arial"/>
                <w:spacing w:val="1"/>
              </w:rPr>
              <w:t>n</w:t>
            </w:r>
            <w:r w:rsidRPr="002E205F">
              <w:rPr>
                <w:rFonts w:ascii="Arial" w:hAnsi="Arial" w:cs="Arial"/>
              </w:rPr>
              <w:t>d</w:t>
            </w:r>
            <w:r w:rsidRPr="002E205F">
              <w:rPr>
                <w:rFonts w:ascii="Arial" w:hAnsi="Arial" w:cs="Arial"/>
                <w:spacing w:val="-1"/>
              </w:rPr>
              <w:t xml:space="preserve"> </w:t>
            </w:r>
            <w:r w:rsidRPr="002E205F">
              <w:rPr>
                <w:rFonts w:ascii="Arial" w:hAnsi="Arial" w:cs="Arial"/>
                <w:spacing w:val="1"/>
                <w:w w:val="99"/>
              </w:rPr>
              <w:t>r</w:t>
            </w:r>
            <w:r w:rsidRPr="002E205F">
              <w:rPr>
                <w:rFonts w:ascii="Arial" w:hAnsi="Arial" w:cs="Arial"/>
                <w:spacing w:val="-2"/>
                <w:w w:val="99"/>
              </w:rPr>
              <w:t>e</w:t>
            </w:r>
            <w:r w:rsidRPr="002E205F">
              <w:rPr>
                <w:rFonts w:ascii="Arial" w:hAnsi="Arial" w:cs="Arial"/>
                <w:spacing w:val="1"/>
                <w:w w:val="99"/>
              </w:rPr>
              <w:t>pr</w:t>
            </w:r>
            <w:r w:rsidRPr="002E205F">
              <w:rPr>
                <w:rFonts w:ascii="Arial" w:hAnsi="Arial" w:cs="Arial"/>
                <w:spacing w:val="-1"/>
                <w:w w:val="99"/>
              </w:rPr>
              <w:t>o</w:t>
            </w:r>
            <w:r w:rsidRPr="002E205F">
              <w:rPr>
                <w:rFonts w:ascii="Arial" w:hAnsi="Arial" w:cs="Arial"/>
                <w:spacing w:val="1"/>
                <w:w w:val="99"/>
              </w:rPr>
              <w:t>du</w:t>
            </w:r>
            <w:r w:rsidRPr="002E205F">
              <w:rPr>
                <w:rFonts w:ascii="Arial" w:hAnsi="Arial" w:cs="Arial"/>
                <w:w w:val="99"/>
              </w:rPr>
              <w:t>ci</w:t>
            </w:r>
            <w:r w:rsidRPr="002E205F">
              <w:rPr>
                <w:rFonts w:ascii="Arial" w:hAnsi="Arial" w:cs="Arial"/>
                <w:spacing w:val="1"/>
                <w:w w:val="99"/>
              </w:rPr>
              <w:t>b</w:t>
            </w:r>
            <w:r w:rsidRPr="002E205F">
              <w:rPr>
                <w:rFonts w:ascii="Arial" w:hAnsi="Arial" w:cs="Arial"/>
                <w:w w:val="99"/>
              </w:rPr>
              <w:t>ilit</w:t>
            </w:r>
            <w:r w:rsidRPr="002E205F">
              <w:rPr>
                <w:rFonts w:ascii="Arial" w:hAnsi="Arial" w:cs="Arial"/>
                <w:spacing w:val="1"/>
                <w:w w:val="99"/>
              </w:rPr>
              <w:t>y</w:t>
            </w:r>
            <w:r w:rsidRPr="002E205F">
              <w:rPr>
                <w:rFonts w:ascii="Arial" w:hAnsi="Arial" w:cs="Arial"/>
                <w:w w:val="99"/>
              </w:rPr>
              <w:t>—</w:t>
            </w:r>
            <w:r w:rsidRPr="002E205F">
              <w:rPr>
                <w:rFonts w:ascii="Arial" w:hAnsi="Arial" w:cs="Arial"/>
                <w:spacing w:val="1"/>
                <w:w w:val="99"/>
              </w:rPr>
              <w:t>pr</w:t>
            </w:r>
            <w:r w:rsidRPr="002E205F">
              <w:rPr>
                <w:rFonts w:ascii="Arial" w:hAnsi="Arial" w:cs="Arial"/>
                <w:w w:val="99"/>
              </w:rPr>
              <w:t>i</w:t>
            </w:r>
            <w:r w:rsidRPr="002E205F">
              <w:rPr>
                <w:rFonts w:ascii="Arial" w:hAnsi="Arial" w:cs="Arial"/>
                <w:spacing w:val="1"/>
                <w:w w:val="99"/>
              </w:rPr>
              <w:t>n</w:t>
            </w:r>
            <w:r w:rsidRPr="002E205F">
              <w:rPr>
                <w:rFonts w:ascii="Arial" w:hAnsi="Arial" w:cs="Arial"/>
                <w:w w:val="99"/>
              </w:rPr>
              <w:t>ci</w:t>
            </w:r>
            <w:r w:rsidRPr="002E205F">
              <w:rPr>
                <w:rFonts w:ascii="Arial" w:hAnsi="Arial" w:cs="Arial"/>
                <w:spacing w:val="1"/>
                <w:w w:val="99"/>
              </w:rPr>
              <w:t>p</w:t>
            </w:r>
            <w:r w:rsidRPr="002E205F">
              <w:rPr>
                <w:rFonts w:ascii="Arial" w:hAnsi="Arial" w:cs="Arial"/>
                <w:w w:val="99"/>
              </w:rPr>
              <w:t>les</w:t>
            </w:r>
            <w:r w:rsidRPr="002E205F">
              <w:rPr>
                <w:rFonts w:ascii="Arial" w:hAnsi="Arial" w:cs="Arial"/>
                <w:spacing w:val="1"/>
                <w:w w:val="99"/>
              </w:rPr>
              <w:t xml:space="preserve"> </w:t>
            </w:r>
            <w:r w:rsidRPr="002E205F">
              <w:rPr>
                <w:rFonts w:ascii="Arial" w:hAnsi="Arial" w:cs="Arial"/>
              </w:rPr>
              <w:t>t</w:t>
            </w:r>
            <w:r w:rsidRPr="002E205F">
              <w:rPr>
                <w:rFonts w:ascii="Arial" w:hAnsi="Arial" w:cs="Arial"/>
                <w:spacing w:val="1"/>
              </w:rPr>
              <w:t>h</w:t>
            </w:r>
            <w:r w:rsidRPr="002E205F">
              <w:rPr>
                <w:rFonts w:ascii="Arial" w:hAnsi="Arial" w:cs="Arial"/>
              </w:rPr>
              <w:t>at</w:t>
            </w:r>
            <w:r w:rsidRPr="002E205F">
              <w:rPr>
                <w:rFonts w:ascii="Arial" w:hAnsi="Arial" w:cs="Arial"/>
                <w:spacing w:val="-3"/>
              </w:rPr>
              <w:t xml:space="preserve"> </w:t>
            </w:r>
            <w:r w:rsidRPr="002E205F">
              <w:rPr>
                <w:rFonts w:ascii="Arial" w:hAnsi="Arial" w:cs="Arial"/>
              </w:rPr>
              <w:t>can</w:t>
            </w:r>
            <w:r w:rsidRPr="002E205F">
              <w:rPr>
                <w:rFonts w:ascii="Arial" w:hAnsi="Arial" w:cs="Arial"/>
                <w:spacing w:val="-4"/>
              </w:rPr>
              <w:t xml:space="preserve"> </w:t>
            </w:r>
            <w:r w:rsidRPr="002E205F">
              <w:rPr>
                <w:rFonts w:ascii="Arial" w:hAnsi="Arial" w:cs="Arial"/>
                <w:spacing w:val="1"/>
              </w:rPr>
              <w:t>b</w:t>
            </w:r>
            <w:r w:rsidRPr="002E205F">
              <w:rPr>
                <w:rFonts w:ascii="Arial" w:hAnsi="Arial" w:cs="Arial"/>
              </w:rPr>
              <w:t>e a</w:t>
            </w:r>
            <w:r w:rsidRPr="002E205F">
              <w:rPr>
                <w:rFonts w:ascii="Arial" w:hAnsi="Arial" w:cs="Arial"/>
                <w:spacing w:val="1"/>
              </w:rPr>
              <w:t>d</w:t>
            </w:r>
            <w:r w:rsidRPr="002E205F">
              <w:rPr>
                <w:rFonts w:ascii="Arial" w:hAnsi="Arial" w:cs="Arial"/>
              </w:rPr>
              <w:t>a</w:t>
            </w:r>
            <w:r w:rsidRPr="002E205F">
              <w:rPr>
                <w:rFonts w:ascii="Arial" w:hAnsi="Arial" w:cs="Arial"/>
                <w:spacing w:val="1"/>
              </w:rPr>
              <w:t>p</w:t>
            </w:r>
            <w:r w:rsidRPr="002E205F">
              <w:rPr>
                <w:rFonts w:ascii="Arial" w:hAnsi="Arial" w:cs="Arial"/>
              </w:rPr>
              <w:t>ted</w:t>
            </w:r>
            <w:r w:rsidRPr="002E205F">
              <w:rPr>
                <w:rFonts w:ascii="Arial" w:hAnsi="Arial" w:cs="Arial"/>
                <w:spacing w:val="-4"/>
              </w:rPr>
              <w:t xml:space="preserve"> </w:t>
            </w:r>
            <w:r w:rsidRPr="002E205F">
              <w:rPr>
                <w:rFonts w:ascii="Arial" w:hAnsi="Arial" w:cs="Arial"/>
              </w:rPr>
              <w:t>wit</w:t>
            </w:r>
            <w:r w:rsidRPr="002E205F">
              <w:rPr>
                <w:rFonts w:ascii="Arial" w:hAnsi="Arial" w:cs="Arial"/>
                <w:spacing w:val="1"/>
              </w:rPr>
              <w:t>h</w:t>
            </w:r>
            <w:r w:rsidRPr="002E205F">
              <w:rPr>
                <w:rFonts w:ascii="Arial" w:hAnsi="Arial" w:cs="Arial"/>
              </w:rPr>
              <w:t>in</w:t>
            </w:r>
            <w:r w:rsidRPr="002E205F">
              <w:rPr>
                <w:rFonts w:ascii="Arial" w:hAnsi="Arial" w:cs="Arial"/>
                <w:spacing w:val="-3"/>
              </w:rPr>
              <w:t xml:space="preserve"> </w:t>
            </w:r>
            <w:r w:rsidRPr="002E205F">
              <w:rPr>
                <w:rFonts w:ascii="Arial" w:hAnsi="Arial" w:cs="Arial"/>
              </w:rPr>
              <w:t>G</w:t>
            </w:r>
            <w:r w:rsidRPr="002E205F">
              <w:rPr>
                <w:rFonts w:ascii="Arial" w:hAnsi="Arial" w:cs="Arial"/>
                <w:spacing w:val="-1"/>
              </w:rPr>
              <w:t>C</w:t>
            </w:r>
            <w:r w:rsidRPr="002E205F">
              <w:rPr>
                <w:rFonts w:ascii="Arial" w:hAnsi="Arial" w:cs="Arial"/>
              </w:rPr>
              <w:t>P</w:t>
            </w:r>
            <w:r w:rsidRPr="002E205F">
              <w:rPr>
                <w:rFonts w:ascii="Arial" w:hAnsi="Arial" w:cs="Arial"/>
                <w:spacing w:val="-4"/>
              </w:rPr>
              <w:t xml:space="preserve"> </w:t>
            </w:r>
            <w:r w:rsidRPr="002E205F">
              <w:rPr>
                <w:rFonts w:ascii="Arial" w:hAnsi="Arial" w:cs="Arial"/>
              </w:rPr>
              <w:t xml:space="preserve">to </w:t>
            </w:r>
            <w:r w:rsidRPr="002E205F">
              <w:rPr>
                <w:rFonts w:ascii="Arial" w:hAnsi="Arial" w:cs="Arial"/>
                <w:spacing w:val="1"/>
              </w:rPr>
              <w:t>gu</w:t>
            </w:r>
            <w:r w:rsidRPr="002E205F">
              <w:rPr>
                <w:rFonts w:ascii="Arial" w:hAnsi="Arial" w:cs="Arial"/>
              </w:rPr>
              <w:t>i</w:t>
            </w:r>
            <w:r w:rsidRPr="002E205F">
              <w:rPr>
                <w:rFonts w:ascii="Arial" w:hAnsi="Arial" w:cs="Arial"/>
                <w:spacing w:val="1"/>
              </w:rPr>
              <w:t>d</w:t>
            </w:r>
            <w:r w:rsidRPr="002E205F">
              <w:rPr>
                <w:rFonts w:ascii="Arial" w:hAnsi="Arial" w:cs="Arial"/>
              </w:rPr>
              <w:t>e</w:t>
            </w:r>
            <w:r w:rsidRPr="002E205F">
              <w:rPr>
                <w:rFonts w:ascii="Arial" w:hAnsi="Arial" w:cs="Arial"/>
                <w:spacing w:val="-8"/>
              </w:rPr>
              <w:t xml:space="preserve"> </w:t>
            </w:r>
            <w:r w:rsidRPr="002E205F">
              <w:rPr>
                <w:rFonts w:ascii="Arial" w:hAnsi="Arial" w:cs="Arial"/>
              </w:rPr>
              <w:t>A</w:t>
            </w:r>
            <w:r w:rsidRPr="002E205F">
              <w:rPr>
                <w:rFonts w:ascii="Arial" w:hAnsi="Arial" w:cs="Arial"/>
                <w:spacing w:val="1"/>
              </w:rPr>
              <w:t>I-</w:t>
            </w:r>
            <w:r w:rsidRPr="002E205F">
              <w:rPr>
                <w:rFonts w:ascii="Arial" w:hAnsi="Arial" w:cs="Arial"/>
              </w:rPr>
              <w:t>e</w:t>
            </w:r>
            <w:r w:rsidRPr="002E205F">
              <w:rPr>
                <w:rFonts w:ascii="Arial" w:hAnsi="Arial" w:cs="Arial"/>
                <w:spacing w:val="1"/>
              </w:rPr>
              <w:t>n</w:t>
            </w:r>
            <w:r w:rsidRPr="002E205F">
              <w:rPr>
                <w:rFonts w:ascii="Arial" w:hAnsi="Arial" w:cs="Arial"/>
              </w:rPr>
              <w:t>a</w:t>
            </w:r>
            <w:r w:rsidRPr="002E205F">
              <w:rPr>
                <w:rFonts w:ascii="Arial" w:hAnsi="Arial" w:cs="Arial"/>
                <w:spacing w:val="1"/>
              </w:rPr>
              <w:t>b</w:t>
            </w:r>
            <w:r w:rsidRPr="002E205F">
              <w:rPr>
                <w:rFonts w:ascii="Arial" w:hAnsi="Arial" w:cs="Arial"/>
              </w:rPr>
              <w:t>led</w:t>
            </w:r>
            <w:r w:rsidRPr="002E205F">
              <w:rPr>
                <w:rFonts w:ascii="Arial" w:hAnsi="Arial" w:cs="Arial"/>
                <w:spacing w:val="-10"/>
              </w:rPr>
              <w:t xml:space="preserve"> </w:t>
            </w:r>
            <w:r w:rsidRPr="002E205F">
              <w:rPr>
                <w:rFonts w:ascii="Arial" w:hAnsi="Arial" w:cs="Arial"/>
                <w:spacing w:val="1"/>
              </w:rPr>
              <w:t>r</w:t>
            </w:r>
            <w:r w:rsidRPr="002E205F">
              <w:rPr>
                <w:rFonts w:ascii="Arial" w:hAnsi="Arial" w:cs="Arial"/>
              </w:rPr>
              <w:t>ec</w:t>
            </w:r>
            <w:r w:rsidRPr="002E205F">
              <w:rPr>
                <w:rFonts w:ascii="Arial" w:hAnsi="Arial" w:cs="Arial"/>
                <w:spacing w:val="1"/>
              </w:rPr>
              <w:t>ru</w:t>
            </w:r>
            <w:r w:rsidRPr="002E205F">
              <w:rPr>
                <w:rFonts w:ascii="Arial" w:hAnsi="Arial" w:cs="Arial"/>
              </w:rPr>
              <w:t>it</w:t>
            </w:r>
            <w:r w:rsidRPr="002E205F">
              <w:rPr>
                <w:rFonts w:ascii="Arial" w:hAnsi="Arial" w:cs="Arial"/>
                <w:spacing w:val="1"/>
              </w:rPr>
              <w:t>m</w:t>
            </w:r>
            <w:r w:rsidRPr="002E205F">
              <w:rPr>
                <w:rFonts w:ascii="Arial" w:hAnsi="Arial" w:cs="Arial"/>
              </w:rPr>
              <w:t>e</w:t>
            </w:r>
            <w:r w:rsidRPr="002E205F">
              <w:rPr>
                <w:rFonts w:ascii="Arial" w:hAnsi="Arial" w:cs="Arial"/>
                <w:spacing w:val="1"/>
              </w:rPr>
              <w:t>n</w:t>
            </w:r>
            <w:r w:rsidRPr="002E205F">
              <w:rPr>
                <w:rFonts w:ascii="Arial" w:hAnsi="Arial" w:cs="Arial"/>
              </w:rPr>
              <w:t xml:space="preserve">t, </w:t>
            </w:r>
            <w:r w:rsidRPr="002E205F">
              <w:rPr>
                <w:rFonts w:ascii="Arial" w:hAnsi="Arial" w:cs="Arial"/>
                <w:spacing w:val="1"/>
              </w:rPr>
              <w:t>mon</w:t>
            </w:r>
            <w:r w:rsidRPr="002E205F">
              <w:rPr>
                <w:rFonts w:ascii="Arial" w:hAnsi="Arial" w:cs="Arial"/>
              </w:rPr>
              <w:t>it</w:t>
            </w:r>
            <w:r w:rsidRPr="002E205F">
              <w:rPr>
                <w:rFonts w:ascii="Arial" w:hAnsi="Arial" w:cs="Arial"/>
                <w:spacing w:val="1"/>
              </w:rPr>
              <w:t>or</w:t>
            </w:r>
            <w:r w:rsidRPr="002E205F">
              <w:rPr>
                <w:rFonts w:ascii="Arial" w:hAnsi="Arial" w:cs="Arial"/>
              </w:rPr>
              <w:t>i</w:t>
            </w:r>
            <w:r w:rsidRPr="002E205F">
              <w:rPr>
                <w:rFonts w:ascii="Arial" w:hAnsi="Arial" w:cs="Arial"/>
                <w:spacing w:val="-1"/>
              </w:rPr>
              <w:t>n</w:t>
            </w:r>
            <w:r w:rsidRPr="002E205F">
              <w:rPr>
                <w:rFonts w:ascii="Arial" w:hAnsi="Arial" w:cs="Arial"/>
                <w:spacing w:val="1"/>
              </w:rPr>
              <w:t>g</w:t>
            </w:r>
            <w:r w:rsidRPr="002E205F">
              <w:rPr>
                <w:rFonts w:ascii="Arial" w:hAnsi="Arial" w:cs="Arial"/>
              </w:rPr>
              <w:t>,</w:t>
            </w:r>
            <w:r w:rsidRPr="002E205F">
              <w:rPr>
                <w:rFonts w:ascii="Arial" w:hAnsi="Arial" w:cs="Arial"/>
                <w:spacing w:val="-8"/>
              </w:rPr>
              <w:t xml:space="preserve"> </w:t>
            </w:r>
            <w:r w:rsidRPr="002E205F">
              <w:rPr>
                <w:rFonts w:ascii="Arial" w:hAnsi="Arial" w:cs="Arial"/>
              </w:rPr>
              <w:t>a</w:t>
            </w:r>
            <w:r w:rsidRPr="002E205F">
              <w:rPr>
                <w:rFonts w:ascii="Arial" w:hAnsi="Arial" w:cs="Arial"/>
                <w:spacing w:val="-1"/>
              </w:rPr>
              <w:t>n</w:t>
            </w:r>
            <w:r w:rsidRPr="002E205F">
              <w:rPr>
                <w:rFonts w:ascii="Arial" w:hAnsi="Arial" w:cs="Arial"/>
              </w:rPr>
              <w:t>d</w:t>
            </w:r>
            <w:r w:rsidRPr="002E205F">
              <w:rPr>
                <w:rFonts w:ascii="Arial" w:hAnsi="Arial" w:cs="Arial"/>
                <w:spacing w:val="-1"/>
              </w:rPr>
              <w:t xml:space="preserve"> </w:t>
            </w:r>
            <w:r w:rsidRPr="002E205F">
              <w:rPr>
                <w:rFonts w:ascii="Arial" w:hAnsi="Arial" w:cs="Arial"/>
              </w:rPr>
              <w:t>a</w:t>
            </w:r>
            <w:r w:rsidRPr="002E205F">
              <w:rPr>
                <w:rFonts w:ascii="Arial" w:hAnsi="Arial" w:cs="Arial"/>
                <w:spacing w:val="1"/>
              </w:rPr>
              <w:t>n</w:t>
            </w:r>
            <w:r w:rsidRPr="002E205F">
              <w:rPr>
                <w:rFonts w:ascii="Arial" w:hAnsi="Arial" w:cs="Arial"/>
              </w:rPr>
              <w:t>al</w:t>
            </w:r>
            <w:r w:rsidRPr="002E205F">
              <w:rPr>
                <w:rFonts w:ascii="Arial" w:hAnsi="Arial" w:cs="Arial"/>
                <w:spacing w:val="1"/>
              </w:rPr>
              <w:t>y</w:t>
            </w:r>
            <w:r w:rsidRPr="002E205F">
              <w:rPr>
                <w:rFonts w:ascii="Arial" w:hAnsi="Arial" w:cs="Arial"/>
                <w:spacing w:val="-1"/>
              </w:rPr>
              <w:t>s</w:t>
            </w:r>
            <w:r w:rsidRPr="002E205F">
              <w:rPr>
                <w:rFonts w:ascii="Arial" w:hAnsi="Arial" w:cs="Arial"/>
              </w:rPr>
              <w:t>is</w:t>
            </w:r>
            <w:r w:rsidRPr="002E205F">
              <w:rPr>
                <w:rFonts w:ascii="Arial" w:hAnsi="Arial" w:cs="Arial"/>
                <w:spacing w:val="-6"/>
              </w:rPr>
              <w:t xml:space="preserve"> </w:t>
            </w:r>
            <w:r w:rsidRPr="002E205F">
              <w:rPr>
                <w:rFonts w:ascii="Arial" w:hAnsi="Arial" w:cs="Arial"/>
              </w:rPr>
              <w:t>in cli</w:t>
            </w:r>
            <w:r w:rsidRPr="002E205F">
              <w:rPr>
                <w:rFonts w:ascii="Arial" w:hAnsi="Arial" w:cs="Arial"/>
                <w:spacing w:val="1"/>
              </w:rPr>
              <w:t>n</w:t>
            </w:r>
            <w:r w:rsidRPr="002E205F">
              <w:rPr>
                <w:rFonts w:ascii="Arial" w:hAnsi="Arial" w:cs="Arial"/>
              </w:rPr>
              <w:t>ical</w:t>
            </w:r>
            <w:r w:rsidRPr="002E205F">
              <w:rPr>
                <w:rFonts w:ascii="Arial" w:hAnsi="Arial" w:cs="Arial"/>
                <w:spacing w:val="-6"/>
              </w:rPr>
              <w:t xml:space="preserve"> </w:t>
            </w:r>
            <w:r w:rsidRPr="002E205F">
              <w:rPr>
                <w:rFonts w:ascii="Arial" w:hAnsi="Arial" w:cs="Arial"/>
              </w:rPr>
              <w:t>t</w:t>
            </w:r>
            <w:r w:rsidRPr="002E205F">
              <w:rPr>
                <w:rFonts w:ascii="Arial" w:hAnsi="Arial" w:cs="Arial"/>
                <w:spacing w:val="1"/>
              </w:rPr>
              <w:t>r</w:t>
            </w:r>
            <w:r w:rsidRPr="002E205F">
              <w:rPr>
                <w:rFonts w:ascii="Arial" w:hAnsi="Arial" w:cs="Arial"/>
              </w:rPr>
              <w:t xml:space="preserve">ials </w:t>
            </w:r>
            <w:hyperlink r:id="rId6">
              <w:r w:rsidRPr="002E205F">
                <w:rPr>
                  <w:rFonts w:ascii="Arial" w:hAnsi="Arial" w:cs="Arial"/>
                  <w:color w:val="0000FF"/>
                  <w:spacing w:val="1"/>
                  <w:u w:val="single" w:color="0000FF"/>
                </w:rPr>
                <w:t>h</w:t>
              </w:r>
              <w:r w:rsidRPr="002E205F">
                <w:rPr>
                  <w:rFonts w:ascii="Arial" w:hAnsi="Arial" w:cs="Arial"/>
                  <w:color w:val="0000FF"/>
                  <w:u w:val="single" w:color="0000FF"/>
                </w:rPr>
                <w:t>tt</w:t>
              </w:r>
              <w:r w:rsidRPr="002E205F">
                <w:rPr>
                  <w:rFonts w:ascii="Arial" w:hAnsi="Arial" w:cs="Arial"/>
                  <w:color w:val="0000FF"/>
                  <w:spacing w:val="1"/>
                  <w:u w:val="single" w:color="0000FF"/>
                </w:rPr>
                <w:t>p</w:t>
              </w:r>
              <w:r w:rsidRPr="002E205F">
                <w:rPr>
                  <w:rFonts w:ascii="Arial" w:hAnsi="Arial" w:cs="Arial"/>
                  <w:color w:val="0000FF"/>
                  <w:spacing w:val="-1"/>
                  <w:u w:val="single" w:color="0000FF"/>
                </w:rPr>
                <w:t>s</w:t>
              </w:r>
              <w:r w:rsidRPr="002E205F">
                <w:rPr>
                  <w:rFonts w:ascii="Arial" w:hAnsi="Arial" w:cs="Arial"/>
                  <w:color w:val="0000FF"/>
                  <w:u w:val="single" w:color="0000FF"/>
                </w:rPr>
                <w:t>://</w:t>
              </w:r>
              <w:r w:rsidRPr="002E205F">
                <w:rPr>
                  <w:rFonts w:ascii="Arial" w:hAnsi="Arial" w:cs="Arial"/>
                  <w:color w:val="0000FF"/>
                  <w:spacing w:val="1"/>
                  <w:u w:val="single" w:color="0000FF"/>
                </w:rPr>
                <w:t>pm</w:t>
              </w:r>
              <w:r w:rsidRPr="002E205F">
                <w:rPr>
                  <w:rFonts w:ascii="Arial" w:hAnsi="Arial" w:cs="Arial"/>
                  <w:color w:val="0000FF"/>
                  <w:u w:val="single" w:color="0000FF"/>
                </w:rPr>
                <w:t>c</w:t>
              </w:r>
              <w:r w:rsidRPr="002E205F">
                <w:rPr>
                  <w:rFonts w:ascii="Arial" w:hAnsi="Arial" w:cs="Arial"/>
                  <w:color w:val="0000FF"/>
                  <w:spacing w:val="1"/>
                  <w:u w:val="single" w:color="0000FF"/>
                </w:rPr>
                <w:t>.n</w:t>
              </w:r>
              <w:r w:rsidRPr="002E205F">
                <w:rPr>
                  <w:rFonts w:ascii="Arial" w:hAnsi="Arial" w:cs="Arial"/>
                  <w:color w:val="0000FF"/>
                  <w:u w:val="single" w:color="0000FF"/>
                </w:rPr>
                <w:t>c</w:t>
              </w:r>
              <w:r w:rsidRPr="002E205F">
                <w:rPr>
                  <w:rFonts w:ascii="Arial" w:hAnsi="Arial" w:cs="Arial"/>
                  <w:color w:val="0000FF"/>
                  <w:spacing w:val="1"/>
                  <w:u w:val="single" w:color="0000FF"/>
                </w:rPr>
                <w:t>b</w:t>
              </w:r>
              <w:r w:rsidRPr="002E205F">
                <w:rPr>
                  <w:rFonts w:ascii="Arial" w:hAnsi="Arial" w:cs="Arial"/>
                  <w:color w:val="0000FF"/>
                  <w:u w:val="single" w:color="0000FF"/>
                </w:rPr>
                <w:t>i</w:t>
              </w:r>
              <w:r w:rsidRPr="002E205F">
                <w:rPr>
                  <w:rFonts w:ascii="Arial" w:hAnsi="Arial" w:cs="Arial"/>
                  <w:color w:val="0000FF"/>
                  <w:spacing w:val="1"/>
                  <w:u w:val="single" w:color="0000FF"/>
                </w:rPr>
                <w:t>.n</w:t>
              </w:r>
              <w:r w:rsidRPr="002E205F">
                <w:rPr>
                  <w:rFonts w:ascii="Arial" w:hAnsi="Arial" w:cs="Arial"/>
                  <w:color w:val="0000FF"/>
                  <w:u w:val="single" w:color="0000FF"/>
                </w:rPr>
                <w:t>l</w:t>
              </w:r>
              <w:r w:rsidRPr="002E205F">
                <w:rPr>
                  <w:rFonts w:ascii="Arial" w:hAnsi="Arial" w:cs="Arial"/>
                  <w:color w:val="0000FF"/>
                  <w:spacing w:val="1"/>
                  <w:u w:val="single" w:color="0000FF"/>
                </w:rPr>
                <w:t>m</w:t>
              </w:r>
              <w:r w:rsidRPr="002E205F">
                <w:rPr>
                  <w:rFonts w:ascii="Arial" w:hAnsi="Arial" w:cs="Arial"/>
                  <w:color w:val="0000FF"/>
                  <w:spacing w:val="-2"/>
                  <w:u w:val="single" w:color="0000FF"/>
                </w:rPr>
                <w:t>.</w:t>
              </w:r>
              <w:r w:rsidRPr="002E205F">
                <w:rPr>
                  <w:rFonts w:ascii="Arial" w:hAnsi="Arial" w:cs="Arial"/>
                  <w:color w:val="0000FF"/>
                  <w:spacing w:val="1"/>
                  <w:u w:val="single" w:color="0000FF"/>
                </w:rPr>
                <w:t>n</w:t>
              </w:r>
              <w:r w:rsidRPr="002E205F">
                <w:rPr>
                  <w:rFonts w:ascii="Arial" w:hAnsi="Arial" w:cs="Arial"/>
                  <w:color w:val="0000FF"/>
                  <w:u w:val="single" w:color="0000FF"/>
                </w:rPr>
                <w:t>i</w:t>
              </w:r>
              <w:r w:rsidRPr="002E205F">
                <w:rPr>
                  <w:rFonts w:ascii="Arial" w:hAnsi="Arial" w:cs="Arial"/>
                  <w:color w:val="0000FF"/>
                  <w:spacing w:val="1"/>
                  <w:u w:val="single" w:color="0000FF"/>
                </w:rPr>
                <w:t>h.</w:t>
              </w:r>
              <w:r w:rsidRPr="002E205F">
                <w:rPr>
                  <w:rFonts w:ascii="Arial" w:hAnsi="Arial" w:cs="Arial"/>
                  <w:color w:val="0000FF"/>
                  <w:spacing w:val="-1"/>
                  <w:u w:val="single" w:color="0000FF"/>
                </w:rPr>
                <w:t>g</w:t>
              </w:r>
              <w:r w:rsidRPr="002E205F">
                <w:rPr>
                  <w:rFonts w:ascii="Arial" w:hAnsi="Arial" w:cs="Arial"/>
                  <w:color w:val="0000FF"/>
                  <w:spacing w:val="1"/>
                  <w:u w:val="single" w:color="0000FF"/>
                </w:rPr>
                <w:t>ov</w:t>
              </w:r>
              <w:r w:rsidRPr="002E205F">
                <w:rPr>
                  <w:rFonts w:ascii="Arial" w:hAnsi="Arial" w:cs="Arial"/>
                  <w:color w:val="0000FF"/>
                  <w:u w:val="single" w:color="0000FF"/>
                </w:rPr>
                <w:t>/</w:t>
              </w:r>
              <w:r w:rsidRPr="002E205F">
                <w:rPr>
                  <w:rFonts w:ascii="Arial" w:hAnsi="Arial" w:cs="Arial"/>
                  <w:color w:val="0000FF"/>
                  <w:spacing w:val="-2"/>
                  <w:u w:val="single" w:color="0000FF"/>
                </w:rPr>
                <w:t>a</w:t>
              </w:r>
              <w:r w:rsidRPr="002E205F">
                <w:rPr>
                  <w:rFonts w:ascii="Arial" w:hAnsi="Arial" w:cs="Arial"/>
                  <w:color w:val="0000FF"/>
                  <w:spacing w:val="1"/>
                  <w:u w:val="single" w:color="0000FF"/>
                </w:rPr>
                <w:t>r</w:t>
              </w:r>
              <w:r w:rsidRPr="002E205F">
                <w:rPr>
                  <w:rFonts w:ascii="Arial" w:hAnsi="Arial" w:cs="Arial"/>
                  <w:color w:val="0000FF"/>
                  <w:u w:val="single" w:color="0000FF"/>
                </w:rPr>
                <w:t>ticle</w:t>
              </w:r>
              <w:r w:rsidRPr="002E205F">
                <w:rPr>
                  <w:rFonts w:ascii="Arial" w:hAnsi="Arial" w:cs="Arial"/>
                  <w:color w:val="0000FF"/>
                  <w:spacing w:val="-1"/>
                  <w:u w:val="single" w:color="0000FF"/>
                </w:rPr>
                <w:t>s</w:t>
              </w:r>
              <w:r w:rsidRPr="002E205F">
                <w:rPr>
                  <w:rFonts w:ascii="Arial" w:hAnsi="Arial" w:cs="Arial"/>
                  <w:color w:val="0000FF"/>
                  <w:u w:val="single" w:color="0000FF"/>
                </w:rPr>
                <w:t>/P</w:t>
              </w:r>
              <w:r w:rsidRPr="002E205F">
                <w:rPr>
                  <w:rFonts w:ascii="Arial" w:hAnsi="Arial" w:cs="Arial"/>
                  <w:color w:val="0000FF"/>
                  <w:spacing w:val="3"/>
                  <w:u w:val="single" w:color="0000FF"/>
                </w:rPr>
                <w:t>M</w:t>
              </w:r>
              <w:r w:rsidRPr="002E205F">
                <w:rPr>
                  <w:rFonts w:ascii="Arial" w:hAnsi="Arial" w:cs="Arial"/>
                  <w:color w:val="0000FF"/>
                  <w:spacing w:val="-1"/>
                  <w:u w:val="single" w:color="0000FF"/>
                </w:rPr>
                <w:t>C</w:t>
              </w:r>
              <w:r w:rsidRPr="002E205F">
                <w:rPr>
                  <w:rFonts w:ascii="Arial" w:hAnsi="Arial" w:cs="Arial"/>
                  <w:color w:val="0000FF"/>
                  <w:spacing w:val="1"/>
                  <w:u w:val="single" w:color="0000FF"/>
                </w:rPr>
                <w:t>109053</w:t>
              </w:r>
              <w:r w:rsidRPr="002E205F">
                <w:rPr>
                  <w:rFonts w:ascii="Arial" w:hAnsi="Arial" w:cs="Arial"/>
                  <w:color w:val="0000FF"/>
                  <w:spacing w:val="-1"/>
                  <w:u w:val="single" w:color="0000FF"/>
                </w:rPr>
                <w:t>5</w:t>
              </w:r>
              <w:r w:rsidRPr="002E205F">
                <w:rPr>
                  <w:rFonts w:ascii="Arial" w:hAnsi="Arial" w:cs="Arial"/>
                  <w:color w:val="0000FF"/>
                  <w:spacing w:val="1"/>
                  <w:u w:val="single" w:color="0000FF"/>
                </w:rPr>
                <w:t>7/</w:t>
              </w:r>
            </w:hyperlink>
          </w:p>
        </w:tc>
        <w:tc>
          <w:tcPr>
            <w:tcW w:w="4013" w:type="dxa"/>
            <w:tcBorders>
              <w:top w:val="single" w:sz="5" w:space="0" w:color="000000"/>
              <w:left w:val="single" w:sz="5" w:space="0" w:color="000000"/>
              <w:bottom w:val="single" w:sz="5" w:space="0" w:color="000000"/>
              <w:right w:val="single" w:sz="5" w:space="0" w:color="000000"/>
            </w:tcBorders>
          </w:tcPr>
          <w:p w14:paraId="5E4166B8" w14:textId="77777777" w:rsidR="008A0D97" w:rsidRPr="002E205F" w:rsidRDefault="008A0D97" w:rsidP="008A0D97">
            <w:pPr>
              <w:rPr>
                <w:rFonts w:ascii="Arial" w:hAnsi="Arial" w:cs="Arial"/>
                <w:lang w:val="en-IN"/>
              </w:rPr>
            </w:pPr>
            <w:r w:rsidRPr="002E205F">
              <w:rPr>
                <w:rFonts w:ascii="Arial" w:hAnsi="Arial" w:cs="Arial"/>
                <w:lang w:val="en-IN"/>
              </w:rPr>
              <w:t>Thank you for your valuable feedback regarding the references. We acknowledge that several cited sources are older and appreciate your suggestion to strengthen the manuscript with more recent, high-impact studies. We have now updated the reference list to include additional contemporary literature.</w:t>
            </w:r>
          </w:p>
          <w:p w14:paraId="0E0E79B6" w14:textId="68BB958F" w:rsidR="008A0D97" w:rsidRPr="002E205F" w:rsidRDefault="008A0D97" w:rsidP="008A0D97">
            <w:pPr>
              <w:rPr>
                <w:rFonts w:ascii="Arial" w:hAnsi="Arial" w:cs="Arial"/>
                <w:lang w:val="en-IN"/>
              </w:rPr>
            </w:pPr>
            <w:r w:rsidRPr="002E205F">
              <w:rPr>
                <w:rFonts w:ascii="Arial" w:hAnsi="Arial" w:cs="Arial"/>
                <w:lang w:val="en-IN"/>
              </w:rPr>
              <w:t xml:space="preserve">In line with your recommendation, we have also incorporated the suggested supporting sentence into the </w:t>
            </w:r>
            <w:r w:rsidRPr="002E205F">
              <w:rPr>
                <w:rFonts w:ascii="Arial" w:hAnsi="Arial" w:cs="Arial"/>
                <w:i/>
                <w:iCs/>
                <w:lang w:val="en-IN"/>
              </w:rPr>
              <w:t>Artificial Intelligence (AI) in Trials</w:t>
            </w:r>
            <w:r w:rsidRPr="002E205F">
              <w:rPr>
                <w:rFonts w:ascii="Arial" w:hAnsi="Arial" w:cs="Arial"/>
                <w:lang w:val="en-IN"/>
              </w:rPr>
              <w:t xml:space="preserve"> section.</w:t>
            </w:r>
          </w:p>
          <w:p w14:paraId="69C3B2B2" w14:textId="77777777" w:rsidR="008A0D97" w:rsidRPr="002E205F" w:rsidRDefault="008A0D97" w:rsidP="008A0D97">
            <w:pPr>
              <w:rPr>
                <w:rFonts w:ascii="Arial" w:hAnsi="Arial" w:cs="Arial"/>
                <w:lang w:val="en-IN"/>
              </w:rPr>
            </w:pPr>
            <w:r w:rsidRPr="002E205F">
              <w:rPr>
                <w:rFonts w:ascii="Arial" w:hAnsi="Arial" w:cs="Arial"/>
                <w:lang w:val="en-IN"/>
              </w:rPr>
              <w:t>We have cited the recommended article (PMC10905357) accordingly.</w:t>
            </w:r>
          </w:p>
          <w:p w14:paraId="13AB4663" w14:textId="77777777" w:rsidR="008A0D97" w:rsidRPr="002E205F" w:rsidRDefault="008A0D97" w:rsidP="008A0D97">
            <w:pPr>
              <w:rPr>
                <w:rFonts w:ascii="Arial" w:hAnsi="Arial" w:cs="Arial"/>
                <w:lang w:val="en-IN"/>
              </w:rPr>
            </w:pPr>
            <w:r w:rsidRPr="002E205F">
              <w:rPr>
                <w:rFonts w:ascii="Arial" w:hAnsi="Arial" w:cs="Arial"/>
                <w:lang w:val="en-IN"/>
              </w:rPr>
              <w:t>We are grateful for your guidance, which has helped us enhance the relevance and rigor of the manuscript.</w:t>
            </w:r>
          </w:p>
          <w:p w14:paraId="54F11358" w14:textId="77777777" w:rsidR="00DA1376" w:rsidRPr="002E205F" w:rsidRDefault="00DA1376">
            <w:pPr>
              <w:rPr>
                <w:rFonts w:ascii="Arial" w:hAnsi="Arial" w:cs="Arial"/>
              </w:rPr>
            </w:pPr>
          </w:p>
        </w:tc>
      </w:tr>
    </w:tbl>
    <w:p w14:paraId="2A124933" w14:textId="77777777" w:rsidR="00DA1376" w:rsidRPr="002E205F" w:rsidRDefault="00DA1376">
      <w:pPr>
        <w:rPr>
          <w:rFonts w:ascii="Arial" w:hAnsi="Arial" w:cs="Arial"/>
        </w:rPr>
        <w:sectPr w:rsidR="00DA1376" w:rsidRPr="002E205F">
          <w:pgSz w:w="15840" w:h="12240" w:orient="landscape"/>
          <w:pgMar w:top="1120" w:right="1220" w:bottom="280" w:left="1220" w:header="720" w:footer="720" w:gutter="0"/>
          <w:cols w:space="720"/>
        </w:sectPr>
      </w:pPr>
    </w:p>
    <w:p w14:paraId="1A8F005F" w14:textId="77777777" w:rsidR="00DA1376" w:rsidRPr="002E205F" w:rsidRDefault="00DA1376">
      <w:pPr>
        <w:spacing w:before="5" w:line="100" w:lineRule="exact"/>
        <w:rPr>
          <w:rFonts w:ascii="Arial" w:hAnsi="Arial" w:cs="Arial"/>
        </w:rPr>
      </w:pPr>
    </w:p>
    <w:p w14:paraId="7B0E03FD" w14:textId="77777777" w:rsidR="00DA1376" w:rsidRPr="002E205F" w:rsidRDefault="00DA1376">
      <w:pPr>
        <w:spacing w:line="200" w:lineRule="exact"/>
        <w:rPr>
          <w:rFonts w:ascii="Arial" w:hAnsi="Arial" w:cs="Arial"/>
        </w:rPr>
      </w:pPr>
    </w:p>
    <w:p w14:paraId="63BC0C0D" w14:textId="77777777" w:rsidR="00DA1376" w:rsidRPr="002E205F" w:rsidRDefault="00DA1376">
      <w:pPr>
        <w:spacing w:line="200" w:lineRule="exact"/>
        <w:rPr>
          <w:rFonts w:ascii="Arial" w:hAnsi="Arial" w:cs="Arial"/>
        </w:rPr>
      </w:pPr>
    </w:p>
    <w:p w14:paraId="40273467" w14:textId="77777777" w:rsidR="00DA1376" w:rsidRPr="002E205F" w:rsidRDefault="00DA1376">
      <w:pPr>
        <w:spacing w:line="200" w:lineRule="exact"/>
        <w:rPr>
          <w:rFonts w:ascii="Arial" w:hAnsi="Arial" w:cs="Arial"/>
        </w:rPr>
      </w:pPr>
    </w:p>
    <w:tbl>
      <w:tblPr>
        <w:tblW w:w="0" w:type="auto"/>
        <w:tblInd w:w="106" w:type="dxa"/>
        <w:tblLayout w:type="fixed"/>
        <w:tblCellMar>
          <w:left w:w="0" w:type="dxa"/>
          <w:right w:w="0" w:type="dxa"/>
        </w:tblCellMar>
        <w:tblLook w:val="01E0" w:firstRow="1" w:lastRow="1" w:firstColumn="1" w:lastColumn="1" w:noHBand="0" w:noVBand="0"/>
      </w:tblPr>
      <w:tblGrid>
        <w:gridCol w:w="3334"/>
        <w:gridCol w:w="5830"/>
        <w:gridCol w:w="4013"/>
      </w:tblGrid>
      <w:tr w:rsidR="00DA1376" w:rsidRPr="002E205F" w14:paraId="32E34890" w14:textId="77777777" w:rsidTr="00266A38">
        <w:trPr>
          <w:trHeight w:hRule="exact" w:val="1722"/>
        </w:trPr>
        <w:tc>
          <w:tcPr>
            <w:tcW w:w="3334" w:type="dxa"/>
            <w:tcBorders>
              <w:top w:val="single" w:sz="5" w:space="0" w:color="000000"/>
              <w:left w:val="single" w:sz="5" w:space="0" w:color="000000"/>
              <w:bottom w:val="single" w:sz="5" w:space="0" w:color="000000"/>
              <w:right w:val="single" w:sz="5" w:space="0" w:color="000000"/>
            </w:tcBorders>
          </w:tcPr>
          <w:p w14:paraId="3B12198D" w14:textId="77777777" w:rsidR="00DA1376" w:rsidRPr="002E205F" w:rsidRDefault="00D837EB">
            <w:pPr>
              <w:spacing w:before="2" w:line="220" w:lineRule="exact"/>
              <w:ind w:left="462" w:right="187"/>
              <w:rPr>
                <w:rFonts w:ascii="Arial" w:hAnsi="Arial" w:cs="Arial"/>
              </w:rPr>
            </w:pPr>
            <w:r w:rsidRPr="002E205F">
              <w:rPr>
                <w:rFonts w:ascii="Arial" w:hAnsi="Arial" w:cs="Arial"/>
                <w:b/>
                <w:spacing w:val="-1"/>
              </w:rPr>
              <w:t>I</w:t>
            </w:r>
            <w:r w:rsidRPr="002E205F">
              <w:rPr>
                <w:rFonts w:ascii="Arial" w:hAnsi="Arial" w:cs="Arial"/>
                <w:b/>
              </w:rPr>
              <w:t>s</w:t>
            </w:r>
            <w:r w:rsidRPr="002E205F">
              <w:rPr>
                <w:rFonts w:ascii="Arial" w:hAnsi="Arial" w:cs="Arial"/>
                <w:b/>
                <w:spacing w:val="-2"/>
              </w:rPr>
              <w:t xml:space="preserve"> </w:t>
            </w:r>
            <w:r w:rsidRPr="002E205F">
              <w:rPr>
                <w:rFonts w:ascii="Arial" w:hAnsi="Arial" w:cs="Arial"/>
                <w:b/>
                <w:spacing w:val="1"/>
              </w:rPr>
              <w:t>t</w:t>
            </w:r>
            <w:r w:rsidRPr="002E205F">
              <w:rPr>
                <w:rFonts w:ascii="Arial" w:hAnsi="Arial" w:cs="Arial"/>
                <w:b/>
              </w:rPr>
              <w:t>he</w:t>
            </w:r>
            <w:r w:rsidRPr="002E205F">
              <w:rPr>
                <w:rFonts w:ascii="Arial" w:hAnsi="Arial" w:cs="Arial"/>
                <w:b/>
                <w:spacing w:val="-2"/>
              </w:rPr>
              <w:t xml:space="preserve"> </w:t>
            </w:r>
            <w:r w:rsidRPr="002E205F">
              <w:rPr>
                <w:rFonts w:ascii="Arial" w:hAnsi="Arial" w:cs="Arial"/>
                <w:b/>
              </w:rPr>
              <w:t>l</w:t>
            </w:r>
            <w:r w:rsidRPr="002E205F">
              <w:rPr>
                <w:rFonts w:ascii="Arial" w:hAnsi="Arial" w:cs="Arial"/>
                <w:b/>
                <w:spacing w:val="1"/>
              </w:rPr>
              <w:t>a</w:t>
            </w:r>
            <w:r w:rsidRPr="002E205F">
              <w:rPr>
                <w:rFonts w:ascii="Arial" w:hAnsi="Arial" w:cs="Arial"/>
                <w:b/>
              </w:rPr>
              <w:t>n</w:t>
            </w:r>
            <w:r w:rsidRPr="002E205F">
              <w:rPr>
                <w:rFonts w:ascii="Arial" w:hAnsi="Arial" w:cs="Arial"/>
                <w:b/>
                <w:spacing w:val="1"/>
              </w:rPr>
              <w:t>g</w:t>
            </w:r>
            <w:r w:rsidRPr="002E205F">
              <w:rPr>
                <w:rFonts w:ascii="Arial" w:hAnsi="Arial" w:cs="Arial"/>
                <w:b/>
              </w:rPr>
              <w:t>u</w:t>
            </w:r>
            <w:r w:rsidRPr="002E205F">
              <w:rPr>
                <w:rFonts w:ascii="Arial" w:hAnsi="Arial" w:cs="Arial"/>
                <w:b/>
                <w:spacing w:val="1"/>
              </w:rPr>
              <w:t>ag</w:t>
            </w:r>
            <w:r w:rsidRPr="002E205F">
              <w:rPr>
                <w:rFonts w:ascii="Arial" w:hAnsi="Arial" w:cs="Arial"/>
                <w:b/>
              </w:rPr>
              <w:t>e/</w:t>
            </w:r>
            <w:r w:rsidRPr="002E205F">
              <w:rPr>
                <w:rFonts w:ascii="Arial" w:hAnsi="Arial" w:cs="Arial"/>
                <w:b/>
                <w:spacing w:val="-1"/>
              </w:rPr>
              <w:t>E</w:t>
            </w:r>
            <w:r w:rsidRPr="002E205F">
              <w:rPr>
                <w:rFonts w:ascii="Arial" w:hAnsi="Arial" w:cs="Arial"/>
                <w:b/>
              </w:rPr>
              <w:t>n</w:t>
            </w:r>
            <w:r w:rsidRPr="002E205F">
              <w:rPr>
                <w:rFonts w:ascii="Arial" w:hAnsi="Arial" w:cs="Arial"/>
                <w:b/>
                <w:spacing w:val="1"/>
              </w:rPr>
              <w:t>g</w:t>
            </w:r>
            <w:r w:rsidRPr="002E205F">
              <w:rPr>
                <w:rFonts w:ascii="Arial" w:hAnsi="Arial" w:cs="Arial"/>
                <w:b/>
              </w:rPr>
              <w:t>l</w:t>
            </w:r>
            <w:r w:rsidRPr="002E205F">
              <w:rPr>
                <w:rFonts w:ascii="Arial" w:hAnsi="Arial" w:cs="Arial"/>
                <w:b/>
                <w:spacing w:val="2"/>
              </w:rPr>
              <w:t>i</w:t>
            </w:r>
            <w:r w:rsidRPr="002E205F">
              <w:rPr>
                <w:rFonts w:ascii="Arial" w:hAnsi="Arial" w:cs="Arial"/>
                <w:b/>
                <w:spacing w:val="-1"/>
              </w:rPr>
              <w:t>s</w:t>
            </w:r>
            <w:r w:rsidRPr="002E205F">
              <w:rPr>
                <w:rFonts w:ascii="Arial" w:hAnsi="Arial" w:cs="Arial"/>
                <w:b/>
              </w:rPr>
              <w:t>h</w:t>
            </w:r>
            <w:r w:rsidRPr="002E205F">
              <w:rPr>
                <w:rFonts w:ascii="Arial" w:hAnsi="Arial" w:cs="Arial"/>
                <w:b/>
                <w:spacing w:val="-15"/>
              </w:rPr>
              <w:t xml:space="preserve"> </w:t>
            </w:r>
            <w:r w:rsidRPr="002E205F">
              <w:rPr>
                <w:rFonts w:ascii="Arial" w:hAnsi="Arial" w:cs="Arial"/>
                <w:b/>
                <w:spacing w:val="2"/>
              </w:rPr>
              <w:t>q</w:t>
            </w:r>
            <w:r w:rsidRPr="002E205F">
              <w:rPr>
                <w:rFonts w:ascii="Arial" w:hAnsi="Arial" w:cs="Arial"/>
                <w:b/>
              </w:rPr>
              <w:t>u</w:t>
            </w:r>
            <w:r w:rsidRPr="002E205F">
              <w:rPr>
                <w:rFonts w:ascii="Arial" w:hAnsi="Arial" w:cs="Arial"/>
                <w:b/>
                <w:spacing w:val="1"/>
              </w:rPr>
              <w:t>a</w:t>
            </w:r>
            <w:r w:rsidRPr="002E205F">
              <w:rPr>
                <w:rFonts w:ascii="Arial" w:hAnsi="Arial" w:cs="Arial"/>
                <w:b/>
              </w:rPr>
              <w:t>li</w:t>
            </w:r>
            <w:r w:rsidRPr="002E205F">
              <w:rPr>
                <w:rFonts w:ascii="Arial" w:hAnsi="Arial" w:cs="Arial"/>
                <w:b/>
                <w:spacing w:val="1"/>
              </w:rPr>
              <w:t>t</w:t>
            </w:r>
            <w:r w:rsidRPr="002E205F">
              <w:rPr>
                <w:rFonts w:ascii="Arial" w:hAnsi="Arial" w:cs="Arial"/>
                <w:b/>
              </w:rPr>
              <w:t xml:space="preserve">y </w:t>
            </w:r>
            <w:r w:rsidRPr="002E205F">
              <w:rPr>
                <w:rFonts w:ascii="Arial" w:hAnsi="Arial" w:cs="Arial"/>
                <w:b/>
                <w:spacing w:val="1"/>
              </w:rPr>
              <w:t>o</w:t>
            </w:r>
            <w:r w:rsidRPr="002E205F">
              <w:rPr>
                <w:rFonts w:ascii="Arial" w:hAnsi="Arial" w:cs="Arial"/>
                <w:b/>
              </w:rPr>
              <w:t>f</w:t>
            </w:r>
            <w:r w:rsidRPr="002E205F">
              <w:rPr>
                <w:rFonts w:ascii="Arial" w:hAnsi="Arial" w:cs="Arial"/>
                <w:b/>
                <w:spacing w:val="-1"/>
              </w:rPr>
              <w:t xml:space="preserve"> </w:t>
            </w:r>
            <w:r w:rsidRPr="002E205F">
              <w:rPr>
                <w:rFonts w:ascii="Arial" w:hAnsi="Arial" w:cs="Arial"/>
                <w:b/>
                <w:spacing w:val="1"/>
              </w:rPr>
              <w:t>t</w:t>
            </w:r>
            <w:r w:rsidRPr="002E205F">
              <w:rPr>
                <w:rFonts w:ascii="Arial" w:hAnsi="Arial" w:cs="Arial"/>
                <w:b/>
              </w:rPr>
              <w:t>he</w:t>
            </w:r>
            <w:r w:rsidRPr="002E205F">
              <w:rPr>
                <w:rFonts w:ascii="Arial" w:hAnsi="Arial" w:cs="Arial"/>
                <w:b/>
                <w:spacing w:val="-2"/>
              </w:rPr>
              <w:t xml:space="preserve"> </w:t>
            </w:r>
            <w:r w:rsidRPr="002E205F">
              <w:rPr>
                <w:rFonts w:ascii="Arial" w:hAnsi="Arial" w:cs="Arial"/>
                <w:b/>
                <w:spacing w:val="1"/>
              </w:rPr>
              <w:t>a</w:t>
            </w:r>
            <w:r w:rsidRPr="002E205F">
              <w:rPr>
                <w:rFonts w:ascii="Arial" w:hAnsi="Arial" w:cs="Arial"/>
                <w:b/>
              </w:rPr>
              <w:t>r</w:t>
            </w:r>
            <w:r w:rsidRPr="002E205F">
              <w:rPr>
                <w:rFonts w:ascii="Arial" w:hAnsi="Arial" w:cs="Arial"/>
                <w:b/>
                <w:spacing w:val="1"/>
              </w:rPr>
              <w:t>t</w:t>
            </w:r>
            <w:r w:rsidRPr="002E205F">
              <w:rPr>
                <w:rFonts w:ascii="Arial" w:hAnsi="Arial" w:cs="Arial"/>
                <w:b/>
              </w:rPr>
              <w:t>icle</w:t>
            </w:r>
            <w:r w:rsidRPr="002E205F">
              <w:rPr>
                <w:rFonts w:ascii="Arial" w:hAnsi="Arial" w:cs="Arial"/>
                <w:b/>
                <w:spacing w:val="-4"/>
              </w:rPr>
              <w:t xml:space="preserve"> </w:t>
            </w:r>
            <w:r w:rsidRPr="002E205F">
              <w:rPr>
                <w:rFonts w:ascii="Arial" w:hAnsi="Arial" w:cs="Arial"/>
                <w:b/>
                <w:spacing w:val="-1"/>
              </w:rPr>
              <w:t>s</w:t>
            </w:r>
            <w:r w:rsidRPr="002E205F">
              <w:rPr>
                <w:rFonts w:ascii="Arial" w:hAnsi="Arial" w:cs="Arial"/>
                <w:b/>
              </w:rPr>
              <w:t>ui</w:t>
            </w:r>
            <w:r w:rsidRPr="002E205F">
              <w:rPr>
                <w:rFonts w:ascii="Arial" w:hAnsi="Arial" w:cs="Arial"/>
                <w:b/>
                <w:spacing w:val="1"/>
              </w:rPr>
              <w:t>ta</w:t>
            </w:r>
            <w:r w:rsidRPr="002E205F">
              <w:rPr>
                <w:rFonts w:ascii="Arial" w:hAnsi="Arial" w:cs="Arial"/>
                <w:b/>
              </w:rPr>
              <w:t>ble</w:t>
            </w:r>
            <w:r w:rsidRPr="002E205F">
              <w:rPr>
                <w:rFonts w:ascii="Arial" w:hAnsi="Arial" w:cs="Arial"/>
                <w:b/>
                <w:spacing w:val="-6"/>
              </w:rPr>
              <w:t xml:space="preserve"> </w:t>
            </w:r>
            <w:r w:rsidRPr="002E205F">
              <w:rPr>
                <w:rFonts w:ascii="Arial" w:hAnsi="Arial" w:cs="Arial"/>
                <w:b/>
                <w:spacing w:val="1"/>
              </w:rPr>
              <w:t>fo</w:t>
            </w:r>
            <w:r w:rsidRPr="002E205F">
              <w:rPr>
                <w:rFonts w:ascii="Arial" w:hAnsi="Arial" w:cs="Arial"/>
                <w:b/>
              </w:rPr>
              <w:t xml:space="preserve">r </w:t>
            </w:r>
            <w:r w:rsidRPr="002E205F">
              <w:rPr>
                <w:rFonts w:ascii="Arial" w:hAnsi="Arial" w:cs="Arial"/>
                <w:b/>
                <w:spacing w:val="-1"/>
              </w:rPr>
              <w:t>s</w:t>
            </w:r>
            <w:r w:rsidRPr="002E205F">
              <w:rPr>
                <w:rFonts w:ascii="Arial" w:hAnsi="Arial" w:cs="Arial"/>
                <w:b/>
              </w:rPr>
              <w:t>ch</w:t>
            </w:r>
            <w:r w:rsidRPr="002E205F">
              <w:rPr>
                <w:rFonts w:ascii="Arial" w:hAnsi="Arial" w:cs="Arial"/>
                <w:b/>
                <w:spacing w:val="1"/>
              </w:rPr>
              <w:t>o</w:t>
            </w:r>
            <w:r w:rsidRPr="002E205F">
              <w:rPr>
                <w:rFonts w:ascii="Arial" w:hAnsi="Arial" w:cs="Arial"/>
                <w:b/>
              </w:rPr>
              <w:t>l</w:t>
            </w:r>
            <w:r w:rsidRPr="002E205F">
              <w:rPr>
                <w:rFonts w:ascii="Arial" w:hAnsi="Arial" w:cs="Arial"/>
                <w:b/>
                <w:spacing w:val="1"/>
              </w:rPr>
              <w:t>a</w:t>
            </w:r>
            <w:r w:rsidRPr="002E205F">
              <w:rPr>
                <w:rFonts w:ascii="Arial" w:hAnsi="Arial" w:cs="Arial"/>
                <w:b/>
              </w:rPr>
              <w:t>rly</w:t>
            </w:r>
            <w:r w:rsidRPr="002E205F">
              <w:rPr>
                <w:rFonts w:ascii="Arial" w:hAnsi="Arial" w:cs="Arial"/>
                <w:b/>
                <w:spacing w:val="-6"/>
              </w:rPr>
              <w:t xml:space="preserve"> </w:t>
            </w:r>
            <w:r w:rsidRPr="002E205F">
              <w:rPr>
                <w:rFonts w:ascii="Arial" w:hAnsi="Arial" w:cs="Arial"/>
                <w:b/>
              </w:rPr>
              <w:t>c</w:t>
            </w:r>
            <w:r w:rsidRPr="002E205F">
              <w:rPr>
                <w:rFonts w:ascii="Arial" w:hAnsi="Arial" w:cs="Arial"/>
                <w:b/>
                <w:spacing w:val="1"/>
              </w:rPr>
              <w:t>o</w:t>
            </w:r>
            <w:r w:rsidRPr="002E205F">
              <w:rPr>
                <w:rFonts w:ascii="Arial" w:hAnsi="Arial" w:cs="Arial"/>
                <w:b/>
              </w:rPr>
              <w:t>m</w:t>
            </w:r>
            <w:r w:rsidRPr="002E205F">
              <w:rPr>
                <w:rFonts w:ascii="Arial" w:hAnsi="Arial" w:cs="Arial"/>
                <w:b/>
                <w:spacing w:val="2"/>
              </w:rPr>
              <w:t>m</w:t>
            </w:r>
            <w:r w:rsidRPr="002E205F">
              <w:rPr>
                <w:rFonts w:ascii="Arial" w:hAnsi="Arial" w:cs="Arial"/>
                <w:b/>
              </w:rPr>
              <w:t>unic</w:t>
            </w:r>
            <w:r w:rsidRPr="002E205F">
              <w:rPr>
                <w:rFonts w:ascii="Arial" w:hAnsi="Arial" w:cs="Arial"/>
                <w:b/>
                <w:spacing w:val="1"/>
              </w:rPr>
              <w:t>at</w:t>
            </w:r>
            <w:r w:rsidRPr="002E205F">
              <w:rPr>
                <w:rFonts w:ascii="Arial" w:hAnsi="Arial" w:cs="Arial"/>
                <w:b/>
              </w:rPr>
              <w:t>i</w:t>
            </w:r>
            <w:r w:rsidRPr="002E205F">
              <w:rPr>
                <w:rFonts w:ascii="Arial" w:hAnsi="Arial" w:cs="Arial"/>
                <w:b/>
                <w:spacing w:val="1"/>
              </w:rPr>
              <w:t>o</w:t>
            </w:r>
            <w:r w:rsidRPr="002E205F">
              <w:rPr>
                <w:rFonts w:ascii="Arial" w:hAnsi="Arial" w:cs="Arial"/>
                <w:b/>
              </w:rPr>
              <w:t>n</w:t>
            </w:r>
            <w:r w:rsidRPr="002E205F">
              <w:rPr>
                <w:rFonts w:ascii="Arial" w:hAnsi="Arial" w:cs="Arial"/>
                <w:b/>
                <w:spacing w:val="-1"/>
              </w:rPr>
              <w:t>s</w:t>
            </w:r>
            <w:r w:rsidRPr="002E205F">
              <w:rPr>
                <w:rFonts w:ascii="Arial" w:hAnsi="Arial" w:cs="Arial"/>
                <w:b/>
              </w:rPr>
              <w:t>?</w:t>
            </w:r>
          </w:p>
        </w:tc>
        <w:tc>
          <w:tcPr>
            <w:tcW w:w="5830" w:type="dxa"/>
            <w:tcBorders>
              <w:top w:val="single" w:sz="5" w:space="0" w:color="000000"/>
              <w:left w:val="single" w:sz="5" w:space="0" w:color="000000"/>
              <w:bottom w:val="single" w:sz="5" w:space="0" w:color="000000"/>
              <w:right w:val="single" w:sz="5" w:space="0" w:color="000000"/>
            </w:tcBorders>
          </w:tcPr>
          <w:p w14:paraId="406B10A9" w14:textId="77777777" w:rsidR="00DA1376" w:rsidRPr="002E205F" w:rsidRDefault="00D837EB">
            <w:pPr>
              <w:spacing w:before="2" w:line="220" w:lineRule="exact"/>
              <w:ind w:left="102" w:right="300"/>
              <w:rPr>
                <w:rFonts w:ascii="Arial" w:hAnsi="Arial" w:cs="Arial"/>
              </w:rPr>
            </w:pPr>
            <w:r w:rsidRPr="002E205F">
              <w:rPr>
                <w:rFonts w:ascii="Arial" w:hAnsi="Arial" w:cs="Arial"/>
                <w:spacing w:val="1"/>
              </w:rPr>
              <w:t>Th</w:t>
            </w:r>
            <w:r w:rsidRPr="002E205F">
              <w:rPr>
                <w:rFonts w:ascii="Arial" w:hAnsi="Arial" w:cs="Arial"/>
              </w:rPr>
              <w:t>e</w:t>
            </w:r>
            <w:r w:rsidRPr="002E205F">
              <w:rPr>
                <w:rFonts w:ascii="Arial" w:hAnsi="Arial" w:cs="Arial"/>
                <w:spacing w:val="-2"/>
              </w:rPr>
              <w:t xml:space="preserve"> </w:t>
            </w:r>
            <w:r w:rsidRPr="002E205F">
              <w:rPr>
                <w:rFonts w:ascii="Arial" w:hAnsi="Arial" w:cs="Arial"/>
              </w:rPr>
              <w:t>la</w:t>
            </w:r>
            <w:r w:rsidRPr="002E205F">
              <w:rPr>
                <w:rFonts w:ascii="Arial" w:hAnsi="Arial" w:cs="Arial"/>
                <w:spacing w:val="1"/>
              </w:rPr>
              <w:t>ngu</w:t>
            </w:r>
            <w:r w:rsidRPr="002E205F">
              <w:rPr>
                <w:rFonts w:ascii="Arial" w:hAnsi="Arial" w:cs="Arial"/>
                <w:spacing w:val="-2"/>
              </w:rPr>
              <w:t>a</w:t>
            </w:r>
            <w:r w:rsidRPr="002E205F">
              <w:rPr>
                <w:rFonts w:ascii="Arial" w:hAnsi="Arial" w:cs="Arial"/>
                <w:spacing w:val="1"/>
              </w:rPr>
              <w:t>g</w:t>
            </w:r>
            <w:r w:rsidRPr="002E205F">
              <w:rPr>
                <w:rFonts w:ascii="Arial" w:hAnsi="Arial" w:cs="Arial"/>
              </w:rPr>
              <w:t>e</w:t>
            </w:r>
            <w:r w:rsidRPr="002E205F">
              <w:rPr>
                <w:rFonts w:ascii="Arial" w:hAnsi="Arial" w:cs="Arial"/>
                <w:spacing w:val="-6"/>
              </w:rPr>
              <w:t xml:space="preserve"> </w:t>
            </w:r>
            <w:r w:rsidRPr="002E205F">
              <w:rPr>
                <w:rFonts w:ascii="Arial" w:hAnsi="Arial" w:cs="Arial"/>
                <w:spacing w:val="-1"/>
              </w:rPr>
              <w:t>o</w:t>
            </w:r>
            <w:r w:rsidRPr="002E205F">
              <w:rPr>
                <w:rFonts w:ascii="Arial" w:hAnsi="Arial" w:cs="Arial"/>
              </w:rPr>
              <w:t>f</w:t>
            </w:r>
            <w:r w:rsidRPr="002E205F">
              <w:rPr>
                <w:rFonts w:ascii="Arial" w:hAnsi="Arial" w:cs="Arial"/>
                <w:spacing w:val="-1"/>
              </w:rPr>
              <w:t xml:space="preserve"> </w:t>
            </w:r>
            <w:r w:rsidRPr="002E205F">
              <w:rPr>
                <w:rFonts w:ascii="Arial" w:hAnsi="Arial" w:cs="Arial"/>
              </w:rPr>
              <w:t>t</w:t>
            </w:r>
            <w:r w:rsidRPr="002E205F">
              <w:rPr>
                <w:rFonts w:ascii="Arial" w:hAnsi="Arial" w:cs="Arial"/>
                <w:spacing w:val="1"/>
              </w:rPr>
              <w:t>h</w:t>
            </w:r>
            <w:r w:rsidRPr="002E205F">
              <w:rPr>
                <w:rFonts w:ascii="Arial" w:hAnsi="Arial" w:cs="Arial"/>
              </w:rPr>
              <w:t>e</w:t>
            </w:r>
            <w:r w:rsidRPr="002E205F">
              <w:rPr>
                <w:rFonts w:ascii="Arial" w:hAnsi="Arial" w:cs="Arial"/>
                <w:spacing w:val="-1"/>
              </w:rPr>
              <w:t xml:space="preserve"> </w:t>
            </w:r>
            <w:r w:rsidRPr="002E205F">
              <w:rPr>
                <w:rFonts w:ascii="Arial" w:hAnsi="Arial" w:cs="Arial"/>
              </w:rPr>
              <w:t>a</w:t>
            </w:r>
            <w:r w:rsidRPr="002E205F">
              <w:rPr>
                <w:rFonts w:ascii="Arial" w:hAnsi="Arial" w:cs="Arial"/>
                <w:spacing w:val="1"/>
              </w:rPr>
              <w:t>r</w:t>
            </w:r>
            <w:r w:rsidRPr="002E205F">
              <w:rPr>
                <w:rFonts w:ascii="Arial" w:hAnsi="Arial" w:cs="Arial"/>
              </w:rPr>
              <w:t>ticle</w:t>
            </w:r>
            <w:r w:rsidRPr="002E205F">
              <w:rPr>
                <w:rFonts w:ascii="Arial" w:hAnsi="Arial" w:cs="Arial"/>
                <w:spacing w:val="-4"/>
              </w:rPr>
              <w:t xml:space="preserve"> </w:t>
            </w:r>
            <w:r w:rsidRPr="002E205F">
              <w:rPr>
                <w:rFonts w:ascii="Arial" w:hAnsi="Arial" w:cs="Arial"/>
              </w:rPr>
              <w:t>is</w:t>
            </w:r>
            <w:r w:rsidRPr="002E205F">
              <w:rPr>
                <w:rFonts w:ascii="Arial" w:hAnsi="Arial" w:cs="Arial"/>
                <w:spacing w:val="-4"/>
              </w:rPr>
              <w:t xml:space="preserve"> </w:t>
            </w:r>
            <w:r w:rsidRPr="002E205F">
              <w:rPr>
                <w:rFonts w:ascii="Arial" w:hAnsi="Arial" w:cs="Arial"/>
                <w:spacing w:val="1"/>
              </w:rPr>
              <w:t>g</w:t>
            </w:r>
            <w:r w:rsidRPr="002E205F">
              <w:rPr>
                <w:rFonts w:ascii="Arial" w:hAnsi="Arial" w:cs="Arial"/>
              </w:rPr>
              <w:t>e</w:t>
            </w:r>
            <w:r w:rsidRPr="002E205F">
              <w:rPr>
                <w:rFonts w:ascii="Arial" w:hAnsi="Arial" w:cs="Arial"/>
                <w:spacing w:val="1"/>
              </w:rPr>
              <w:t>n</w:t>
            </w:r>
            <w:r w:rsidRPr="002E205F">
              <w:rPr>
                <w:rFonts w:ascii="Arial" w:hAnsi="Arial" w:cs="Arial"/>
              </w:rPr>
              <w:t>e</w:t>
            </w:r>
            <w:r w:rsidRPr="002E205F">
              <w:rPr>
                <w:rFonts w:ascii="Arial" w:hAnsi="Arial" w:cs="Arial"/>
                <w:spacing w:val="1"/>
              </w:rPr>
              <w:t>r</w:t>
            </w:r>
            <w:r w:rsidRPr="002E205F">
              <w:rPr>
                <w:rFonts w:ascii="Arial" w:hAnsi="Arial" w:cs="Arial"/>
              </w:rPr>
              <w:t>ally</w:t>
            </w:r>
            <w:r w:rsidRPr="002E205F">
              <w:rPr>
                <w:rFonts w:ascii="Arial" w:hAnsi="Arial" w:cs="Arial"/>
                <w:spacing w:val="-5"/>
              </w:rPr>
              <w:t xml:space="preserve"> </w:t>
            </w:r>
            <w:r w:rsidRPr="002E205F">
              <w:rPr>
                <w:rFonts w:ascii="Arial" w:hAnsi="Arial" w:cs="Arial"/>
                <w:spacing w:val="-1"/>
              </w:rPr>
              <w:t>u</w:t>
            </w:r>
            <w:r w:rsidRPr="002E205F">
              <w:rPr>
                <w:rFonts w:ascii="Arial" w:hAnsi="Arial" w:cs="Arial"/>
                <w:spacing w:val="1"/>
              </w:rPr>
              <w:t>nd</w:t>
            </w:r>
            <w:r w:rsidRPr="002E205F">
              <w:rPr>
                <w:rFonts w:ascii="Arial" w:hAnsi="Arial" w:cs="Arial"/>
              </w:rPr>
              <w:t>e</w:t>
            </w:r>
            <w:r w:rsidRPr="002E205F">
              <w:rPr>
                <w:rFonts w:ascii="Arial" w:hAnsi="Arial" w:cs="Arial"/>
                <w:spacing w:val="1"/>
              </w:rPr>
              <w:t>r</w:t>
            </w:r>
            <w:r w:rsidRPr="002E205F">
              <w:rPr>
                <w:rFonts w:ascii="Arial" w:hAnsi="Arial" w:cs="Arial"/>
                <w:spacing w:val="-1"/>
              </w:rPr>
              <w:t>s</w:t>
            </w:r>
            <w:r w:rsidRPr="002E205F">
              <w:rPr>
                <w:rFonts w:ascii="Arial" w:hAnsi="Arial" w:cs="Arial"/>
              </w:rPr>
              <w:t>ta</w:t>
            </w:r>
            <w:r w:rsidRPr="002E205F">
              <w:rPr>
                <w:rFonts w:ascii="Arial" w:hAnsi="Arial" w:cs="Arial"/>
                <w:spacing w:val="1"/>
              </w:rPr>
              <w:t>nd</w:t>
            </w:r>
            <w:r w:rsidRPr="002E205F">
              <w:rPr>
                <w:rFonts w:ascii="Arial" w:hAnsi="Arial" w:cs="Arial"/>
                <w:spacing w:val="-2"/>
              </w:rPr>
              <w:t>a</w:t>
            </w:r>
            <w:r w:rsidRPr="002E205F">
              <w:rPr>
                <w:rFonts w:ascii="Arial" w:hAnsi="Arial" w:cs="Arial"/>
                <w:spacing w:val="1"/>
              </w:rPr>
              <w:t>b</w:t>
            </w:r>
            <w:r w:rsidRPr="002E205F">
              <w:rPr>
                <w:rFonts w:ascii="Arial" w:hAnsi="Arial" w:cs="Arial"/>
              </w:rPr>
              <w:t>le</w:t>
            </w:r>
            <w:r w:rsidRPr="002E205F">
              <w:rPr>
                <w:rFonts w:ascii="Arial" w:hAnsi="Arial" w:cs="Arial"/>
                <w:spacing w:val="-11"/>
              </w:rPr>
              <w:t xml:space="preserve"> </w:t>
            </w:r>
            <w:r w:rsidRPr="002E205F">
              <w:rPr>
                <w:rFonts w:ascii="Arial" w:hAnsi="Arial" w:cs="Arial"/>
                <w:spacing w:val="1"/>
              </w:rPr>
              <w:t>bu</w:t>
            </w:r>
            <w:r w:rsidRPr="002E205F">
              <w:rPr>
                <w:rFonts w:ascii="Arial" w:hAnsi="Arial" w:cs="Arial"/>
              </w:rPr>
              <w:t>t</w:t>
            </w:r>
            <w:r w:rsidRPr="002E205F">
              <w:rPr>
                <w:rFonts w:ascii="Arial" w:hAnsi="Arial" w:cs="Arial"/>
                <w:spacing w:val="-5"/>
              </w:rPr>
              <w:t xml:space="preserve"> </w:t>
            </w:r>
            <w:r w:rsidRPr="002E205F">
              <w:rPr>
                <w:rFonts w:ascii="Arial" w:hAnsi="Arial" w:cs="Arial"/>
                <w:spacing w:val="-2"/>
              </w:rPr>
              <w:t>r</w:t>
            </w:r>
            <w:r w:rsidRPr="002E205F">
              <w:rPr>
                <w:rFonts w:ascii="Arial" w:hAnsi="Arial" w:cs="Arial"/>
              </w:rPr>
              <w:t>e</w:t>
            </w:r>
            <w:r w:rsidRPr="002E205F">
              <w:rPr>
                <w:rFonts w:ascii="Arial" w:hAnsi="Arial" w:cs="Arial"/>
                <w:spacing w:val="1"/>
              </w:rPr>
              <w:t>qu</w:t>
            </w:r>
            <w:r w:rsidRPr="002E205F">
              <w:rPr>
                <w:rFonts w:ascii="Arial" w:hAnsi="Arial" w:cs="Arial"/>
              </w:rPr>
              <w:t>i</w:t>
            </w:r>
            <w:r w:rsidRPr="002E205F">
              <w:rPr>
                <w:rFonts w:ascii="Arial" w:hAnsi="Arial" w:cs="Arial"/>
                <w:spacing w:val="1"/>
              </w:rPr>
              <w:t>r</w:t>
            </w:r>
            <w:r w:rsidRPr="002E205F">
              <w:rPr>
                <w:rFonts w:ascii="Arial" w:hAnsi="Arial" w:cs="Arial"/>
              </w:rPr>
              <w:t xml:space="preserve">es </w:t>
            </w:r>
            <w:r w:rsidRPr="002E205F">
              <w:rPr>
                <w:rFonts w:ascii="Arial" w:hAnsi="Arial" w:cs="Arial"/>
                <w:spacing w:val="1"/>
              </w:rPr>
              <w:t>r</w:t>
            </w:r>
            <w:r w:rsidRPr="002E205F">
              <w:rPr>
                <w:rFonts w:ascii="Arial" w:hAnsi="Arial" w:cs="Arial"/>
              </w:rPr>
              <w:t>e</w:t>
            </w:r>
            <w:r w:rsidRPr="002E205F">
              <w:rPr>
                <w:rFonts w:ascii="Arial" w:hAnsi="Arial" w:cs="Arial"/>
                <w:spacing w:val="1"/>
              </w:rPr>
              <w:t>f</w:t>
            </w:r>
            <w:r w:rsidRPr="002E205F">
              <w:rPr>
                <w:rFonts w:ascii="Arial" w:hAnsi="Arial" w:cs="Arial"/>
              </w:rPr>
              <w:t>i</w:t>
            </w:r>
            <w:r w:rsidRPr="002E205F">
              <w:rPr>
                <w:rFonts w:ascii="Arial" w:hAnsi="Arial" w:cs="Arial"/>
                <w:spacing w:val="1"/>
              </w:rPr>
              <w:t>n</w:t>
            </w:r>
            <w:r w:rsidRPr="002E205F">
              <w:rPr>
                <w:rFonts w:ascii="Arial" w:hAnsi="Arial" w:cs="Arial"/>
              </w:rPr>
              <w:t>e</w:t>
            </w:r>
            <w:r w:rsidRPr="002E205F">
              <w:rPr>
                <w:rFonts w:ascii="Arial" w:hAnsi="Arial" w:cs="Arial"/>
                <w:spacing w:val="1"/>
              </w:rPr>
              <w:t>m</w:t>
            </w:r>
            <w:r w:rsidRPr="002E205F">
              <w:rPr>
                <w:rFonts w:ascii="Arial" w:hAnsi="Arial" w:cs="Arial"/>
              </w:rPr>
              <w:t>e</w:t>
            </w:r>
            <w:r w:rsidRPr="002E205F">
              <w:rPr>
                <w:rFonts w:ascii="Arial" w:hAnsi="Arial" w:cs="Arial"/>
                <w:spacing w:val="1"/>
              </w:rPr>
              <w:t>n</w:t>
            </w:r>
            <w:r w:rsidRPr="002E205F">
              <w:rPr>
                <w:rFonts w:ascii="Arial" w:hAnsi="Arial" w:cs="Arial"/>
              </w:rPr>
              <w:t>t</w:t>
            </w:r>
            <w:r w:rsidRPr="002E205F">
              <w:rPr>
                <w:rFonts w:ascii="Arial" w:hAnsi="Arial" w:cs="Arial"/>
                <w:spacing w:val="-9"/>
              </w:rPr>
              <w:t xml:space="preserve"> </w:t>
            </w:r>
            <w:r w:rsidRPr="002E205F">
              <w:rPr>
                <w:rFonts w:ascii="Arial" w:hAnsi="Arial" w:cs="Arial"/>
                <w:spacing w:val="-2"/>
              </w:rPr>
              <w:t>f</w:t>
            </w:r>
            <w:r w:rsidRPr="002E205F">
              <w:rPr>
                <w:rFonts w:ascii="Arial" w:hAnsi="Arial" w:cs="Arial"/>
                <w:spacing w:val="1"/>
              </w:rPr>
              <w:t>o</w:t>
            </w:r>
            <w:r w:rsidRPr="002E205F">
              <w:rPr>
                <w:rFonts w:ascii="Arial" w:hAnsi="Arial" w:cs="Arial"/>
              </w:rPr>
              <w:t>r</w:t>
            </w:r>
            <w:r w:rsidRPr="002E205F">
              <w:rPr>
                <w:rFonts w:ascii="Arial" w:hAnsi="Arial" w:cs="Arial"/>
                <w:spacing w:val="-1"/>
              </w:rPr>
              <w:t xml:space="preserve"> </w:t>
            </w:r>
            <w:r w:rsidRPr="002E205F">
              <w:rPr>
                <w:rFonts w:ascii="Arial" w:hAnsi="Arial" w:cs="Arial"/>
              </w:rPr>
              <w:t>cla</w:t>
            </w:r>
            <w:r w:rsidRPr="002E205F">
              <w:rPr>
                <w:rFonts w:ascii="Arial" w:hAnsi="Arial" w:cs="Arial"/>
                <w:spacing w:val="1"/>
              </w:rPr>
              <w:t>r</w:t>
            </w:r>
            <w:r w:rsidRPr="002E205F">
              <w:rPr>
                <w:rFonts w:ascii="Arial" w:hAnsi="Arial" w:cs="Arial"/>
              </w:rPr>
              <w:t>it</w:t>
            </w:r>
            <w:r w:rsidRPr="002E205F">
              <w:rPr>
                <w:rFonts w:ascii="Arial" w:hAnsi="Arial" w:cs="Arial"/>
                <w:spacing w:val="-1"/>
              </w:rPr>
              <w:t>y</w:t>
            </w:r>
            <w:r w:rsidRPr="002E205F">
              <w:rPr>
                <w:rFonts w:ascii="Arial" w:hAnsi="Arial" w:cs="Arial"/>
              </w:rPr>
              <w:t>,</w:t>
            </w:r>
            <w:r w:rsidRPr="002E205F">
              <w:rPr>
                <w:rFonts w:ascii="Arial" w:hAnsi="Arial" w:cs="Arial"/>
                <w:spacing w:val="-5"/>
              </w:rPr>
              <w:t xml:space="preserve"> </w:t>
            </w:r>
            <w:r w:rsidRPr="002E205F">
              <w:rPr>
                <w:rFonts w:ascii="Arial" w:hAnsi="Arial" w:cs="Arial"/>
                <w:spacing w:val="1"/>
              </w:rPr>
              <w:t>gr</w:t>
            </w:r>
            <w:r w:rsidRPr="002E205F">
              <w:rPr>
                <w:rFonts w:ascii="Arial" w:hAnsi="Arial" w:cs="Arial"/>
              </w:rPr>
              <w:t>a</w:t>
            </w:r>
            <w:r w:rsidRPr="002E205F">
              <w:rPr>
                <w:rFonts w:ascii="Arial" w:hAnsi="Arial" w:cs="Arial"/>
                <w:spacing w:val="-1"/>
              </w:rPr>
              <w:t>mm</w:t>
            </w:r>
            <w:r w:rsidRPr="002E205F">
              <w:rPr>
                <w:rFonts w:ascii="Arial" w:hAnsi="Arial" w:cs="Arial"/>
              </w:rPr>
              <w:t>a</w:t>
            </w:r>
            <w:r w:rsidRPr="002E205F">
              <w:rPr>
                <w:rFonts w:ascii="Arial" w:hAnsi="Arial" w:cs="Arial"/>
                <w:spacing w:val="1"/>
              </w:rPr>
              <w:t>r</w:t>
            </w:r>
            <w:r w:rsidRPr="002E205F">
              <w:rPr>
                <w:rFonts w:ascii="Arial" w:hAnsi="Arial" w:cs="Arial"/>
              </w:rPr>
              <w:t>,</w:t>
            </w:r>
            <w:r w:rsidRPr="002E205F">
              <w:rPr>
                <w:rFonts w:ascii="Arial" w:hAnsi="Arial" w:cs="Arial"/>
                <w:spacing w:val="-7"/>
              </w:rPr>
              <w:t xml:space="preserve"> </w:t>
            </w:r>
            <w:r w:rsidRPr="002E205F">
              <w:rPr>
                <w:rFonts w:ascii="Arial" w:hAnsi="Arial" w:cs="Arial"/>
              </w:rPr>
              <w:t>a</w:t>
            </w:r>
            <w:r w:rsidRPr="002E205F">
              <w:rPr>
                <w:rFonts w:ascii="Arial" w:hAnsi="Arial" w:cs="Arial"/>
                <w:spacing w:val="1"/>
              </w:rPr>
              <w:t>n</w:t>
            </w:r>
            <w:r w:rsidRPr="002E205F">
              <w:rPr>
                <w:rFonts w:ascii="Arial" w:hAnsi="Arial" w:cs="Arial"/>
              </w:rPr>
              <w:t>d</w:t>
            </w:r>
            <w:r w:rsidRPr="002E205F">
              <w:rPr>
                <w:rFonts w:ascii="Arial" w:hAnsi="Arial" w:cs="Arial"/>
                <w:spacing w:val="-1"/>
              </w:rPr>
              <w:t xml:space="preserve"> </w:t>
            </w:r>
            <w:r w:rsidRPr="002E205F">
              <w:rPr>
                <w:rFonts w:ascii="Arial" w:hAnsi="Arial" w:cs="Arial"/>
                <w:spacing w:val="-2"/>
              </w:rPr>
              <w:t>c</w:t>
            </w:r>
            <w:r w:rsidRPr="002E205F">
              <w:rPr>
                <w:rFonts w:ascii="Arial" w:hAnsi="Arial" w:cs="Arial"/>
                <w:spacing w:val="1"/>
              </w:rPr>
              <w:t>on</w:t>
            </w:r>
            <w:r w:rsidRPr="002E205F">
              <w:rPr>
                <w:rFonts w:ascii="Arial" w:hAnsi="Arial" w:cs="Arial"/>
                <w:spacing w:val="-1"/>
              </w:rPr>
              <w:t>s</w:t>
            </w:r>
            <w:r w:rsidRPr="002E205F">
              <w:rPr>
                <w:rFonts w:ascii="Arial" w:hAnsi="Arial" w:cs="Arial"/>
              </w:rPr>
              <w:t>i</w:t>
            </w:r>
            <w:r w:rsidRPr="002E205F">
              <w:rPr>
                <w:rFonts w:ascii="Arial" w:hAnsi="Arial" w:cs="Arial"/>
                <w:spacing w:val="-1"/>
              </w:rPr>
              <w:t>s</w:t>
            </w:r>
            <w:r w:rsidRPr="002E205F">
              <w:rPr>
                <w:rFonts w:ascii="Arial" w:hAnsi="Arial" w:cs="Arial"/>
              </w:rPr>
              <w:t>te</w:t>
            </w:r>
            <w:r w:rsidRPr="002E205F">
              <w:rPr>
                <w:rFonts w:ascii="Arial" w:hAnsi="Arial" w:cs="Arial"/>
                <w:spacing w:val="1"/>
              </w:rPr>
              <w:t>n</w:t>
            </w:r>
            <w:r w:rsidRPr="002E205F">
              <w:rPr>
                <w:rFonts w:ascii="Arial" w:hAnsi="Arial" w:cs="Arial"/>
              </w:rPr>
              <w:t>cy</w:t>
            </w:r>
          </w:p>
        </w:tc>
        <w:tc>
          <w:tcPr>
            <w:tcW w:w="4013" w:type="dxa"/>
            <w:tcBorders>
              <w:top w:val="single" w:sz="5" w:space="0" w:color="000000"/>
              <w:left w:val="single" w:sz="5" w:space="0" w:color="000000"/>
              <w:bottom w:val="single" w:sz="5" w:space="0" w:color="000000"/>
              <w:right w:val="single" w:sz="5" w:space="0" w:color="000000"/>
            </w:tcBorders>
          </w:tcPr>
          <w:p w14:paraId="666B0673" w14:textId="12CDE9D5" w:rsidR="00DA1376" w:rsidRPr="002E205F" w:rsidRDefault="00266A38">
            <w:pPr>
              <w:rPr>
                <w:rFonts w:ascii="Arial" w:hAnsi="Arial" w:cs="Arial"/>
              </w:rPr>
            </w:pPr>
            <w:r w:rsidRPr="002E205F">
              <w:rPr>
                <w:rFonts w:ascii="Arial" w:hAnsi="Arial" w:cs="Arial"/>
              </w:rPr>
              <w:t>We thank the reviewer for pointing this out. We have carefully revised the manuscript to improve the clarity, grammar, and overall flow of the language. The text has been refined to ensure that it meets the standards required for scholarly communication.</w:t>
            </w:r>
          </w:p>
        </w:tc>
      </w:tr>
      <w:tr w:rsidR="00DA1376" w:rsidRPr="002E205F" w14:paraId="0D902A9C" w14:textId="77777777">
        <w:trPr>
          <w:trHeight w:hRule="exact" w:val="6034"/>
        </w:trPr>
        <w:tc>
          <w:tcPr>
            <w:tcW w:w="3334" w:type="dxa"/>
            <w:tcBorders>
              <w:top w:val="single" w:sz="5" w:space="0" w:color="000000"/>
              <w:left w:val="single" w:sz="5" w:space="0" w:color="000000"/>
              <w:bottom w:val="single" w:sz="5" w:space="0" w:color="000000"/>
              <w:right w:val="single" w:sz="5" w:space="0" w:color="000000"/>
            </w:tcBorders>
          </w:tcPr>
          <w:p w14:paraId="54638D89" w14:textId="77777777" w:rsidR="00DA1376" w:rsidRPr="002E205F" w:rsidRDefault="00D837EB">
            <w:pPr>
              <w:spacing w:line="220" w:lineRule="exact"/>
              <w:ind w:left="102"/>
              <w:rPr>
                <w:rFonts w:ascii="Arial" w:hAnsi="Arial" w:cs="Arial"/>
              </w:rPr>
            </w:pPr>
            <w:r w:rsidRPr="002E205F">
              <w:rPr>
                <w:rFonts w:ascii="Arial" w:hAnsi="Arial" w:cs="Arial"/>
                <w:b/>
                <w:spacing w:val="1"/>
                <w:u w:val="thick" w:color="000000"/>
              </w:rPr>
              <w:t>O</w:t>
            </w:r>
            <w:r w:rsidRPr="002E205F">
              <w:rPr>
                <w:rFonts w:ascii="Arial" w:hAnsi="Arial" w:cs="Arial"/>
                <w:b/>
                <w:u w:val="thick" w:color="000000"/>
              </w:rPr>
              <w:t>p</w:t>
            </w:r>
            <w:r w:rsidRPr="002E205F">
              <w:rPr>
                <w:rFonts w:ascii="Arial" w:hAnsi="Arial" w:cs="Arial"/>
                <w:b/>
                <w:spacing w:val="1"/>
                <w:u w:val="thick" w:color="000000"/>
              </w:rPr>
              <w:t>t</w:t>
            </w:r>
            <w:r w:rsidRPr="002E205F">
              <w:rPr>
                <w:rFonts w:ascii="Arial" w:hAnsi="Arial" w:cs="Arial"/>
                <w:b/>
                <w:u w:val="thick" w:color="000000"/>
              </w:rPr>
              <w:t>i</w:t>
            </w:r>
            <w:r w:rsidRPr="002E205F">
              <w:rPr>
                <w:rFonts w:ascii="Arial" w:hAnsi="Arial" w:cs="Arial"/>
                <w:b/>
                <w:spacing w:val="1"/>
                <w:u w:val="thick" w:color="000000"/>
              </w:rPr>
              <w:t>o</w:t>
            </w:r>
            <w:r w:rsidRPr="002E205F">
              <w:rPr>
                <w:rFonts w:ascii="Arial" w:hAnsi="Arial" w:cs="Arial"/>
                <w:b/>
                <w:u w:val="thick" w:color="000000"/>
              </w:rPr>
              <w:t>n</w:t>
            </w:r>
            <w:r w:rsidRPr="002E205F">
              <w:rPr>
                <w:rFonts w:ascii="Arial" w:hAnsi="Arial" w:cs="Arial"/>
                <w:b/>
                <w:spacing w:val="1"/>
                <w:u w:val="thick" w:color="000000"/>
              </w:rPr>
              <w:t>a</w:t>
            </w:r>
            <w:r w:rsidRPr="002E205F">
              <w:rPr>
                <w:rFonts w:ascii="Arial" w:hAnsi="Arial" w:cs="Arial"/>
                <w:b/>
                <w:u w:val="thick" w:color="000000"/>
              </w:rPr>
              <w:t>l/</w:t>
            </w:r>
            <w:r w:rsidRPr="002E205F">
              <w:rPr>
                <w:rFonts w:ascii="Arial" w:hAnsi="Arial" w:cs="Arial"/>
                <w:b/>
                <w:spacing w:val="1"/>
                <w:u w:val="thick" w:color="000000"/>
              </w:rPr>
              <w:t>G</w:t>
            </w:r>
            <w:r w:rsidRPr="002E205F">
              <w:rPr>
                <w:rFonts w:ascii="Arial" w:hAnsi="Arial" w:cs="Arial"/>
                <w:b/>
                <w:u w:val="thick" w:color="000000"/>
              </w:rPr>
              <w:t>ener</w:t>
            </w:r>
            <w:r w:rsidRPr="002E205F">
              <w:rPr>
                <w:rFonts w:ascii="Arial" w:hAnsi="Arial" w:cs="Arial"/>
                <w:b/>
                <w:spacing w:val="1"/>
                <w:u w:val="thick" w:color="000000"/>
              </w:rPr>
              <w:t>a</w:t>
            </w:r>
            <w:r w:rsidRPr="002E205F">
              <w:rPr>
                <w:rFonts w:ascii="Arial" w:hAnsi="Arial" w:cs="Arial"/>
                <w:b/>
                <w:u w:val="thick" w:color="000000"/>
              </w:rPr>
              <w:t>l</w:t>
            </w:r>
            <w:r w:rsidRPr="002E205F">
              <w:rPr>
                <w:rFonts w:ascii="Arial" w:hAnsi="Arial" w:cs="Arial"/>
                <w:b/>
                <w:spacing w:val="-15"/>
              </w:rPr>
              <w:t xml:space="preserve"> </w:t>
            </w:r>
            <w:r w:rsidRPr="002E205F">
              <w:rPr>
                <w:rFonts w:ascii="Arial" w:hAnsi="Arial" w:cs="Arial"/>
              </w:rPr>
              <w:t>c</w:t>
            </w:r>
            <w:r w:rsidRPr="002E205F">
              <w:rPr>
                <w:rFonts w:ascii="Arial" w:hAnsi="Arial" w:cs="Arial"/>
                <w:spacing w:val="1"/>
              </w:rPr>
              <w:t>omm</w:t>
            </w:r>
            <w:r w:rsidRPr="002E205F">
              <w:rPr>
                <w:rFonts w:ascii="Arial" w:hAnsi="Arial" w:cs="Arial"/>
              </w:rPr>
              <w:t>e</w:t>
            </w:r>
            <w:r w:rsidRPr="002E205F">
              <w:rPr>
                <w:rFonts w:ascii="Arial" w:hAnsi="Arial" w:cs="Arial"/>
                <w:spacing w:val="1"/>
              </w:rPr>
              <w:t>n</w:t>
            </w:r>
            <w:r w:rsidRPr="002E205F">
              <w:rPr>
                <w:rFonts w:ascii="Arial" w:hAnsi="Arial" w:cs="Arial"/>
              </w:rPr>
              <w:t>ts</w:t>
            </w:r>
          </w:p>
        </w:tc>
        <w:tc>
          <w:tcPr>
            <w:tcW w:w="5830" w:type="dxa"/>
            <w:tcBorders>
              <w:top w:val="single" w:sz="5" w:space="0" w:color="000000"/>
              <w:left w:val="single" w:sz="5" w:space="0" w:color="000000"/>
              <w:bottom w:val="single" w:sz="5" w:space="0" w:color="000000"/>
              <w:right w:val="single" w:sz="5" w:space="0" w:color="000000"/>
            </w:tcBorders>
          </w:tcPr>
          <w:p w14:paraId="0A3996B7" w14:textId="77777777" w:rsidR="00DA1376" w:rsidRPr="002E205F" w:rsidRDefault="00D837EB">
            <w:pPr>
              <w:spacing w:line="220" w:lineRule="exact"/>
              <w:ind w:left="462"/>
              <w:rPr>
                <w:rFonts w:ascii="Arial" w:hAnsi="Arial" w:cs="Arial"/>
              </w:rPr>
            </w:pPr>
            <w:r w:rsidRPr="002E205F">
              <w:rPr>
                <w:rFonts w:ascii="Arial" w:hAnsi="Arial" w:cs="Arial"/>
                <w:spacing w:val="1"/>
              </w:rPr>
              <w:t>1</w:t>
            </w:r>
            <w:r w:rsidRPr="002E205F">
              <w:rPr>
                <w:rFonts w:ascii="Arial" w:hAnsi="Arial" w:cs="Arial"/>
              </w:rPr>
              <w:t xml:space="preserve">.   </w:t>
            </w:r>
            <w:r w:rsidRPr="002E205F">
              <w:rPr>
                <w:rFonts w:ascii="Arial" w:hAnsi="Arial" w:cs="Arial"/>
                <w:spacing w:val="7"/>
              </w:rPr>
              <w:t xml:space="preserve"> </w:t>
            </w:r>
            <w:r w:rsidRPr="002E205F">
              <w:rPr>
                <w:rFonts w:ascii="Arial" w:hAnsi="Arial" w:cs="Arial"/>
              </w:rPr>
              <w:t>Plea</w:t>
            </w:r>
            <w:r w:rsidRPr="002E205F">
              <w:rPr>
                <w:rFonts w:ascii="Arial" w:hAnsi="Arial" w:cs="Arial"/>
                <w:spacing w:val="-1"/>
              </w:rPr>
              <w:t>s</w:t>
            </w:r>
            <w:r w:rsidRPr="002E205F">
              <w:rPr>
                <w:rFonts w:ascii="Arial" w:hAnsi="Arial" w:cs="Arial"/>
              </w:rPr>
              <w:t>e</w:t>
            </w:r>
            <w:r w:rsidRPr="002E205F">
              <w:rPr>
                <w:rFonts w:ascii="Arial" w:hAnsi="Arial" w:cs="Arial"/>
                <w:spacing w:val="-4"/>
              </w:rPr>
              <w:t xml:space="preserve"> </w:t>
            </w:r>
            <w:r w:rsidRPr="002E205F">
              <w:rPr>
                <w:rFonts w:ascii="Arial" w:hAnsi="Arial" w:cs="Arial"/>
              </w:rPr>
              <w:t>St</w:t>
            </w:r>
            <w:r w:rsidRPr="002E205F">
              <w:rPr>
                <w:rFonts w:ascii="Arial" w:hAnsi="Arial" w:cs="Arial"/>
                <w:spacing w:val="1"/>
              </w:rPr>
              <w:t>r</w:t>
            </w:r>
            <w:r w:rsidRPr="002E205F">
              <w:rPr>
                <w:rFonts w:ascii="Arial" w:hAnsi="Arial" w:cs="Arial"/>
              </w:rPr>
              <w:t>e</w:t>
            </w:r>
            <w:r w:rsidRPr="002E205F">
              <w:rPr>
                <w:rFonts w:ascii="Arial" w:hAnsi="Arial" w:cs="Arial"/>
                <w:spacing w:val="1"/>
              </w:rPr>
              <w:t>ng</w:t>
            </w:r>
            <w:r w:rsidRPr="002E205F">
              <w:rPr>
                <w:rFonts w:ascii="Arial" w:hAnsi="Arial" w:cs="Arial"/>
              </w:rPr>
              <w:t>t</w:t>
            </w:r>
            <w:r w:rsidRPr="002E205F">
              <w:rPr>
                <w:rFonts w:ascii="Arial" w:hAnsi="Arial" w:cs="Arial"/>
                <w:spacing w:val="1"/>
              </w:rPr>
              <w:t>h</w:t>
            </w:r>
            <w:r w:rsidRPr="002E205F">
              <w:rPr>
                <w:rFonts w:ascii="Arial" w:hAnsi="Arial" w:cs="Arial"/>
              </w:rPr>
              <w:t>e</w:t>
            </w:r>
            <w:r w:rsidRPr="002E205F">
              <w:rPr>
                <w:rFonts w:ascii="Arial" w:hAnsi="Arial" w:cs="Arial"/>
                <w:spacing w:val="1"/>
              </w:rPr>
              <w:t>n</w:t>
            </w:r>
            <w:r w:rsidRPr="002E205F">
              <w:rPr>
                <w:rFonts w:ascii="Arial" w:hAnsi="Arial" w:cs="Arial"/>
              </w:rPr>
              <w:t>i</w:t>
            </w:r>
            <w:r w:rsidRPr="002E205F">
              <w:rPr>
                <w:rFonts w:ascii="Arial" w:hAnsi="Arial" w:cs="Arial"/>
                <w:spacing w:val="1"/>
              </w:rPr>
              <w:t>n</w:t>
            </w:r>
            <w:r w:rsidRPr="002E205F">
              <w:rPr>
                <w:rFonts w:ascii="Arial" w:hAnsi="Arial" w:cs="Arial"/>
              </w:rPr>
              <w:t>g</w:t>
            </w:r>
            <w:r w:rsidRPr="002E205F">
              <w:rPr>
                <w:rFonts w:ascii="Arial" w:hAnsi="Arial" w:cs="Arial"/>
                <w:spacing w:val="-9"/>
              </w:rPr>
              <w:t xml:space="preserve"> </w:t>
            </w:r>
            <w:r w:rsidRPr="002E205F">
              <w:rPr>
                <w:rFonts w:ascii="Arial" w:hAnsi="Arial" w:cs="Arial"/>
              </w:rPr>
              <w:t>t</w:t>
            </w:r>
            <w:r w:rsidRPr="002E205F">
              <w:rPr>
                <w:rFonts w:ascii="Arial" w:hAnsi="Arial" w:cs="Arial"/>
                <w:spacing w:val="1"/>
              </w:rPr>
              <w:t>h</w:t>
            </w:r>
            <w:r w:rsidRPr="002E205F">
              <w:rPr>
                <w:rFonts w:ascii="Arial" w:hAnsi="Arial" w:cs="Arial"/>
              </w:rPr>
              <w:t>e</w:t>
            </w:r>
            <w:r w:rsidRPr="002E205F">
              <w:rPr>
                <w:rFonts w:ascii="Arial" w:hAnsi="Arial" w:cs="Arial"/>
                <w:spacing w:val="-1"/>
              </w:rPr>
              <w:t xml:space="preserve"> </w:t>
            </w:r>
            <w:r w:rsidRPr="002E205F">
              <w:rPr>
                <w:rFonts w:ascii="Arial" w:hAnsi="Arial" w:cs="Arial"/>
                <w:spacing w:val="-2"/>
              </w:rPr>
              <w:t>a</w:t>
            </w:r>
            <w:r w:rsidRPr="002E205F">
              <w:rPr>
                <w:rFonts w:ascii="Arial" w:hAnsi="Arial" w:cs="Arial"/>
                <w:spacing w:val="1"/>
              </w:rPr>
              <w:t>b</w:t>
            </w:r>
            <w:r w:rsidRPr="002E205F">
              <w:rPr>
                <w:rFonts w:ascii="Arial" w:hAnsi="Arial" w:cs="Arial"/>
                <w:spacing w:val="-1"/>
              </w:rPr>
              <w:t>s</w:t>
            </w:r>
            <w:r w:rsidRPr="002E205F">
              <w:rPr>
                <w:rFonts w:ascii="Arial" w:hAnsi="Arial" w:cs="Arial"/>
              </w:rPr>
              <w:t>t</w:t>
            </w:r>
            <w:r w:rsidRPr="002E205F">
              <w:rPr>
                <w:rFonts w:ascii="Arial" w:hAnsi="Arial" w:cs="Arial"/>
                <w:spacing w:val="1"/>
              </w:rPr>
              <w:t>r</w:t>
            </w:r>
            <w:r w:rsidRPr="002E205F">
              <w:rPr>
                <w:rFonts w:ascii="Arial" w:hAnsi="Arial" w:cs="Arial"/>
              </w:rPr>
              <w:t>act.</w:t>
            </w:r>
          </w:p>
          <w:p w14:paraId="5E57AB11" w14:textId="77777777" w:rsidR="00DA1376" w:rsidRPr="002E205F" w:rsidRDefault="00D837EB">
            <w:pPr>
              <w:tabs>
                <w:tab w:val="left" w:pos="820"/>
              </w:tabs>
              <w:ind w:left="822" w:right="67" w:hanging="360"/>
              <w:rPr>
                <w:rFonts w:ascii="Arial" w:hAnsi="Arial" w:cs="Arial"/>
              </w:rPr>
            </w:pPr>
            <w:r w:rsidRPr="002E205F">
              <w:rPr>
                <w:rFonts w:ascii="Arial" w:hAnsi="Arial" w:cs="Arial"/>
                <w:spacing w:val="1"/>
              </w:rPr>
              <w:t>2</w:t>
            </w:r>
            <w:r w:rsidRPr="002E205F">
              <w:rPr>
                <w:rFonts w:ascii="Arial" w:hAnsi="Arial" w:cs="Arial"/>
              </w:rPr>
              <w:t>.</w:t>
            </w:r>
            <w:r w:rsidRPr="002E205F">
              <w:rPr>
                <w:rFonts w:ascii="Arial" w:hAnsi="Arial" w:cs="Arial"/>
              </w:rPr>
              <w:tab/>
              <w:t>Plea</w:t>
            </w:r>
            <w:r w:rsidRPr="002E205F">
              <w:rPr>
                <w:rFonts w:ascii="Arial" w:hAnsi="Arial" w:cs="Arial"/>
                <w:spacing w:val="-1"/>
              </w:rPr>
              <w:t>s</w:t>
            </w:r>
            <w:r w:rsidRPr="002E205F">
              <w:rPr>
                <w:rFonts w:ascii="Arial" w:hAnsi="Arial" w:cs="Arial"/>
              </w:rPr>
              <w:t>e</w:t>
            </w:r>
            <w:r w:rsidRPr="002E205F">
              <w:rPr>
                <w:rFonts w:ascii="Arial" w:hAnsi="Arial" w:cs="Arial"/>
                <w:spacing w:val="-4"/>
              </w:rPr>
              <w:t xml:space="preserve"> </w:t>
            </w:r>
            <w:r w:rsidRPr="002E205F">
              <w:rPr>
                <w:rFonts w:ascii="Arial" w:hAnsi="Arial" w:cs="Arial"/>
              </w:rPr>
              <w:t>a</w:t>
            </w:r>
            <w:r w:rsidRPr="002E205F">
              <w:rPr>
                <w:rFonts w:ascii="Arial" w:hAnsi="Arial" w:cs="Arial"/>
                <w:spacing w:val="1"/>
              </w:rPr>
              <w:t>d</w:t>
            </w:r>
            <w:r w:rsidRPr="002E205F">
              <w:rPr>
                <w:rFonts w:ascii="Arial" w:hAnsi="Arial" w:cs="Arial"/>
              </w:rPr>
              <w:t>d</w:t>
            </w:r>
            <w:r w:rsidRPr="002E205F">
              <w:rPr>
                <w:rFonts w:ascii="Arial" w:hAnsi="Arial" w:cs="Arial"/>
                <w:spacing w:val="-1"/>
              </w:rPr>
              <w:t xml:space="preserve"> </w:t>
            </w:r>
            <w:r w:rsidRPr="002E205F">
              <w:rPr>
                <w:rFonts w:ascii="Arial" w:hAnsi="Arial" w:cs="Arial"/>
              </w:rPr>
              <w:t xml:space="preserve">a </w:t>
            </w:r>
            <w:r w:rsidRPr="002E205F">
              <w:rPr>
                <w:rFonts w:ascii="Arial" w:hAnsi="Arial" w:cs="Arial"/>
                <w:spacing w:val="1"/>
              </w:rPr>
              <w:t>br</w:t>
            </w:r>
            <w:r w:rsidRPr="002E205F">
              <w:rPr>
                <w:rFonts w:ascii="Arial" w:hAnsi="Arial" w:cs="Arial"/>
              </w:rPr>
              <w:t>ief</w:t>
            </w:r>
            <w:r w:rsidRPr="002E205F">
              <w:rPr>
                <w:rFonts w:ascii="Arial" w:hAnsi="Arial" w:cs="Arial"/>
                <w:spacing w:val="-3"/>
              </w:rPr>
              <w:t xml:space="preserve"> </w:t>
            </w:r>
            <w:r w:rsidRPr="002E205F">
              <w:rPr>
                <w:rFonts w:ascii="Arial" w:hAnsi="Arial" w:cs="Arial"/>
                <w:spacing w:val="1"/>
              </w:rPr>
              <w:t>M</w:t>
            </w:r>
            <w:r w:rsidRPr="002E205F">
              <w:rPr>
                <w:rFonts w:ascii="Arial" w:hAnsi="Arial" w:cs="Arial"/>
              </w:rPr>
              <w:t>et</w:t>
            </w:r>
            <w:r w:rsidRPr="002E205F">
              <w:rPr>
                <w:rFonts w:ascii="Arial" w:hAnsi="Arial" w:cs="Arial"/>
                <w:spacing w:val="-1"/>
              </w:rPr>
              <w:t>h</w:t>
            </w:r>
            <w:r w:rsidRPr="002E205F">
              <w:rPr>
                <w:rFonts w:ascii="Arial" w:hAnsi="Arial" w:cs="Arial"/>
                <w:spacing w:val="1"/>
              </w:rPr>
              <w:t>od</w:t>
            </w:r>
            <w:r w:rsidRPr="002E205F">
              <w:rPr>
                <w:rFonts w:ascii="Arial" w:hAnsi="Arial" w:cs="Arial"/>
              </w:rPr>
              <w:t>s</w:t>
            </w:r>
            <w:r w:rsidRPr="002E205F">
              <w:rPr>
                <w:rFonts w:ascii="Arial" w:hAnsi="Arial" w:cs="Arial"/>
                <w:spacing w:val="-7"/>
              </w:rPr>
              <w:t xml:space="preserve"> </w:t>
            </w:r>
            <w:r w:rsidRPr="002E205F">
              <w:rPr>
                <w:rFonts w:ascii="Arial" w:hAnsi="Arial" w:cs="Arial"/>
                <w:spacing w:val="1"/>
              </w:rPr>
              <w:t>o</w:t>
            </w:r>
            <w:r w:rsidRPr="002E205F">
              <w:rPr>
                <w:rFonts w:ascii="Arial" w:hAnsi="Arial" w:cs="Arial"/>
              </w:rPr>
              <w:t>f</w:t>
            </w:r>
            <w:r w:rsidRPr="002E205F">
              <w:rPr>
                <w:rFonts w:ascii="Arial" w:hAnsi="Arial" w:cs="Arial"/>
                <w:spacing w:val="-3"/>
              </w:rPr>
              <w:t xml:space="preserve"> </w:t>
            </w:r>
            <w:r w:rsidRPr="002E205F">
              <w:rPr>
                <w:rFonts w:ascii="Arial" w:hAnsi="Arial" w:cs="Arial"/>
                <w:spacing w:val="1"/>
              </w:rPr>
              <w:t>r</w:t>
            </w:r>
            <w:r w:rsidRPr="002E205F">
              <w:rPr>
                <w:rFonts w:ascii="Arial" w:hAnsi="Arial" w:cs="Arial"/>
              </w:rPr>
              <w:t>e</w:t>
            </w:r>
            <w:r w:rsidRPr="002E205F">
              <w:rPr>
                <w:rFonts w:ascii="Arial" w:hAnsi="Arial" w:cs="Arial"/>
                <w:spacing w:val="1"/>
              </w:rPr>
              <w:t>v</w:t>
            </w:r>
            <w:r w:rsidRPr="002E205F">
              <w:rPr>
                <w:rFonts w:ascii="Arial" w:hAnsi="Arial" w:cs="Arial"/>
              </w:rPr>
              <w:t>iew</w:t>
            </w:r>
            <w:r w:rsidRPr="002E205F">
              <w:rPr>
                <w:rFonts w:ascii="Arial" w:hAnsi="Arial" w:cs="Arial"/>
                <w:spacing w:val="-4"/>
              </w:rPr>
              <w:t xml:space="preserve"> </w:t>
            </w:r>
            <w:r w:rsidRPr="002E205F">
              <w:rPr>
                <w:rFonts w:ascii="Arial" w:hAnsi="Arial" w:cs="Arial"/>
                <w:spacing w:val="-1"/>
              </w:rPr>
              <w:t>s</w:t>
            </w:r>
            <w:r w:rsidRPr="002E205F">
              <w:rPr>
                <w:rFonts w:ascii="Arial" w:hAnsi="Arial" w:cs="Arial"/>
              </w:rPr>
              <w:t>ecti</w:t>
            </w:r>
            <w:r w:rsidRPr="002E205F">
              <w:rPr>
                <w:rFonts w:ascii="Arial" w:hAnsi="Arial" w:cs="Arial"/>
                <w:spacing w:val="1"/>
              </w:rPr>
              <w:t>o</w:t>
            </w:r>
            <w:r w:rsidRPr="002E205F">
              <w:rPr>
                <w:rFonts w:ascii="Arial" w:hAnsi="Arial" w:cs="Arial"/>
              </w:rPr>
              <w:t>n</w:t>
            </w:r>
            <w:r w:rsidRPr="002E205F">
              <w:rPr>
                <w:rFonts w:ascii="Arial" w:hAnsi="Arial" w:cs="Arial"/>
                <w:spacing w:val="-4"/>
              </w:rPr>
              <w:t xml:space="preserve"> </w:t>
            </w:r>
            <w:r w:rsidRPr="002E205F">
              <w:rPr>
                <w:rFonts w:ascii="Arial" w:hAnsi="Arial" w:cs="Arial"/>
              </w:rPr>
              <w:t>in t</w:t>
            </w:r>
            <w:r w:rsidRPr="002E205F">
              <w:rPr>
                <w:rFonts w:ascii="Arial" w:hAnsi="Arial" w:cs="Arial"/>
                <w:spacing w:val="1"/>
              </w:rPr>
              <w:t>h</w:t>
            </w:r>
            <w:r w:rsidRPr="002E205F">
              <w:rPr>
                <w:rFonts w:ascii="Arial" w:hAnsi="Arial" w:cs="Arial"/>
              </w:rPr>
              <w:t>e</w:t>
            </w:r>
            <w:r w:rsidRPr="002E205F">
              <w:rPr>
                <w:rFonts w:ascii="Arial" w:hAnsi="Arial" w:cs="Arial"/>
                <w:spacing w:val="-1"/>
              </w:rPr>
              <w:t xml:space="preserve"> </w:t>
            </w:r>
            <w:r w:rsidRPr="002E205F">
              <w:rPr>
                <w:rFonts w:ascii="Arial" w:hAnsi="Arial" w:cs="Arial"/>
                <w:spacing w:val="1"/>
              </w:rPr>
              <w:t>m</w:t>
            </w:r>
            <w:r w:rsidRPr="002E205F">
              <w:rPr>
                <w:rFonts w:ascii="Arial" w:hAnsi="Arial" w:cs="Arial"/>
              </w:rPr>
              <w:t>a</w:t>
            </w:r>
            <w:r w:rsidRPr="002E205F">
              <w:rPr>
                <w:rFonts w:ascii="Arial" w:hAnsi="Arial" w:cs="Arial"/>
                <w:spacing w:val="-3"/>
              </w:rPr>
              <w:t>i</w:t>
            </w:r>
            <w:r w:rsidRPr="002E205F">
              <w:rPr>
                <w:rFonts w:ascii="Arial" w:hAnsi="Arial" w:cs="Arial"/>
              </w:rPr>
              <w:t>n</w:t>
            </w:r>
            <w:r w:rsidRPr="002E205F">
              <w:rPr>
                <w:rFonts w:ascii="Arial" w:hAnsi="Arial" w:cs="Arial"/>
                <w:spacing w:val="-2"/>
              </w:rPr>
              <w:t xml:space="preserve"> </w:t>
            </w:r>
            <w:r w:rsidRPr="002E205F">
              <w:rPr>
                <w:rFonts w:ascii="Arial" w:hAnsi="Arial" w:cs="Arial"/>
              </w:rPr>
              <w:t>te</w:t>
            </w:r>
            <w:r w:rsidRPr="002E205F">
              <w:rPr>
                <w:rFonts w:ascii="Arial" w:hAnsi="Arial" w:cs="Arial"/>
                <w:spacing w:val="-1"/>
              </w:rPr>
              <w:t>x</w:t>
            </w:r>
            <w:r w:rsidRPr="002E205F">
              <w:rPr>
                <w:rFonts w:ascii="Arial" w:hAnsi="Arial" w:cs="Arial"/>
              </w:rPr>
              <w:t xml:space="preserve">t </w:t>
            </w:r>
            <w:r w:rsidRPr="002E205F">
              <w:rPr>
                <w:rFonts w:ascii="Arial" w:hAnsi="Arial" w:cs="Arial"/>
                <w:spacing w:val="1"/>
              </w:rPr>
              <w:t>d</w:t>
            </w:r>
            <w:r w:rsidRPr="002E205F">
              <w:rPr>
                <w:rFonts w:ascii="Arial" w:hAnsi="Arial" w:cs="Arial"/>
              </w:rPr>
              <w:t>e</w:t>
            </w:r>
            <w:r w:rsidRPr="002E205F">
              <w:rPr>
                <w:rFonts w:ascii="Arial" w:hAnsi="Arial" w:cs="Arial"/>
                <w:spacing w:val="-1"/>
              </w:rPr>
              <w:t>s</w:t>
            </w:r>
            <w:r w:rsidRPr="002E205F">
              <w:rPr>
                <w:rFonts w:ascii="Arial" w:hAnsi="Arial" w:cs="Arial"/>
              </w:rPr>
              <w:t>c</w:t>
            </w:r>
            <w:r w:rsidRPr="002E205F">
              <w:rPr>
                <w:rFonts w:ascii="Arial" w:hAnsi="Arial" w:cs="Arial"/>
                <w:spacing w:val="1"/>
              </w:rPr>
              <w:t>r</w:t>
            </w:r>
            <w:r w:rsidRPr="002E205F">
              <w:rPr>
                <w:rFonts w:ascii="Arial" w:hAnsi="Arial" w:cs="Arial"/>
              </w:rPr>
              <w:t>i</w:t>
            </w:r>
            <w:r w:rsidRPr="002E205F">
              <w:rPr>
                <w:rFonts w:ascii="Arial" w:hAnsi="Arial" w:cs="Arial"/>
                <w:spacing w:val="1"/>
              </w:rPr>
              <w:t>b</w:t>
            </w:r>
            <w:r w:rsidRPr="002E205F">
              <w:rPr>
                <w:rFonts w:ascii="Arial" w:hAnsi="Arial" w:cs="Arial"/>
              </w:rPr>
              <w:t>i</w:t>
            </w:r>
            <w:r w:rsidRPr="002E205F">
              <w:rPr>
                <w:rFonts w:ascii="Arial" w:hAnsi="Arial" w:cs="Arial"/>
                <w:spacing w:val="1"/>
              </w:rPr>
              <w:t>n</w:t>
            </w:r>
            <w:r w:rsidRPr="002E205F">
              <w:rPr>
                <w:rFonts w:ascii="Arial" w:hAnsi="Arial" w:cs="Arial"/>
              </w:rPr>
              <w:t>g</w:t>
            </w:r>
            <w:r w:rsidRPr="002E205F">
              <w:rPr>
                <w:rFonts w:ascii="Arial" w:hAnsi="Arial" w:cs="Arial"/>
                <w:spacing w:val="-6"/>
              </w:rPr>
              <w:t xml:space="preserve"> </w:t>
            </w:r>
            <w:r w:rsidRPr="002E205F">
              <w:rPr>
                <w:rFonts w:ascii="Arial" w:hAnsi="Arial" w:cs="Arial"/>
                <w:spacing w:val="-1"/>
              </w:rPr>
              <w:t>s</w:t>
            </w:r>
            <w:r w:rsidRPr="002E205F">
              <w:rPr>
                <w:rFonts w:ascii="Arial" w:hAnsi="Arial" w:cs="Arial"/>
                <w:spacing w:val="1"/>
              </w:rPr>
              <w:t>our</w:t>
            </w:r>
            <w:r w:rsidRPr="002E205F">
              <w:rPr>
                <w:rFonts w:ascii="Arial" w:hAnsi="Arial" w:cs="Arial"/>
                <w:spacing w:val="-2"/>
              </w:rPr>
              <w:t>c</w:t>
            </w:r>
            <w:r w:rsidRPr="002E205F">
              <w:rPr>
                <w:rFonts w:ascii="Arial" w:hAnsi="Arial" w:cs="Arial"/>
              </w:rPr>
              <w:t>es</w:t>
            </w:r>
            <w:r w:rsidRPr="002E205F">
              <w:rPr>
                <w:rFonts w:ascii="Arial" w:hAnsi="Arial" w:cs="Arial"/>
                <w:spacing w:val="-6"/>
              </w:rPr>
              <w:t xml:space="preserve"> </w:t>
            </w:r>
            <w:r w:rsidRPr="002E205F">
              <w:rPr>
                <w:rFonts w:ascii="Arial" w:hAnsi="Arial" w:cs="Arial"/>
                <w:spacing w:val="-1"/>
              </w:rPr>
              <w:t>s</w:t>
            </w:r>
            <w:r w:rsidRPr="002E205F">
              <w:rPr>
                <w:rFonts w:ascii="Arial" w:hAnsi="Arial" w:cs="Arial"/>
              </w:rPr>
              <w:t>ea</w:t>
            </w:r>
            <w:r w:rsidRPr="002E205F">
              <w:rPr>
                <w:rFonts w:ascii="Arial" w:hAnsi="Arial" w:cs="Arial"/>
                <w:spacing w:val="1"/>
              </w:rPr>
              <w:t>r</w:t>
            </w:r>
            <w:r w:rsidRPr="002E205F">
              <w:rPr>
                <w:rFonts w:ascii="Arial" w:hAnsi="Arial" w:cs="Arial"/>
              </w:rPr>
              <w:t>c</w:t>
            </w:r>
            <w:r w:rsidRPr="002E205F">
              <w:rPr>
                <w:rFonts w:ascii="Arial" w:hAnsi="Arial" w:cs="Arial"/>
                <w:spacing w:val="1"/>
              </w:rPr>
              <w:t>h</w:t>
            </w:r>
            <w:r w:rsidRPr="002E205F">
              <w:rPr>
                <w:rFonts w:ascii="Arial" w:hAnsi="Arial" w:cs="Arial"/>
              </w:rPr>
              <w:t>e</w:t>
            </w:r>
            <w:r w:rsidRPr="002E205F">
              <w:rPr>
                <w:rFonts w:ascii="Arial" w:hAnsi="Arial" w:cs="Arial"/>
                <w:spacing w:val="1"/>
              </w:rPr>
              <w:t>d</w:t>
            </w:r>
            <w:r w:rsidRPr="002E205F">
              <w:rPr>
                <w:rFonts w:ascii="Arial" w:hAnsi="Arial" w:cs="Arial"/>
              </w:rPr>
              <w:t>,</w:t>
            </w:r>
            <w:r w:rsidRPr="002E205F">
              <w:rPr>
                <w:rFonts w:ascii="Arial" w:hAnsi="Arial" w:cs="Arial"/>
                <w:spacing w:val="-6"/>
              </w:rPr>
              <w:t xml:space="preserve"> </w:t>
            </w:r>
            <w:r w:rsidRPr="002E205F">
              <w:rPr>
                <w:rFonts w:ascii="Arial" w:hAnsi="Arial" w:cs="Arial"/>
                <w:spacing w:val="-3"/>
              </w:rPr>
              <w:t>s</w:t>
            </w:r>
            <w:r w:rsidRPr="002E205F">
              <w:rPr>
                <w:rFonts w:ascii="Arial" w:hAnsi="Arial" w:cs="Arial"/>
              </w:rPr>
              <w:t>electi</w:t>
            </w:r>
            <w:r w:rsidRPr="002E205F">
              <w:rPr>
                <w:rFonts w:ascii="Arial" w:hAnsi="Arial" w:cs="Arial"/>
                <w:spacing w:val="1"/>
              </w:rPr>
              <w:t>o</w:t>
            </w:r>
            <w:r w:rsidRPr="002E205F">
              <w:rPr>
                <w:rFonts w:ascii="Arial" w:hAnsi="Arial" w:cs="Arial"/>
              </w:rPr>
              <w:t>n</w:t>
            </w:r>
            <w:r w:rsidRPr="002E205F">
              <w:rPr>
                <w:rFonts w:ascii="Arial" w:hAnsi="Arial" w:cs="Arial"/>
                <w:spacing w:val="-5"/>
              </w:rPr>
              <w:t xml:space="preserve"> </w:t>
            </w:r>
            <w:r w:rsidRPr="002E205F">
              <w:rPr>
                <w:rFonts w:ascii="Arial" w:hAnsi="Arial" w:cs="Arial"/>
              </w:rPr>
              <w:t>a</w:t>
            </w:r>
            <w:r w:rsidRPr="002E205F">
              <w:rPr>
                <w:rFonts w:ascii="Arial" w:hAnsi="Arial" w:cs="Arial"/>
                <w:spacing w:val="1"/>
              </w:rPr>
              <w:t>pp</w:t>
            </w:r>
            <w:r w:rsidRPr="002E205F">
              <w:rPr>
                <w:rFonts w:ascii="Arial" w:hAnsi="Arial" w:cs="Arial"/>
                <w:spacing w:val="-2"/>
              </w:rPr>
              <w:t>r</w:t>
            </w:r>
            <w:r w:rsidRPr="002E205F">
              <w:rPr>
                <w:rFonts w:ascii="Arial" w:hAnsi="Arial" w:cs="Arial"/>
                <w:spacing w:val="1"/>
              </w:rPr>
              <w:t>o</w:t>
            </w:r>
            <w:r w:rsidRPr="002E205F">
              <w:rPr>
                <w:rFonts w:ascii="Arial" w:hAnsi="Arial" w:cs="Arial"/>
              </w:rPr>
              <w:t>ach</w:t>
            </w:r>
          </w:p>
          <w:p w14:paraId="644A9B0B" w14:textId="77777777" w:rsidR="00DA1376" w:rsidRPr="002E205F" w:rsidRDefault="00D837EB">
            <w:pPr>
              <w:spacing w:line="220" w:lineRule="exact"/>
              <w:ind w:left="462"/>
              <w:rPr>
                <w:rFonts w:ascii="Arial" w:hAnsi="Arial" w:cs="Arial"/>
              </w:rPr>
            </w:pPr>
            <w:r w:rsidRPr="002E205F">
              <w:rPr>
                <w:rFonts w:ascii="Arial" w:hAnsi="Arial" w:cs="Arial"/>
                <w:spacing w:val="1"/>
              </w:rPr>
              <w:t>3</w:t>
            </w:r>
            <w:r w:rsidRPr="002E205F">
              <w:rPr>
                <w:rFonts w:ascii="Arial" w:hAnsi="Arial" w:cs="Arial"/>
              </w:rPr>
              <w:t xml:space="preserve">.   </w:t>
            </w:r>
            <w:r w:rsidRPr="002E205F">
              <w:rPr>
                <w:rFonts w:ascii="Arial" w:hAnsi="Arial" w:cs="Arial"/>
                <w:spacing w:val="7"/>
              </w:rPr>
              <w:t xml:space="preserve"> </w:t>
            </w:r>
            <w:r w:rsidRPr="002E205F">
              <w:rPr>
                <w:rFonts w:ascii="Arial" w:hAnsi="Arial" w:cs="Arial"/>
              </w:rPr>
              <w:t>Plea</w:t>
            </w:r>
            <w:r w:rsidRPr="002E205F">
              <w:rPr>
                <w:rFonts w:ascii="Arial" w:hAnsi="Arial" w:cs="Arial"/>
                <w:spacing w:val="-1"/>
              </w:rPr>
              <w:t>s</w:t>
            </w:r>
            <w:r w:rsidRPr="002E205F">
              <w:rPr>
                <w:rFonts w:ascii="Arial" w:hAnsi="Arial" w:cs="Arial"/>
              </w:rPr>
              <w:t>e</w:t>
            </w:r>
            <w:r w:rsidRPr="002E205F">
              <w:rPr>
                <w:rFonts w:ascii="Arial" w:hAnsi="Arial" w:cs="Arial"/>
                <w:spacing w:val="-4"/>
              </w:rPr>
              <w:t xml:space="preserve"> </w:t>
            </w:r>
            <w:proofErr w:type="spellStart"/>
            <w:r w:rsidRPr="002E205F">
              <w:rPr>
                <w:rFonts w:ascii="Arial" w:hAnsi="Arial" w:cs="Arial"/>
                <w:spacing w:val="1"/>
              </w:rPr>
              <w:t>h</w:t>
            </w:r>
            <w:r w:rsidRPr="002E205F">
              <w:rPr>
                <w:rFonts w:ascii="Arial" w:hAnsi="Arial" w:cs="Arial"/>
              </w:rPr>
              <w:t>a</w:t>
            </w:r>
            <w:r w:rsidRPr="002E205F">
              <w:rPr>
                <w:rFonts w:ascii="Arial" w:hAnsi="Arial" w:cs="Arial"/>
                <w:spacing w:val="1"/>
              </w:rPr>
              <w:t>rmon</w:t>
            </w:r>
            <w:r w:rsidRPr="002E205F">
              <w:rPr>
                <w:rFonts w:ascii="Arial" w:hAnsi="Arial" w:cs="Arial"/>
              </w:rPr>
              <w:t>i</w:t>
            </w:r>
            <w:r w:rsidRPr="002E205F">
              <w:rPr>
                <w:rFonts w:ascii="Arial" w:hAnsi="Arial" w:cs="Arial"/>
                <w:spacing w:val="-1"/>
              </w:rPr>
              <w:t>s</w:t>
            </w:r>
            <w:r w:rsidRPr="002E205F">
              <w:rPr>
                <w:rFonts w:ascii="Arial" w:hAnsi="Arial" w:cs="Arial"/>
              </w:rPr>
              <w:t>e</w:t>
            </w:r>
            <w:proofErr w:type="spellEnd"/>
            <w:r w:rsidRPr="002E205F">
              <w:rPr>
                <w:rFonts w:ascii="Arial" w:hAnsi="Arial" w:cs="Arial"/>
                <w:spacing w:val="-7"/>
              </w:rPr>
              <w:t xml:space="preserve"> </w:t>
            </w:r>
            <w:r w:rsidRPr="002E205F">
              <w:rPr>
                <w:rFonts w:ascii="Arial" w:hAnsi="Arial" w:cs="Arial"/>
              </w:rPr>
              <w:t>te</w:t>
            </w:r>
            <w:r w:rsidRPr="002E205F">
              <w:rPr>
                <w:rFonts w:ascii="Arial" w:hAnsi="Arial" w:cs="Arial"/>
                <w:spacing w:val="1"/>
              </w:rPr>
              <w:t>rm</w:t>
            </w:r>
            <w:r w:rsidRPr="002E205F">
              <w:rPr>
                <w:rFonts w:ascii="Arial" w:hAnsi="Arial" w:cs="Arial"/>
              </w:rPr>
              <w:t>i</w:t>
            </w:r>
            <w:r w:rsidRPr="002E205F">
              <w:rPr>
                <w:rFonts w:ascii="Arial" w:hAnsi="Arial" w:cs="Arial"/>
                <w:spacing w:val="1"/>
              </w:rPr>
              <w:t>no</w:t>
            </w:r>
            <w:r w:rsidRPr="002E205F">
              <w:rPr>
                <w:rFonts w:ascii="Arial" w:hAnsi="Arial" w:cs="Arial"/>
              </w:rPr>
              <w:t>l</w:t>
            </w:r>
            <w:r w:rsidRPr="002E205F">
              <w:rPr>
                <w:rFonts w:ascii="Arial" w:hAnsi="Arial" w:cs="Arial"/>
                <w:spacing w:val="-1"/>
              </w:rPr>
              <w:t>o</w:t>
            </w:r>
            <w:r w:rsidRPr="002E205F">
              <w:rPr>
                <w:rFonts w:ascii="Arial" w:hAnsi="Arial" w:cs="Arial"/>
                <w:spacing w:val="1"/>
              </w:rPr>
              <w:t>g</w:t>
            </w:r>
            <w:r w:rsidRPr="002E205F">
              <w:rPr>
                <w:rFonts w:ascii="Arial" w:hAnsi="Arial" w:cs="Arial"/>
              </w:rPr>
              <w:t>y</w:t>
            </w:r>
            <w:r w:rsidRPr="002E205F">
              <w:rPr>
                <w:rFonts w:ascii="Arial" w:hAnsi="Arial" w:cs="Arial"/>
                <w:spacing w:val="-11"/>
              </w:rPr>
              <w:t xml:space="preserve"> </w:t>
            </w:r>
            <w:r w:rsidRPr="002E205F">
              <w:rPr>
                <w:rFonts w:ascii="Arial" w:hAnsi="Arial" w:cs="Arial"/>
              </w:rPr>
              <w:t>a</w:t>
            </w:r>
            <w:r w:rsidRPr="002E205F">
              <w:rPr>
                <w:rFonts w:ascii="Arial" w:hAnsi="Arial" w:cs="Arial"/>
                <w:spacing w:val="1"/>
              </w:rPr>
              <w:t>n</w:t>
            </w:r>
            <w:r w:rsidRPr="002E205F">
              <w:rPr>
                <w:rFonts w:ascii="Arial" w:hAnsi="Arial" w:cs="Arial"/>
              </w:rPr>
              <w:t>d</w:t>
            </w:r>
            <w:r w:rsidRPr="002E205F">
              <w:rPr>
                <w:rFonts w:ascii="Arial" w:hAnsi="Arial" w:cs="Arial"/>
                <w:spacing w:val="-1"/>
              </w:rPr>
              <w:t xml:space="preserve"> </w:t>
            </w:r>
            <w:r w:rsidRPr="002E205F">
              <w:rPr>
                <w:rFonts w:ascii="Arial" w:hAnsi="Arial" w:cs="Arial"/>
              </w:rPr>
              <w:t>a</w:t>
            </w:r>
            <w:r w:rsidRPr="002E205F">
              <w:rPr>
                <w:rFonts w:ascii="Arial" w:hAnsi="Arial" w:cs="Arial"/>
                <w:spacing w:val="-1"/>
              </w:rPr>
              <w:t>b</w:t>
            </w:r>
            <w:r w:rsidRPr="002E205F">
              <w:rPr>
                <w:rFonts w:ascii="Arial" w:hAnsi="Arial" w:cs="Arial"/>
                <w:spacing w:val="1"/>
              </w:rPr>
              <w:t>br</w:t>
            </w:r>
            <w:r w:rsidRPr="002E205F">
              <w:rPr>
                <w:rFonts w:ascii="Arial" w:hAnsi="Arial" w:cs="Arial"/>
              </w:rPr>
              <w:t>e</w:t>
            </w:r>
            <w:r w:rsidRPr="002E205F">
              <w:rPr>
                <w:rFonts w:ascii="Arial" w:hAnsi="Arial" w:cs="Arial"/>
                <w:spacing w:val="1"/>
              </w:rPr>
              <w:t>v</w:t>
            </w:r>
            <w:r w:rsidRPr="002E205F">
              <w:rPr>
                <w:rFonts w:ascii="Arial" w:hAnsi="Arial" w:cs="Arial"/>
              </w:rPr>
              <w:t>iati</w:t>
            </w:r>
            <w:r w:rsidRPr="002E205F">
              <w:rPr>
                <w:rFonts w:ascii="Arial" w:hAnsi="Arial" w:cs="Arial"/>
                <w:spacing w:val="1"/>
              </w:rPr>
              <w:t>ons</w:t>
            </w:r>
          </w:p>
          <w:p w14:paraId="1D2AD61B" w14:textId="77777777" w:rsidR="00DA1376" w:rsidRPr="002E205F" w:rsidRDefault="00D837EB">
            <w:pPr>
              <w:tabs>
                <w:tab w:val="left" w:pos="820"/>
              </w:tabs>
              <w:ind w:left="822" w:right="279" w:hanging="360"/>
              <w:rPr>
                <w:rFonts w:ascii="Arial" w:hAnsi="Arial" w:cs="Arial"/>
              </w:rPr>
            </w:pPr>
            <w:r w:rsidRPr="002E205F">
              <w:rPr>
                <w:rFonts w:ascii="Arial" w:hAnsi="Arial" w:cs="Arial"/>
                <w:spacing w:val="1"/>
              </w:rPr>
              <w:t>4</w:t>
            </w:r>
            <w:r w:rsidRPr="002E205F">
              <w:rPr>
                <w:rFonts w:ascii="Arial" w:hAnsi="Arial" w:cs="Arial"/>
              </w:rPr>
              <w:t>.</w:t>
            </w:r>
            <w:r w:rsidRPr="002E205F">
              <w:rPr>
                <w:rFonts w:ascii="Arial" w:hAnsi="Arial" w:cs="Arial"/>
              </w:rPr>
              <w:tab/>
              <w:t>Plea</w:t>
            </w:r>
            <w:r w:rsidRPr="002E205F">
              <w:rPr>
                <w:rFonts w:ascii="Arial" w:hAnsi="Arial" w:cs="Arial"/>
                <w:spacing w:val="-1"/>
              </w:rPr>
              <w:t>s</w:t>
            </w:r>
            <w:r w:rsidRPr="002E205F">
              <w:rPr>
                <w:rFonts w:ascii="Arial" w:hAnsi="Arial" w:cs="Arial"/>
              </w:rPr>
              <w:t>e</w:t>
            </w:r>
            <w:r w:rsidRPr="002E205F">
              <w:rPr>
                <w:rFonts w:ascii="Arial" w:hAnsi="Arial" w:cs="Arial"/>
                <w:spacing w:val="-4"/>
              </w:rPr>
              <w:t xml:space="preserve"> </w:t>
            </w:r>
            <w:r w:rsidRPr="002E205F">
              <w:rPr>
                <w:rFonts w:ascii="Arial" w:hAnsi="Arial" w:cs="Arial"/>
                <w:spacing w:val="1"/>
              </w:rPr>
              <w:t>prov</w:t>
            </w:r>
            <w:r w:rsidRPr="002E205F">
              <w:rPr>
                <w:rFonts w:ascii="Arial" w:hAnsi="Arial" w:cs="Arial"/>
              </w:rPr>
              <w:t>i</w:t>
            </w:r>
            <w:r w:rsidRPr="002E205F">
              <w:rPr>
                <w:rFonts w:ascii="Arial" w:hAnsi="Arial" w:cs="Arial"/>
                <w:spacing w:val="1"/>
              </w:rPr>
              <w:t>d</w:t>
            </w:r>
            <w:r w:rsidRPr="002E205F">
              <w:rPr>
                <w:rFonts w:ascii="Arial" w:hAnsi="Arial" w:cs="Arial"/>
              </w:rPr>
              <w:t>e</w:t>
            </w:r>
            <w:r w:rsidRPr="002E205F">
              <w:rPr>
                <w:rFonts w:ascii="Arial" w:hAnsi="Arial" w:cs="Arial"/>
                <w:spacing w:val="-5"/>
              </w:rPr>
              <w:t xml:space="preserve"> </w:t>
            </w:r>
            <w:r w:rsidRPr="002E205F">
              <w:rPr>
                <w:rFonts w:ascii="Arial" w:hAnsi="Arial" w:cs="Arial"/>
              </w:rPr>
              <w:t xml:space="preserve">a </w:t>
            </w:r>
            <w:r w:rsidRPr="002E205F">
              <w:rPr>
                <w:rFonts w:ascii="Arial" w:hAnsi="Arial" w:cs="Arial"/>
                <w:spacing w:val="-1"/>
              </w:rPr>
              <w:t>p</w:t>
            </w:r>
            <w:r w:rsidRPr="002E205F">
              <w:rPr>
                <w:rFonts w:ascii="Arial" w:hAnsi="Arial" w:cs="Arial"/>
                <w:spacing w:val="1"/>
              </w:rPr>
              <w:t>r</w:t>
            </w:r>
            <w:r w:rsidRPr="002E205F">
              <w:rPr>
                <w:rFonts w:ascii="Arial" w:hAnsi="Arial" w:cs="Arial"/>
              </w:rPr>
              <w:t>actice</w:t>
            </w:r>
            <w:r w:rsidRPr="002E205F">
              <w:rPr>
                <w:rFonts w:ascii="Arial" w:hAnsi="Arial" w:cs="Arial"/>
                <w:spacing w:val="-5"/>
              </w:rPr>
              <w:t xml:space="preserve"> </w:t>
            </w:r>
            <w:r w:rsidRPr="002E205F">
              <w:rPr>
                <w:rFonts w:ascii="Arial" w:hAnsi="Arial" w:cs="Arial"/>
              </w:rPr>
              <w:t>a</w:t>
            </w:r>
            <w:r w:rsidRPr="002E205F">
              <w:rPr>
                <w:rFonts w:ascii="Arial" w:hAnsi="Arial" w:cs="Arial"/>
                <w:spacing w:val="1"/>
              </w:rPr>
              <w:t>pp</w:t>
            </w:r>
            <w:r w:rsidRPr="002E205F">
              <w:rPr>
                <w:rFonts w:ascii="Arial" w:hAnsi="Arial" w:cs="Arial"/>
                <w:spacing w:val="-2"/>
              </w:rPr>
              <w:t>e</w:t>
            </w:r>
            <w:r w:rsidRPr="002E205F">
              <w:rPr>
                <w:rFonts w:ascii="Arial" w:hAnsi="Arial" w:cs="Arial"/>
                <w:spacing w:val="1"/>
              </w:rPr>
              <w:t>nd</w:t>
            </w:r>
            <w:r w:rsidRPr="002E205F">
              <w:rPr>
                <w:rFonts w:ascii="Arial" w:hAnsi="Arial" w:cs="Arial"/>
              </w:rPr>
              <w:t>ix</w:t>
            </w:r>
            <w:r w:rsidRPr="002E205F">
              <w:rPr>
                <w:rFonts w:ascii="Arial" w:hAnsi="Arial" w:cs="Arial"/>
                <w:spacing w:val="-5"/>
              </w:rPr>
              <w:t xml:space="preserve"> </w:t>
            </w:r>
            <w:r w:rsidRPr="002E205F">
              <w:rPr>
                <w:rFonts w:ascii="Arial" w:hAnsi="Arial" w:cs="Arial"/>
              </w:rPr>
              <w:t>with</w:t>
            </w:r>
            <w:r w:rsidRPr="002E205F">
              <w:rPr>
                <w:rFonts w:ascii="Arial" w:hAnsi="Arial" w:cs="Arial"/>
                <w:spacing w:val="-2"/>
              </w:rPr>
              <w:t xml:space="preserve"> </w:t>
            </w:r>
            <w:r w:rsidRPr="002E205F">
              <w:rPr>
                <w:rFonts w:ascii="Arial" w:hAnsi="Arial" w:cs="Arial"/>
              </w:rPr>
              <w:t>an</w:t>
            </w:r>
            <w:r w:rsidRPr="002E205F">
              <w:rPr>
                <w:rFonts w:ascii="Arial" w:hAnsi="Arial" w:cs="Arial"/>
                <w:spacing w:val="-3"/>
              </w:rPr>
              <w:t xml:space="preserve"> </w:t>
            </w:r>
            <w:r w:rsidRPr="002E205F">
              <w:rPr>
                <w:rFonts w:ascii="Arial" w:hAnsi="Arial" w:cs="Arial"/>
              </w:rPr>
              <w:t>a</w:t>
            </w:r>
            <w:r w:rsidRPr="002E205F">
              <w:rPr>
                <w:rFonts w:ascii="Arial" w:hAnsi="Arial" w:cs="Arial"/>
                <w:spacing w:val="1"/>
              </w:rPr>
              <w:t>ud</w:t>
            </w:r>
            <w:r w:rsidRPr="002E205F">
              <w:rPr>
                <w:rFonts w:ascii="Arial" w:hAnsi="Arial" w:cs="Arial"/>
              </w:rPr>
              <w:t>i</w:t>
            </w:r>
            <w:r w:rsidRPr="002E205F">
              <w:rPr>
                <w:rFonts w:ascii="Arial" w:hAnsi="Arial" w:cs="Arial"/>
                <w:spacing w:val="-1"/>
              </w:rPr>
              <w:t>t</w:t>
            </w:r>
            <w:r w:rsidRPr="002E205F">
              <w:rPr>
                <w:rFonts w:ascii="Arial" w:hAnsi="Arial" w:cs="Arial"/>
                <w:spacing w:val="1"/>
              </w:rPr>
              <w:t>-r</w:t>
            </w:r>
            <w:r w:rsidRPr="002E205F">
              <w:rPr>
                <w:rFonts w:ascii="Arial" w:hAnsi="Arial" w:cs="Arial"/>
              </w:rPr>
              <w:t>e</w:t>
            </w:r>
            <w:r w:rsidRPr="002E205F">
              <w:rPr>
                <w:rFonts w:ascii="Arial" w:hAnsi="Arial" w:cs="Arial"/>
                <w:spacing w:val="-2"/>
              </w:rPr>
              <w:t>a</w:t>
            </w:r>
            <w:r w:rsidRPr="002E205F">
              <w:rPr>
                <w:rFonts w:ascii="Arial" w:hAnsi="Arial" w:cs="Arial"/>
                <w:spacing w:val="1"/>
              </w:rPr>
              <w:t>d</w:t>
            </w:r>
            <w:r w:rsidRPr="002E205F">
              <w:rPr>
                <w:rFonts w:ascii="Arial" w:hAnsi="Arial" w:cs="Arial"/>
              </w:rPr>
              <w:t>i</w:t>
            </w:r>
            <w:r w:rsidRPr="002E205F">
              <w:rPr>
                <w:rFonts w:ascii="Arial" w:hAnsi="Arial" w:cs="Arial"/>
                <w:spacing w:val="1"/>
              </w:rPr>
              <w:t>n</w:t>
            </w:r>
            <w:r w:rsidRPr="002E205F">
              <w:rPr>
                <w:rFonts w:ascii="Arial" w:hAnsi="Arial" w:cs="Arial"/>
              </w:rPr>
              <w:t>e</w:t>
            </w:r>
            <w:r w:rsidRPr="002E205F">
              <w:rPr>
                <w:rFonts w:ascii="Arial" w:hAnsi="Arial" w:cs="Arial"/>
                <w:spacing w:val="-1"/>
              </w:rPr>
              <w:t xml:space="preserve">ss </w:t>
            </w:r>
            <w:r w:rsidRPr="002E205F">
              <w:rPr>
                <w:rFonts w:ascii="Arial" w:hAnsi="Arial" w:cs="Arial"/>
              </w:rPr>
              <w:t>c</w:t>
            </w:r>
            <w:r w:rsidRPr="002E205F">
              <w:rPr>
                <w:rFonts w:ascii="Arial" w:hAnsi="Arial" w:cs="Arial"/>
                <w:spacing w:val="1"/>
              </w:rPr>
              <w:t>h</w:t>
            </w:r>
            <w:r w:rsidRPr="002E205F">
              <w:rPr>
                <w:rFonts w:ascii="Arial" w:hAnsi="Arial" w:cs="Arial"/>
              </w:rPr>
              <w:t>ec</w:t>
            </w:r>
            <w:r w:rsidRPr="002E205F">
              <w:rPr>
                <w:rFonts w:ascii="Arial" w:hAnsi="Arial" w:cs="Arial"/>
                <w:spacing w:val="1"/>
              </w:rPr>
              <w:t>k</w:t>
            </w:r>
            <w:r w:rsidRPr="002E205F">
              <w:rPr>
                <w:rFonts w:ascii="Arial" w:hAnsi="Arial" w:cs="Arial"/>
              </w:rPr>
              <w:t>li</w:t>
            </w:r>
            <w:r w:rsidRPr="002E205F">
              <w:rPr>
                <w:rFonts w:ascii="Arial" w:hAnsi="Arial" w:cs="Arial"/>
                <w:spacing w:val="-1"/>
              </w:rPr>
              <w:t>s</w:t>
            </w:r>
            <w:r w:rsidRPr="002E205F">
              <w:rPr>
                <w:rFonts w:ascii="Arial" w:hAnsi="Arial" w:cs="Arial"/>
              </w:rPr>
              <w:t>t</w:t>
            </w:r>
          </w:p>
          <w:p w14:paraId="0F648CDF" w14:textId="77777777" w:rsidR="00DA1376" w:rsidRPr="002E205F" w:rsidRDefault="00D837EB">
            <w:pPr>
              <w:tabs>
                <w:tab w:val="left" w:pos="820"/>
              </w:tabs>
              <w:ind w:left="822" w:right="500" w:hanging="360"/>
              <w:rPr>
                <w:rFonts w:ascii="Arial" w:hAnsi="Arial" w:cs="Arial"/>
              </w:rPr>
            </w:pPr>
            <w:r w:rsidRPr="002E205F">
              <w:rPr>
                <w:rFonts w:ascii="Arial" w:hAnsi="Arial" w:cs="Arial"/>
                <w:spacing w:val="1"/>
              </w:rPr>
              <w:t>5</w:t>
            </w:r>
            <w:r w:rsidRPr="002E205F">
              <w:rPr>
                <w:rFonts w:ascii="Arial" w:hAnsi="Arial" w:cs="Arial"/>
              </w:rPr>
              <w:t>.</w:t>
            </w:r>
            <w:r w:rsidRPr="002E205F">
              <w:rPr>
                <w:rFonts w:ascii="Arial" w:hAnsi="Arial" w:cs="Arial"/>
              </w:rPr>
              <w:tab/>
              <w:t>Plea</w:t>
            </w:r>
            <w:r w:rsidRPr="002E205F">
              <w:rPr>
                <w:rFonts w:ascii="Arial" w:hAnsi="Arial" w:cs="Arial"/>
                <w:spacing w:val="-1"/>
              </w:rPr>
              <w:t>s</w:t>
            </w:r>
            <w:r w:rsidRPr="002E205F">
              <w:rPr>
                <w:rFonts w:ascii="Arial" w:hAnsi="Arial" w:cs="Arial"/>
              </w:rPr>
              <w:t>e</w:t>
            </w:r>
            <w:r w:rsidRPr="002E205F">
              <w:rPr>
                <w:rFonts w:ascii="Arial" w:hAnsi="Arial" w:cs="Arial"/>
                <w:spacing w:val="-4"/>
              </w:rPr>
              <w:t xml:space="preserve"> </w:t>
            </w:r>
            <w:r w:rsidRPr="002E205F">
              <w:rPr>
                <w:rFonts w:ascii="Arial" w:hAnsi="Arial" w:cs="Arial"/>
              </w:rPr>
              <w:t>i</w:t>
            </w:r>
            <w:r w:rsidRPr="002E205F">
              <w:rPr>
                <w:rFonts w:ascii="Arial" w:hAnsi="Arial" w:cs="Arial"/>
                <w:spacing w:val="1"/>
              </w:rPr>
              <w:t>n</w:t>
            </w:r>
            <w:r w:rsidRPr="002E205F">
              <w:rPr>
                <w:rFonts w:ascii="Arial" w:hAnsi="Arial" w:cs="Arial"/>
              </w:rPr>
              <w:t>c</w:t>
            </w:r>
            <w:r w:rsidRPr="002E205F">
              <w:rPr>
                <w:rFonts w:ascii="Arial" w:hAnsi="Arial" w:cs="Arial"/>
                <w:spacing w:val="1"/>
              </w:rPr>
              <w:t>orpor</w:t>
            </w:r>
            <w:r w:rsidRPr="002E205F">
              <w:rPr>
                <w:rFonts w:ascii="Arial" w:hAnsi="Arial" w:cs="Arial"/>
              </w:rPr>
              <w:t>ate</w:t>
            </w:r>
            <w:r w:rsidRPr="002E205F">
              <w:rPr>
                <w:rFonts w:ascii="Arial" w:hAnsi="Arial" w:cs="Arial"/>
                <w:spacing w:val="-8"/>
              </w:rPr>
              <w:t xml:space="preserve"> </w:t>
            </w:r>
            <w:r w:rsidRPr="002E205F">
              <w:rPr>
                <w:rFonts w:ascii="Arial" w:hAnsi="Arial" w:cs="Arial"/>
                <w:spacing w:val="1"/>
              </w:rPr>
              <w:t>v</w:t>
            </w:r>
            <w:r w:rsidRPr="002E205F">
              <w:rPr>
                <w:rFonts w:ascii="Arial" w:hAnsi="Arial" w:cs="Arial"/>
              </w:rPr>
              <w:t>i</w:t>
            </w:r>
            <w:r w:rsidRPr="002E205F">
              <w:rPr>
                <w:rFonts w:ascii="Arial" w:hAnsi="Arial" w:cs="Arial"/>
                <w:spacing w:val="-1"/>
              </w:rPr>
              <w:t>s</w:t>
            </w:r>
            <w:r w:rsidRPr="002E205F">
              <w:rPr>
                <w:rFonts w:ascii="Arial" w:hAnsi="Arial" w:cs="Arial"/>
                <w:spacing w:val="1"/>
              </w:rPr>
              <w:t>u</w:t>
            </w:r>
            <w:r w:rsidRPr="002E205F">
              <w:rPr>
                <w:rFonts w:ascii="Arial" w:hAnsi="Arial" w:cs="Arial"/>
              </w:rPr>
              <w:t>al</w:t>
            </w:r>
            <w:r w:rsidRPr="002E205F">
              <w:rPr>
                <w:rFonts w:ascii="Arial" w:hAnsi="Arial" w:cs="Arial"/>
                <w:spacing w:val="-5"/>
              </w:rPr>
              <w:t xml:space="preserve"> </w:t>
            </w:r>
            <w:r w:rsidRPr="002E205F">
              <w:rPr>
                <w:rFonts w:ascii="Arial" w:hAnsi="Arial" w:cs="Arial"/>
                <w:spacing w:val="-1"/>
              </w:rPr>
              <w:t>g</w:t>
            </w:r>
            <w:r w:rsidRPr="002E205F">
              <w:rPr>
                <w:rFonts w:ascii="Arial" w:hAnsi="Arial" w:cs="Arial"/>
                <w:spacing w:val="1"/>
              </w:rPr>
              <w:t>r</w:t>
            </w:r>
            <w:r w:rsidRPr="002E205F">
              <w:rPr>
                <w:rFonts w:ascii="Arial" w:hAnsi="Arial" w:cs="Arial"/>
              </w:rPr>
              <w:t>a</w:t>
            </w:r>
            <w:r w:rsidRPr="002E205F">
              <w:rPr>
                <w:rFonts w:ascii="Arial" w:hAnsi="Arial" w:cs="Arial"/>
                <w:spacing w:val="-1"/>
              </w:rPr>
              <w:t>p</w:t>
            </w:r>
            <w:r w:rsidRPr="002E205F">
              <w:rPr>
                <w:rFonts w:ascii="Arial" w:hAnsi="Arial" w:cs="Arial"/>
                <w:spacing w:val="1"/>
              </w:rPr>
              <w:t>h</w:t>
            </w:r>
            <w:r w:rsidRPr="002E205F">
              <w:rPr>
                <w:rFonts w:ascii="Arial" w:hAnsi="Arial" w:cs="Arial"/>
              </w:rPr>
              <w:t>s</w:t>
            </w:r>
            <w:r w:rsidRPr="002E205F">
              <w:rPr>
                <w:rFonts w:ascii="Arial" w:hAnsi="Arial" w:cs="Arial"/>
                <w:spacing w:val="-5"/>
              </w:rPr>
              <w:t xml:space="preserve"> </w:t>
            </w:r>
            <w:r w:rsidRPr="002E205F">
              <w:rPr>
                <w:rFonts w:ascii="Arial" w:hAnsi="Arial" w:cs="Arial"/>
                <w:spacing w:val="1"/>
              </w:rPr>
              <w:t>o</w:t>
            </w:r>
            <w:r w:rsidRPr="002E205F">
              <w:rPr>
                <w:rFonts w:ascii="Arial" w:hAnsi="Arial" w:cs="Arial"/>
              </w:rPr>
              <w:t>r</w:t>
            </w:r>
            <w:r w:rsidRPr="002E205F">
              <w:rPr>
                <w:rFonts w:ascii="Arial" w:hAnsi="Arial" w:cs="Arial"/>
                <w:spacing w:val="-1"/>
              </w:rPr>
              <w:t xml:space="preserve"> s</w:t>
            </w:r>
            <w:r w:rsidRPr="002E205F">
              <w:rPr>
                <w:rFonts w:ascii="Arial" w:hAnsi="Arial" w:cs="Arial"/>
              </w:rPr>
              <w:t>c</w:t>
            </w:r>
            <w:r w:rsidRPr="002E205F">
              <w:rPr>
                <w:rFonts w:ascii="Arial" w:hAnsi="Arial" w:cs="Arial"/>
                <w:spacing w:val="1"/>
              </w:rPr>
              <w:t>h</w:t>
            </w:r>
            <w:r w:rsidRPr="002E205F">
              <w:rPr>
                <w:rFonts w:ascii="Arial" w:hAnsi="Arial" w:cs="Arial"/>
              </w:rPr>
              <w:t>e</w:t>
            </w:r>
            <w:r w:rsidRPr="002E205F">
              <w:rPr>
                <w:rFonts w:ascii="Arial" w:hAnsi="Arial" w:cs="Arial"/>
                <w:spacing w:val="1"/>
              </w:rPr>
              <w:t>m</w:t>
            </w:r>
            <w:r w:rsidRPr="002E205F">
              <w:rPr>
                <w:rFonts w:ascii="Arial" w:hAnsi="Arial" w:cs="Arial"/>
              </w:rPr>
              <w:t>atic</w:t>
            </w:r>
            <w:r w:rsidRPr="002E205F">
              <w:rPr>
                <w:rFonts w:ascii="Arial" w:hAnsi="Arial" w:cs="Arial"/>
                <w:spacing w:val="-7"/>
              </w:rPr>
              <w:t xml:space="preserve"> </w:t>
            </w:r>
            <w:r w:rsidRPr="002E205F">
              <w:rPr>
                <w:rFonts w:ascii="Arial" w:hAnsi="Arial" w:cs="Arial"/>
                <w:spacing w:val="1"/>
              </w:rPr>
              <w:t>f</w:t>
            </w:r>
            <w:r w:rsidRPr="002E205F">
              <w:rPr>
                <w:rFonts w:ascii="Arial" w:hAnsi="Arial" w:cs="Arial"/>
              </w:rPr>
              <w:t>i</w:t>
            </w:r>
            <w:r w:rsidRPr="002E205F">
              <w:rPr>
                <w:rFonts w:ascii="Arial" w:hAnsi="Arial" w:cs="Arial"/>
                <w:spacing w:val="-1"/>
              </w:rPr>
              <w:t>g</w:t>
            </w:r>
            <w:r w:rsidRPr="002E205F">
              <w:rPr>
                <w:rFonts w:ascii="Arial" w:hAnsi="Arial" w:cs="Arial"/>
                <w:spacing w:val="1"/>
              </w:rPr>
              <w:t>ur</w:t>
            </w:r>
            <w:r w:rsidRPr="002E205F">
              <w:rPr>
                <w:rFonts w:ascii="Arial" w:hAnsi="Arial" w:cs="Arial"/>
              </w:rPr>
              <w:t>es</w:t>
            </w:r>
            <w:r w:rsidRPr="002E205F">
              <w:rPr>
                <w:rFonts w:ascii="Arial" w:hAnsi="Arial" w:cs="Arial"/>
                <w:spacing w:val="-6"/>
              </w:rPr>
              <w:t xml:space="preserve"> </w:t>
            </w:r>
            <w:r w:rsidRPr="002E205F">
              <w:rPr>
                <w:rFonts w:ascii="Arial" w:hAnsi="Arial" w:cs="Arial"/>
              </w:rPr>
              <w:t xml:space="preserve">to </w:t>
            </w:r>
            <w:r w:rsidRPr="002E205F">
              <w:rPr>
                <w:rFonts w:ascii="Arial" w:hAnsi="Arial" w:cs="Arial"/>
                <w:spacing w:val="-1"/>
              </w:rPr>
              <w:t>s</w:t>
            </w:r>
            <w:r w:rsidRPr="002E205F">
              <w:rPr>
                <w:rFonts w:ascii="Arial" w:hAnsi="Arial" w:cs="Arial"/>
                <w:spacing w:val="1"/>
              </w:rPr>
              <w:t>uppor</w:t>
            </w:r>
            <w:r w:rsidRPr="002E205F">
              <w:rPr>
                <w:rFonts w:ascii="Arial" w:hAnsi="Arial" w:cs="Arial"/>
              </w:rPr>
              <w:t>t</w:t>
            </w:r>
            <w:r w:rsidRPr="002E205F">
              <w:rPr>
                <w:rFonts w:ascii="Arial" w:hAnsi="Arial" w:cs="Arial"/>
                <w:spacing w:val="-6"/>
              </w:rPr>
              <w:t xml:space="preserve"> </w:t>
            </w:r>
            <w:r w:rsidRPr="002E205F">
              <w:rPr>
                <w:rFonts w:ascii="Arial" w:hAnsi="Arial" w:cs="Arial"/>
              </w:rPr>
              <w:t>a</w:t>
            </w:r>
            <w:r w:rsidRPr="002E205F">
              <w:rPr>
                <w:rFonts w:ascii="Arial" w:hAnsi="Arial" w:cs="Arial"/>
                <w:spacing w:val="-1"/>
              </w:rPr>
              <w:t>n</w:t>
            </w:r>
            <w:r w:rsidRPr="002E205F">
              <w:rPr>
                <w:rFonts w:ascii="Arial" w:hAnsi="Arial" w:cs="Arial"/>
              </w:rPr>
              <w:t>d</w:t>
            </w:r>
            <w:r w:rsidRPr="002E205F">
              <w:rPr>
                <w:rFonts w:ascii="Arial" w:hAnsi="Arial" w:cs="Arial"/>
                <w:spacing w:val="-1"/>
              </w:rPr>
              <w:t xml:space="preserve"> s</w:t>
            </w:r>
            <w:r w:rsidRPr="002E205F">
              <w:rPr>
                <w:rFonts w:ascii="Arial" w:hAnsi="Arial" w:cs="Arial"/>
                <w:spacing w:val="1"/>
              </w:rPr>
              <w:t>umm</w:t>
            </w:r>
            <w:r w:rsidRPr="002E205F">
              <w:rPr>
                <w:rFonts w:ascii="Arial" w:hAnsi="Arial" w:cs="Arial"/>
              </w:rPr>
              <w:t>a</w:t>
            </w:r>
            <w:r w:rsidRPr="002E205F">
              <w:rPr>
                <w:rFonts w:ascii="Arial" w:hAnsi="Arial" w:cs="Arial"/>
                <w:spacing w:val="1"/>
              </w:rPr>
              <w:t>r</w:t>
            </w:r>
            <w:r w:rsidRPr="002E205F">
              <w:rPr>
                <w:rFonts w:ascii="Arial" w:hAnsi="Arial" w:cs="Arial"/>
              </w:rPr>
              <w:t>ize</w:t>
            </w:r>
            <w:r w:rsidRPr="002E205F">
              <w:rPr>
                <w:rFonts w:ascii="Arial" w:hAnsi="Arial" w:cs="Arial"/>
                <w:spacing w:val="-11"/>
              </w:rPr>
              <w:t xml:space="preserve"> </w:t>
            </w:r>
            <w:r w:rsidRPr="002E205F">
              <w:rPr>
                <w:rFonts w:ascii="Arial" w:hAnsi="Arial" w:cs="Arial"/>
                <w:spacing w:val="1"/>
              </w:rPr>
              <w:t>k</w:t>
            </w:r>
            <w:r w:rsidRPr="002E205F">
              <w:rPr>
                <w:rFonts w:ascii="Arial" w:hAnsi="Arial" w:cs="Arial"/>
              </w:rPr>
              <w:t>ey</w:t>
            </w:r>
            <w:r w:rsidRPr="002E205F">
              <w:rPr>
                <w:rFonts w:ascii="Arial" w:hAnsi="Arial" w:cs="Arial"/>
                <w:spacing w:val="-4"/>
              </w:rPr>
              <w:t xml:space="preserve"> </w:t>
            </w:r>
            <w:r w:rsidRPr="002E205F">
              <w:rPr>
                <w:rFonts w:ascii="Arial" w:hAnsi="Arial" w:cs="Arial"/>
                <w:spacing w:val="1"/>
              </w:rPr>
              <w:t>f</w:t>
            </w:r>
            <w:r w:rsidRPr="002E205F">
              <w:rPr>
                <w:rFonts w:ascii="Arial" w:hAnsi="Arial" w:cs="Arial"/>
              </w:rPr>
              <w:t>i</w:t>
            </w:r>
            <w:r w:rsidRPr="002E205F">
              <w:rPr>
                <w:rFonts w:ascii="Arial" w:hAnsi="Arial" w:cs="Arial"/>
                <w:spacing w:val="1"/>
              </w:rPr>
              <w:t>nd</w:t>
            </w:r>
            <w:r w:rsidRPr="002E205F">
              <w:rPr>
                <w:rFonts w:ascii="Arial" w:hAnsi="Arial" w:cs="Arial"/>
              </w:rPr>
              <w:t>i</w:t>
            </w:r>
            <w:r w:rsidRPr="002E205F">
              <w:rPr>
                <w:rFonts w:ascii="Arial" w:hAnsi="Arial" w:cs="Arial"/>
                <w:spacing w:val="1"/>
              </w:rPr>
              <w:t>ngs</w:t>
            </w:r>
          </w:p>
          <w:p w14:paraId="1F7D104B" w14:textId="77777777" w:rsidR="00DA1376" w:rsidRPr="002E205F" w:rsidRDefault="00D837EB">
            <w:pPr>
              <w:tabs>
                <w:tab w:val="left" w:pos="820"/>
              </w:tabs>
              <w:spacing w:before="4" w:line="220" w:lineRule="exact"/>
              <w:ind w:left="822" w:right="620" w:hanging="360"/>
              <w:rPr>
                <w:rFonts w:ascii="Arial" w:hAnsi="Arial" w:cs="Arial"/>
              </w:rPr>
            </w:pPr>
            <w:r w:rsidRPr="002E205F">
              <w:rPr>
                <w:rFonts w:ascii="Arial" w:hAnsi="Arial" w:cs="Arial"/>
                <w:spacing w:val="1"/>
              </w:rPr>
              <w:t>6</w:t>
            </w:r>
            <w:r w:rsidRPr="002E205F">
              <w:rPr>
                <w:rFonts w:ascii="Arial" w:hAnsi="Arial" w:cs="Arial"/>
              </w:rPr>
              <w:t>.</w:t>
            </w:r>
            <w:r w:rsidRPr="002E205F">
              <w:rPr>
                <w:rFonts w:ascii="Arial" w:hAnsi="Arial" w:cs="Arial"/>
              </w:rPr>
              <w:tab/>
              <w:t xml:space="preserve">I </w:t>
            </w:r>
            <w:r w:rsidRPr="002E205F">
              <w:rPr>
                <w:rFonts w:ascii="Arial" w:hAnsi="Arial" w:cs="Arial"/>
                <w:spacing w:val="1"/>
              </w:rPr>
              <w:t>r</w:t>
            </w:r>
            <w:r w:rsidRPr="002E205F">
              <w:rPr>
                <w:rFonts w:ascii="Arial" w:hAnsi="Arial" w:cs="Arial"/>
              </w:rPr>
              <w:t>ec</w:t>
            </w:r>
            <w:r w:rsidRPr="002E205F">
              <w:rPr>
                <w:rFonts w:ascii="Arial" w:hAnsi="Arial" w:cs="Arial"/>
                <w:spacing w:val="1"/>
              </w:rPr>
              <w:t>omm</w:t>
            </w:r>
            <w:r w:rsidRPr="002E205F">
              <w:rPr>
                <w:rFonts w:ascii="Arial" w:hAnsi="Arial" w:cs="Arial"/>
                <w:spacing w:val="-2"/>
              </w:rPr>
              <w:t>e</w:t>
            </w:r>
            <w:r w:rsidRPr="002E205F">
              <w:rPr>
                <w:rFonts w:ascii="Arial" w:hAnsi="Arial" w:cs="Arial"/>
                <w:spacing w:val="1"/>
              </w:rPr>
              <w:t>n</w:t>
            </w:r>
            <w:r w:rsidRPr="002E205F">
              <w:rPr>
                <w:rFonts w:ascii="Arial" w:hAnsi="Arial" w:cs="Arial"/>
              </w:rPr>
              <w:t>d</w:t>
            </w:r>
            <w:r w:rsidRPr="002E205F">
              <w:rPr>
                <w:rFonts w:ascii="Arial" w:hAnsi="Arial" w:cs="Arial"/>
                <w:spacing w:val="-7"/>
              </w:rPr>
              <w:t xml:space="preserve"> </w:t>
            </w:r>
            <w:r w:rsidRPr="002E205F">
              <w:rPr>
                <w:rFonts w:ascii="Arial" w:hAnsi="Arial" w:cs="Arial"/>
              </w:rPr>
              <w:t>t</w:t>
            </w:r>
            <w:r w:rsidRPr="002E205F">
              <w:rPr>
                <w:rFonts w:ascii="Arial" w:hAnsi="Arial" w:cs="Arial"/>
                <w:spacing w:val="1"/>
              </w:rPr>
              <w:t>h</w:t>
            </w:r>
            <w:r w:rsidRPr="002E205F">
              <w:rPr>
                <w:rFonts w:ascii="Arial" w:hAnsi="Arial" w:cs="Arial"/>
              </w:rPr>
              <w:t>at</w:t>
            </w:r>
            <w:r w:rsidRPr="002E205F">
              <w:rPr>
                <w:rFonts w:ascii="Arial" w:hAnsi="Arial" w:cs="Arial"/>
                <w:spacing w:val="-5"/>
              </w:rPr>
              <w:t xml:space="preserve"> </w:t>
            </w:r>
            <w:r w:rsidRPr="002E205F">
              <w:rPr>
                <w:rFonts w:ascii="Arial" w:hAnsi="Arial" w:cs="Arial"/>
                <w:spacing w:val="1"/>
              </w:rPr>
              <w:t>yo</w:t>
            </w:r>
            <w:r w:rsidRPr="002E205F">
              <w:rPr>
                <w:rFonts w:ascii="Arial" w:hAnsi="Arial" w:cs="Arial"/>
              </w:rPr>
              <w:t>u</w:t>
            </w:r>
            <w:r w:rsidRPr="002E205F">
              <w:rPr>
                <w:rFonts w:ascii="Arial" w:hAnsi="Arial" w:cs="Arial"/>
                <w:spacing w:val="-4"/>
              </w:rPr>
              <w:t xml:space="preserve"> </w:t>
            </w:r>
            <w:r w:rsidRPr="002E205F">
              <w:rPr>
                <w:rFonts w:ascii="Arial" w:hAnsi="Arial" w:cs="Arial"/>
              </w:rPr>
              <w:t>i</w:t>
            </w:r>
            <w:r w:rsidRPr="002E205F">
              <w:rPr>
                <w:rFonts w:ascii="Arial" w:hAnsi="Arial" w:cs="Arial"/>
                <w:spacing w:val="1"/>
              </w:rPr>
              <w:t>n</w:t>
            </w:r>
            <w:r w:rsidRPr="002E205F">
              <w:rPr>
                <w:rFonts w:ascii="Arial" w:hAnsi="Arial" w:cs="Arial"/>
              </w:rPr>
              <w:t>cl</w:t>
            </w:r>
            <w:r w:rsidRPr="002E205F">
              <w:rPr>
                <w:rFonts w:ascii="Arial" w:hAnsi="Arial" w:cs="Arial"/>
                <w:spacing w:val="1"/>
              </w:rPr>
              <w:t>ud</w:t>
            </w:r>
            <w:r w:rsidRPr="002E205F">
              <w:rPr>
                <w:rFonts w:ascii="Arial" w:hAnsi="Arial" w:cs="Arial"/>
              </w:rPr>
              <w:t>e</w:t>
            </w:r>
            <w:r w:rsidRPr="002E205F">
              <w:rPr>
                <w:rFonts w:ascii="Arial" w:hAnsi="Arial" w:cs="Arial"/>
                <w:spacing w:val="-8"/>
              </w:rPr>
              <w:t xml:space="preserve"> </w:t>
            </w:r>
            <w:r w:rsidRPr="002E205F">
              <w:rPr>
                <w:rFonts w:ascii="Arial" w:hAnsi="Arial" w:cs="Arial"/>
              </w:rPr>
              <w:t xml:space="preserve">a </w:t>
            </w:r>
            <w:r w:rsidRPr="002E205F">
              <w:rPr>
                <w:rFonts w:ascii="Arial" w:hAnsi="Arial" w:cs="Arial"/>
                <w:spacing w:val="-1"/>
              </w:rPr>
              <w:t>s</w:t>
            </w:r>
            <w:r w:rsidRPr="002E205F">
              <w:rPr>
                <w:rFonts w:ascii="Arial" w:hAnsi="Arial" w:cs="Arial"/>
                <w:spacing w:val="1"/>
              </w:rPr>
              <w:t>hor</w:t>
            </w:r>
            <w:r w:rsidRPr="002E205F">
              <w:rPr>
                <w:rFonts w:ascii="Arial" w:hAnsi="Arial" w:cs="Arial"/>
              </w:rPr>
              <w:t>t</w:t>
            </w:r>
            <w:r w:rsidRPr="002E205F">
              <w:rPr>
                <w:rFonts w:ascii="Arial" w:hAnsi="Arial" w:cs="Arial"/>
                <w:spacing w:val="-4"/>
              </w:rPr>
              <w:t xml:space="preserve"> </w:t>
            </w:r>
            <w:r w:rsidRPr="002E205F">
              <w:rPr>
                <w:rFonts w:ascii="Arial" w:hAnsi="Arial" w:cs="Arial"/>
                <w:spacing w:val="-1"/>
              </w:rPr>
              <w:t>s</w:t>
            </w:r>
            <w:r w:rsidRPr="002E205F">
              <w:rPr>
                <w:rFonts w:ascii="Arial" w:hAnsi="Arial" w:cs="Arial"/>
              </w:rPr>
              <w:t>ecti</w:t>
            </w:r>
            <w:r w:rsidRPr="002E205F">
              <w:rPr>
                <w:rFonts w:ascii="Arial" w:hAnsi="Arial" w:cs="Arial"/>
                <w:spacing w:val="1"/>
              </w:rPr>
              <w:t>o</w:t>
            </w:r>
            <w:r w:rsidRPr="002E205F">
              <w:rPr>
                <w:rFonts w:ascii="Arial" w:hAnsi="Arial" w:cs="Arial"/>
              </w:rPr>
              <w:t>n</w:t>
            </w:r>
            <w:r w:rsidRPr="002E205F">
              <w:rPr>
                <w:rFonts w:ascii="Arial" w:hAnsi="Arial" w:cs="Arial"/>
                <w:spacing w:val="-4"/>
              </w:rPr>
              <w:t xml:space="preserve"> </w:t>
            </w:r>
            <w:r w:rsidRPr="002E205F">
              <w:rPr>
                <w:rFonts w:ascii="Arial" w:hAnsi="Arial" w:cs="Arial"/>
                <w:spacing w:val="1"/>
              </w:rPr>
              <w:t>o</w:t>
            </w:r>
            <w:r w:rsidRPr="002E205F">
              <w:rPr>
                <w:rFonts w:ascii="Arial" w:hAnsi="Arial" w:cs="Arial"/>
              </w:rPr>
              <w:t>n</w:t>
            </w:r>
            <w:r w:rsidRPr="002E205F">
              <w:rPr>
                <w:rFonts w:ascii="Arial" w:hAnsi="Arial" w:cs="Arial"/>
                <w:spacing w:val="-3"/>
              </w:rPr>
              <w:t xml:space="preserve"> </w:t>
            </w:r>
            <w:r w:rsidRPr="002E205F">
              <w:rPr>
                <w:rFonts w:ascii="Arial" w:hAnsi="Arial" w:cs="Arial"/>
                <w:spacing w:val="-1"/>
              </w:rPr>
              <w:t>s</w:t>
            </w:r>
            <w:r w:rsidRPr="002E205F">
              <w:rPr>
                <w:rFonts w:ascii="Arial" w:hAnsi="Arial" w:cs="Arial"/>
              </w:rPr>
              <w:t>t</w:t>
            </w:r>
            <w:r w:rsidRPr="002E205F">
              <w:rPr>
                <w:rFonts w:ascii="Arial" w:hAnsi="Arial" w:cs="Arial"/>
                <w:spacing w:val="1"/>
              </w:rPr>
              <w:t xml:space="preserve">udy </w:t>
            </w:r>
            <w:r w:rsidRPr="002E205F">
              <w:rPr>
                <w:rFonts w:ascii="Arial" w:hAnsi="Arial" w:cs="Arial"/>
              </w:rPr>
              <w:t>li</w:t>
            </w:r>
            <w:r w:rsidRPr="002E205F">
              <w:rPr>
                <w:rFonts w:ascii="Arial" w:hAnsi="Arial" w:cs="Arial"/>
                <w:spacing w:val="1"/>
              </w:rPr>
              <w:t>m</w:t>
            </w:r>
            <w:r w:rsidRPr="002E205F">
              <w:rPr>
                <w:rFonts w:ascii="Arial" w:hAnsi="Arial" w:cs="Arial"/>
              </w:rPr>
              <w:t>itati</w:t>
            </w:r>
            <w:r w:rsidRPr="002E205F">
              <w:rPr>
                <w:rFonts w:ascii="Arial" w:hAnsi="Arial" w:cs="Arial"/>
                <w:spacing w:val="1"/>
              </w:rPr>
              <w:t>on</w:t>
            </w:r>
            <w:r w:rsidRPr="002E205F">
              <w:rPr>
                <w:rFonts w:ascii="Arial" w:hAnsi="Arial" w:cs="Arial"/>
              </w:rPr>
              <w:t>s</w:t>
            </w:r>
            <w:r w:rsidRPr="002E205F">
              <w:rPr>
                <w:rFonts w:ascii="Arial" w:hAnsi="Arial" w:cs="Arial"/>
                <w:spacing w:val="-9"/>
              </w:rPr>
              <w:t xml:space="preserve"> </w:t>
            </w:r>
            <w:r w:rsidRPr="002E205F">
              <w:rPr>
                <w:rFonts w:ascii="Arial" w:hAnsi="Arial" w:cs="Arial"/>
                <w:spacing w:val="1"/>
              </w:rPr>
              <w:t>b</w:t>
            </w:r>
            <w:r w:rsidRPr="002E205F">
              <w:rPr>
                <w:rFonts w:ascii="Arial" w:hAnsi="Arial" w:cs="Arial"/>
              </w:rPr>
              <w:t>e</w:t>
            </w:r>
            <w:r w:rsidRPr="002E205F">
              <w:rPr>
                <w:rFonts w:ascii="Arial" w:hAnsi="Arial" w:cs="Arial"/>
                <w:spacing w:val="1"/>
              </w:rPr>
              <w:t>for</w:t>
            </w:r>
            <w:r w:rsidRPr="002E205F">
              <w:rPr>
                <w:rFonts w:ascii="Arial" w:hAnsi="Arial" w:cs="Arial"/>
              </w:rPr>
              <w:t>e</w:t>
            </w:r>
            <w:r w:rsidRPr="002E205F">
              <w:rPr>
                <w:rFonts w:ascii="Arial" w:hAnsi="Arial" w:cs="Arial"/>
                <w:spacing w:val="-4"/>
              </w:rPr>
              <w:t xml:space="preserve"> </w:t>
            </w:r>
            <w:r w:rsidRPr="002E205F">
              <w:rPr>
                <w:rFonts w:ascii="Arial" w:hAnsi="Arial" w:cs="Arial"/>
              </w:rPr>
              <w:t>t</w:t>
            </w:r>
            <w:r w:rsidRPr="002E205F">
              <w:rPr>
                <w:rFonts w:ascii="Arial" w:hAnsi="Arial" w:cs="Arial"/>
                <w:spacing w:val="1"/>
              </w:rPr>
              <w:t>h</w:t>
            </w:r>
            <w:r w:rsidRPr="002E205F">
              <w:rPr>
                <w:rFonts w:ascii="Arial" w:hAnsi="Arial" w:cs="Arial"/>
              </w:rPr>
              <w:t>e</w:t>
            </w:r>
            <w:r w:rsidRPr="002E205F">
              <w:rPr>
                <w:rFonts w:ascii="Arial" w:hAnsi="Arial" w:cs="Arial"/>
                <w:spacing w:val="-1"/>
              </w:rPr>
              <w:t xml:space="preserve"> </w:t>
            </w:r>
            <w:r w:rsidRPr="002E205F">
              <w:rPr>
                <w:rFonts w:ascii="Arial" w:hAnsi="Arial" w:cs="Arial"/>
                <w:spacing w:val="-2"/>
              </w:rPr>
              <w:t>e</w:t>
            </w:r>
            <w:r w:rsidRPr="002E205F">
              <w:rPr>
                <w:rFonts w:ascii="Arial" w:hAnsi="Arial" w:cs="Arial"/>
                <w:spacing w:val="1"/>
              </w:rPr>
              <w:t>n</w:t>
            </w:r>
            <w:r w:rsidRPr="002E205F">
              <w:rPr>
                <w:rFonts w:ascii="Arial" w:hAnsi="Arial" w:cs="Arial"/>
              </w:rPr>
              <w:t>d</w:t>
            </w:r>
            <w:r w:rsidRPr="002E205F">
              <w:rPr>
                <w:rFonts w:ascii="Arial" w:hAnsi="Arial" w:cs="Arial"/>
                <w:spacing w:val="-4"/>
              </w:rPr>
              <w:t xml:space="preserve"> </w:t>
            </w:r>
            <w:r w:rsidRPr="002E205F">
              <w:rPr>
                <w:rFonts w:ascii="Arial" w:hAnsi="Arial" w:cs="Arial"/>
                <w:spacing w:val="1"/>
              </w:rPr>
              <w:t>o</w:t>
            </w:r>
            <w:r w:rsidRPr="002E205F">
              <w:rPr>
                <w:rFonts w:ascii="Arial" w:hAnsi="Arial" w:cs="Arial"/>
              </w:rPr>
              <w:t>f</w:t>
            </w:r>
            <w:r w:rsidRPr="002E205F">
              <w:rPr>
                <w:rFonts w:ascii="Arial" w:hAnsi="Arial" w:cs="Arial"/>
                <w:spacing w:val="-1"/>
              </w:rPr>
              <w:t xml:space="preserve"> </w:t>
            </w:r>
            <w:r w:rsidRPr="002E205F">
              <w:rPr>
                <w:rFonts w:ascii="Arial" w:hAnsi="Arial" w:cs="Arial"/>
                <w:spacing w:val="-3"/>
              </w:rPr>
              <w:t>t</w:t>
            </w:r>
            <w:r w:rsidRPr="002E205F">
              <w:rPr>
                <w:rFonts w:ascii="Arial" w:hAnsi="Arial" w:cs="Arial"/>
                <w:spacing w:val="1"/>
              </w:rPr>
              <w:t>h</w:t>
            </w:r>
            <w:r w:rsidRPr="002E205F">
              <w:rPr>
                <w:rFonts w:ascii="Arial" w:hAnsi="Arial" w:cs="Arial"/>
              </w:rPr>
              <w:t>e</w:t>
            </w:r>
            <w:r w:rsidRPr="002E205F">
              <w:rPr>
                <w:rFonts w:ascii="Arial" w:hAnsi="Arial" w:cs="Arial"/>
                <w:spacing w:val="-1"/>
              </w:rPr>
              <w:t xml:space="preserve"> </w:t>
            </w:r>
            <w:r w:rsidRPr="002E205F">
              <w:rPr>
                <w:rFonts w:ascii="Arial" w:hAnsi="Arial" w:cs="Arial"/>
                <w:spacing w:val="1"/>
              </w:rPr>
              <w:t>m</w:t>
            </w:r>
            <w:r w:rsidRPr="002E205F">
              <w:rPr>
                <w:rFonts w:ascii="Arial" w:hAnsi="Arial" w:cs="Arial"/>
              </w:rPr>
              <w:t>a</w:t>
            </w:r>
            <w:r w:rsidRPr="002E205F">
              <w:rPr>
                <w:rFonts w:ascii="Arial" w:hAnsi="Arial" w:cs="Arial"/>
                <w:spacing w:val="1"/>
              </w:rPr>
              <w:t>nu</w:t>
            </w:r>
            <w:r w:rsidRPr="002E205F">
              <w:rPr>
                <w:rFonts w:ascii="Arial" w:hAnsi="Arial" w:cs="Arial"/>
                <w:spacing w:val="-1"/>
              </w:rPr>
              <w:t>s</w:t>
            </w:r>
            <w:r w:rsidRPr="002E205F">
              <w:rPr>
                <w:rFonts w:ascii="Arial" w:hAnsi="Arial" w:cs="Arial"/>
              </w:rPr>
              <w:t>c</w:t>
            </w:r>
            <w:r w:rsidRPr="002E205F">
              <w:rPr>
                <w:rFonts w:ascii="Arial" w:hAnsi="Arial" w:cs="Arial"/>
                <w:spacing w:val="1"/>
              </w:rPr>
              <w:t>r</w:t>
            </w:r>
            <w:r w:rsidRPr="002E205F">
              <w:rPr>
                <w:rFonts w:ascii="Arial" w:hAnsi="Arial" w:cs="Arial"/>
              </w:rPr>
              <w:t>i</w:t>
            </w:r>
            <w:r w:rsidRPr="002E205F">
              <w:rPr>
                <w:rFonts w:ascii="Arial" w:hAnsi="Arial" w:cs="Arial"/>
                <w:spacing w:val="1"/>
              </w:rPr>
              <w:t>p</w:t>
            </w:r>
            <w:r w:rsidRPr="002E205F">
              <w:rPr>
                <w:rFonts w:ascii="Arial" w:hAnsi="Arial" w:cs="Arial"/>
              </w:rPr>
              <w:t>t.</w:t>
            </w:r>
          </w:p>
          <w:p w14:paraId="1BE6D973" w14:textId="77777777" w:rsidR="00DA1376" w:rsidRPr="002E205F" w:rsidRDefault="00D837EB">
            <w:pPr>
              <w:tabs>
                <w:tab w:val="left" w:pos="820"/>
              </w:tabs>
              <w:spacing w:before="12"/>
              <w:ind w:left="822" w:right="329" w:hanging="360"/>
              <w:rPr>
                <w:rFonts w:ascii="Arial" w:hAnsi="Arial" w:cs="Arial"/>
              </w:rPr>
            </w:pPr>
            <w:r w:rsidRPr="002E205F">
              <w:rPr>
                <w:rFonts w:ascii="Arial" w:hAnsi="Arial" w:cs="Arial"/>
                <w:w w:val="130"/>
              </w:rPr>
              <w:t>•</w:t>
            </w:r>
            <w:r w:rsidRPr="002E205F">
              <w:rPr>
                <w:rFonts w:ascii="Arial" w:hAnsi="Arial" w:cs="Arial"/>
              </w:rPr>
              <w:tab/>
            </w:r>
            <w:r w:rsidRPr="002E205F">
              <w:rPr>
                <w:rFonts w:ascii="Arial" w:hAnsi="Arial" w:cs="Arial"/>
                <w:spacing w:val="1"/>
              </w:rPr>
              <w:t>Th</w:t>
            </w:r>
            <w:r w:rsidRPr="002E205F">
              <w:rPr>
                <w:rFonts w:ascii="Arial" w:hAnsi="Arial" w:cs="Arial"/>
              </w:rPr>
              <w:t>e</w:t>
            </w:r>
            <w:r w:rsidRPr="002E205F">
              <w:rPr>
                <w:rFonts w:ascii="Arial" w:hAnsi="Arial" w:cs="Arial"/>
                <w:spacing w:val="-2"/>
              </w:rPr>
              <w:t xml:space="preserve"> </w:t>
            </w:r>
            <w:r w:rsidRPr="002E205F">
              <w:rPr>
                <w:rFonts w:ascii="Arial" w:hAnsi="Arial" w:cs="Arial"/>
                <w:spacing w:val="1"/>
              </w:rPr>
              <w:t>r</w:t>
            </w:r>
            <w:r w:rsidRPr="002E205F">
              <w:rPr>
                <w:rFonts w:ascii="Arial" w:hAnsi="Arial" w:cs="Arial"/>
              </w:rPr>
              <w:t>e</w:t>
            </w:r>
            <w:r w:rsidRPr="002E205F">
              <w:rPr>
                <w:rFonts w:ascii="Arial" w:hAnsi="Arial" w:cs="Arial"/>
                <w:spacing w:val="1"/>
              </w:rPr>
              <w:t>v</w:t>
            </w:r>
            <w:r w:rsidRPr="002E205F">
              <w:rPr>
                <w:rFonts w:ascii="Arial" w:hAnsi="Arial" w:cs="Arial"/>
              </w:rPr>
              <w:t>iew</w:t>
            </w:r>
            <w:r w:rsidRPr="002E205F">
              <w:rPr>
                <w:rFonts w:ascii="Arial" w:hAnsi="Arial" w:cs="Arial"/>
                <w:spacing w:val="-4"/>
              </w:rPr>
              <w:t xml:space="preserve"> </w:t>
            </w:r>
            <w:r w:rsidRPr="002E205F">
              <w:rPr>
                <w:rFonts w:ascii="Arial" w:hAnsi="Arial" w:cs="Arial"/>
              </w:rPr>
              <w:t>is</w:t>
            </w:r>
            <w:r w:rsidRPr="002E205F">
              <w:rPr>
                <w:rFonts w:ascii="Arial" w:hAnsi="Arial" w:cs="Arial"/>
                <w:spacing w:val="-1"/>
              </w:rPr>
              <w:t xml:space="preserve"> </w:t>
            </w:r>
            <w:r w:rsidRPr="002E205F">
              <w:rPr>
                <w:rFonts w:ascii="Arial" w:hAnsi="Arial" w:cs="Arial"/>
                <w:spacing w:val="1"/>
              </w:rPr>
              <w:t>b</w:t>
            </w:r>
            <w:r w:rsidRPr="002E205F">
              <w:rPr>
                <w:rFonts w:ascii="Arial" w:hAnsi="Arial" w:cs="Arial"/>
              </w:rPr>
              <w:t>a</w:t>
            </w:r>
            <w:r w:rsidRPr="002E205F">
              <w:rPr>
                <w:rFonts w:ascii="Arial" w:hAnsi="Arial" w:cs="Arial"/>
                <w:spacing w:val="-1"/>
              </w:rPr>
              <w:t>s</w:t>
            </w:r>
            <w:r w:rsidRPr="002E205F">
              <w:rPr>
                <w:rFonts w:ascii="Arial" w:hAnsi="Arial" w:cs="Arial"/>
              </w:rPr>
              <w:t>ed</w:t>
            </w:r>
            <w:r w:rsidRPr="002E205F">
              <w:rPr>
                <w:rFonts w:ascii="Arial" w:hAnsi="Arial" w:cs="Arial"/>
                <w:spacing w:val="-3"/>
              </w:rPr>
              <w:t xml:space="preserve"> </w:t>
            </w:r>
            <w:r w:rsidRPr="002E205F">
              <w:rPr>
                <w:rFonts w:ascii="Arial" w:hAnsi="Arial" w:cs="Arial"/>
                <w:spacing w:val="-1"/>
              </w:rPr>
              <w:t>o</w:t>
            </w:r>
            <w:r w:rsidRPr="002E205F">
              <w:rPr>
                <w:rFonts w:ascii="Arial" w:hAnsi="Arial" w:cs="Arial"/>
              </w:rPr>
              <w:t>n a</w:t>
            </w:r>
            <w:r w:rsidRPr="002E205F">
              <w:rPr>
                <w:rFonts w:ascii="Arial" w:hAnsi="Arial" w:cs="Arial"/>
                <w:spacing w:val="1"/>
              </w:rPr>
              <w:t>v</w:t>
            </w:r>
            <w:r w:rsidRPr="002E205F">
              <w:rPr>
                <w:rFonts w:ascii="Arial" w:hAnsi="Arial" w:cs="Arial"/>
              </w:rPr>
              <w:t>ail</w:t>
            </w:r>
            <w:r w:rsidRPr="002E205F">
              <w:rPr>
                <w:rFonts w:ascii="Arial" w:hAnsi="Arial" w:cs="Arial"/>
                <w:spacing w:val="-2"/>
              </w:rPr>
              <w:t>a</w:t>
            </w:r>
            <w:r w:rsidRPr="002E205F">
              <w:rPr>
                <w:rFonts w:ascii="Arial" w:hAnsi="Arial" w:cs="Arial"/>
                <w:spacing w:val="1"/>
              </w:rPr>
              <w:t>b</w:t>
            </w:r>
            <w:r w:rsidRPr="002E205F">
              <w:rPr>
                <w:rFonts w:ascii="Arial" w:hAnsi="Arial" w:cs="Arial"/>
              </w:rPr>
              <w:t>le</w:t>
            </w:r>
            <w:r w:rsidRPr="002E205F">
              <w:rPr>
                <w:rFonts w:ascii="Arial" w:hAnsi="Arial" w:cs="Arial"/>
                <w:spacing w:val="-6"/>
              </w:rPr>
              <w:t xml:space="preserve"> </w:t>
            </w:r>
            <w:r w:rsidRPr="002E205F">
              <w:rPr>
                <w:rFonts w:ascii="Arial" w:hAnsi="Arial" w:cs="Arial"/>
                <w:spacing w:val="1"/>
              </w:rPr>
              <w:t>pub</w:t>
            </w:r>
            <w:r w:rsidRPr="002E205F">
              <w:rPr>
                <w:rFonts w:ascii="Arial" w:hAnsi="Arial" w:cs="Arial"/>
              </w:rPr>
              <w:t>li</w:t>
            </w:r>
            <w:r w:rsidRPr="002E205F">
              <w:rPr>
                <w:rFonts w:ascii="Arial" w:hAnsi="Arial" w:cs="Arial"/>
                <w:spacing w:val="-1"/>
              </w:rPr>
              <w:t>s</w:t>
            </w:r>
            <w:r w:rsidRPr="002E205F">
              <w:rPr>
                <w:rFonts w:ascii="Arial" w:hAnsi="Arial" w:cs="Arial"/>
                <w:spacing w:val="1"/>
              </w:rPr>
              <w:t>h</w:t>
            </w:r>
            <w:r w:rsidRPr="002E205F">
              <w:rPr>
                <w:rFonts w:ascii="Arial" w:hAnsi="Arial" w:cs="Arial"/>
              </w:rPr>
              <w:t>ed</w:t>
            </w:r>
            <w:r w:rsidRPr="002E205F">
              <w:rPr>
                <w:rFonts w:ascii="Arial" w:hAnsi="Arial" w:cs="Arial"/>
                <w:spacing w:val="-6"/>
              </w:rPr>
              <w:t xml:space="preserve"> </w:t>
            </w:r>
            <w:r w:rsidRPr="002E205F">
              <w:rPr>
                <w:rFonts w:ascii="Arial" w:hAnsi="Arial" w:cs="Arial"/>
              </w:rPr>
              <w:t>lite</w:t>
            </w:r>
            <w:r w:rsidRPr="002E205F">
              <w:rPr>
                <w:rFonts w:ascii="Arial" w:hAnsi="Arial" w:cs="Arial"/>
                <w:spacing w:val="1"/>
              </w:rPr>
              <w:t>r</w:t>
            </w:r>
            <w:r w:rsidRPr="002E205F">
              <w:rPr>
                <w:rFonts w:ascii="Arial" w:hAnsi="Arial" w:cs="Arial"/>
              </w:rPr>
              <w:t>at</w:t>
            </w:r>
            <w:r w:rsidRPr="002E205F">
              <w:rPr>
                <w:rFonts w:ascii="Arial" w:hAnsi="Arial" w:cs="Arial"/>
                <w:spacing w:val="-1"/>
              </w:rPr>
              <w:t>u</w:t>
            </w:r>
            <w:r w:rsidRPr="002E205F">
              <w:rPr>
                <w:rFonts w:ascii="Arial" w:hAnsi="Arial" w:cs="Arial"/>
                <w:spacing w:val="1"/>
              </w:rPr>
              <w:t>r</w:t>
            </w:r>
            <w:r w:rsidRPr="002E205F">
              <w:rPr>
                <w:rFonts w:ascii="Arial" w:hAnsi="Arial" w:cs="Arial"/>
              </w:rPr>
              <w:t>e</w:t>
            </w:r>
            <w:r w:rsidRPr="002E205F">
              <w:rPr>
                <w:rFonts w:ascii="Arial" w:hAnsi="Arial" w:cs="Arial"/>
                <w:spacing w:val="-6"/>
              </w:rPr>
              <w:t xml:space="preserve"> </w:t>
            </w:r>
            <w:r w:rsidRPr="002E205F">
              <w:rPr>
                <w:rFonts w:ascii="Arial" w:hAnsi="Arial" w:cs="Arial"/>
              </w:rPr>
              <w:t>a</w:t>
            </w:r>
            <w:r w:rsidRPr="002E205F">
              <w:rPr>
                <w:rFonts w:ascii="Arial" w:hAnsi="Arial" w:cs="Arial"/>
                <w:spacing w:val="-1"/>
              </w:rPr>
              <w:t>n</w:t>
            </w:r>
            <w:r w:rsidRPr="002E205F">
              <w:rPr>
                <w:rFonts w:ascii="Arial" w:hAnsi="Arial" w:cs="Arial"/>
              </w:rPr>
              <w:t xml:space="preserve">d </w:t>
            </w:r>
            <w:r w:rsidRPr="002E205F">
              <w:rPr>
                <w:rFonts w:ascii="Arial" w:hAnsi="Arial" w:cs="Arial"/>
                <w:spacing w:val="1"/>
              </w:rPr>
              <w:t>m</w:t>
            </w:r>
            <w:r w:rsidRPr="002E205F">
              <w:rPr>
                <w:rFonts w:ascii="Arial" w:hAnsi="Arial" w:cs="Arial"/>
              </w:rPr>
              <w:t>ay</w:t>
            </w:r>
            <w:r w:rsidRPr="002E205F">
              <w:rPr>
                <w:rFonts w:ascii="Arial" w:hAnsi="Arial" w:cs="Arial"/>
                <w:spacing w:val="-1"/>
              </w:rPr>
              <w:t xml:space="preserve"> </w:t>
            </w:r>
            <w:r w:rsidRPr="002E205F">
              <w:rPr>
                <w:rFonts w:ascii="Arial" w:hAnsi="Arial" w:cs="Arial"/>
                <w:spacing w:val="1"/>
              </w:rPr>
              <w:t>no</w:t>
            </w:r>
            <w:r w:rsidRPr="002E205F">
              <w:rPr>
                <w:rFonts w:ascii="Arial" w:hAnsi="Arial" w:cs="Arial"/>
              </w:rPr>
              <w:t>t</w:t>
            </w:r>
            <w:r w:rsidRPr="002E205F">
              <w:rPr>
                <w:rFonts w:ascii="Arial" w:hAnsi="Arial" w:cs="Arial"/>
                <w:spacing w:val="-3"/>
              </w:rPr>
              <w:t xml:space="preserve"> </w:t>
            </w:r>
            <w:r w:rsidRPr="002E205F">
              <w:rPr>
                <w:rFonts w:ascii="Arial" w:hAnsi="Arial" w:cs="Arial"/>
              </w:rPr>
              <w:t>c</w:t>
            </w:r>
            <w:r w:rsidRPr="002E205F">
              <w:rPr>
                <w:rFonts w:ascii="Arial" w:hAnsi="Arial" w:cs="Arial"/>
                <w:spacing w:val="-2"/>
              </w:rPr>
              <w:t>a</w:t>
            </w:r>
            <w:r w:rsidRPr="002E205F">
              <w:rPr>
                <w:rFonts w:ascii="Arial" w:hAnsi="Arial" w:cs="Arial"/>
                <w:spacing w:val="1"/>
              </w:rPr>
              <w:t>p</w:t>
            </w:r>
            <w:r w:rsidRPr="002E205F">
              <w:rPr>
                <w:rFonts w:ascii="Arial" w:hAnsi="Arial" w:cs="Arial"/>
              </w:rPr>
              <w:t>t</w:t>
            </w:r>
            <w:r w:rsidRPr="002E205F">
              <w:rPr>
                <w:rFonts w:ascii="Arial" w:hAnsi="Arial" w:cs="Arial"/>
                <w:spacing w:val="1"/>
              </w:rPr>
              <w:t>ur</w:t>
            </w:r>
            <w:r w:rsidRPr="002E205F">
              <w:rPr>
                <w:rFonts w:ascii="Arial" w:hAnsi="Arial" w:cs="Arial"/>
              </w:rPr>
              <w:t>e</w:t>
            </w:r>
            <w:r w:rsidRPr="002E205F">
              <w:rPr>
                <w:rFonts w:ascii="Arial" w:hAnsi="Arial" w:cs="Arial"/>
                <w:spacing w:val="-5"/>
              </w:rPr>
              <w:t xml:space="preserve"> </w:t>
            </w:r>
            <w:r w:rsidRPr="002E205F">
              <w:rPr>
                <w:rFonts w:ascii="Arial" w:hAnsi="Arial" w:cs="Arial"/>
              </w:rPr>
              <w:t>all</w:t>
            </w:r>
            <w:r w:rsidRPr="002E205F">
              <w:rPr>
                <w:rFonts w:ascii="Arial" w:hAnsi="Arial" w:cs="Arial"/>
                <w:spacing w:val="-2"/>
              </w:rPr>
              <w:t xml:space="preserve"> </w:t>
            </w:r>
            <w:r w:rsidRPr="002E205F">
              <w:rPr>
                <w:rFonts w:ascii="Arial" w:hAnsi="Arial" w:cs="Arial"/>
                <w:spacing w:val="1"/>
              </w:rPr>
              <w:t>r</w:t>
            </w:r>
            <w:r w:rsidRPr="002E205F">
              <w:rPr>
                <w:rFonts w:ascii="Arial" w:hAnsi="Arial" w:cs="Arial"/>
              </w:rPr>
              <w:t>ec</w:t>
            </w:r>
            <w:r w:rsidRPr="002E205F">
              <w:rPr>
                <w:rFonts w:ascii="Arial" w:hAnsi="Arial" w:cs="Arial"/>
                <w:spacing w:val="-2"/>
              </w:rPr>
              <w:t>e</w:t>
            </w:r>
            <w:r w:rsidRPr="002E205F">
              <w:rPr>
                <w:rFonts w:ascii="Arial" w:hAnsi="Arial" w:cs="Arial"/>
                <w:spacing w:val="1"/>
              </w:rPr>
              <w:t>n</w:t>
            </w:r>
            <w:r w:rsidRPr="002E205F">
              <w:rPr>
                <w:rFonts w:ascii="Arial" w:hAnsi="Arial" w:cs="Arial"/>
              </w:rPr>
              <w:t>t</w:t>
            </w:r>
            <w:r w:rsidRPr="002E205F">
              <w:rPr>
                <w:rFonts w:ascii="Arial" w:hAnsi="Arial" w:cs="Arial"/>
                <w:spacing w:val="-5"/>
              </w:rPr>
              <w:t xml:space="preserve"> </w:t>
            </w:r>
            <w:r w:rsidRPr="002E205F">
              <w:rPr>
                <w:rFonts w:ascii="Arial" w:hAnsi="Arial" w:cs="Arial"/>
                <w:spacing w:val="1"/>
              </w:rPr>
              <w:t>u</w:t>
            </w:r>
            <w:r w:rsidRPr="002E205F">
              <w:rPr>
                <w:rFonts w:ascii="Arial" w:hAnsi="Arial" w:cs="Arial"/>
                <w:spacing w:val="-1"/>
              </w:rPr>
              <w:t>np</w:t>
            </w:r>
            <w:r w:rsidRPr="002E205F">
              <w:rPr>
                <w:rFonts w:ascii="Arial" w:hAnsi="Arial" w:cs="Arial"/>
                <w:spacing w:val="1"/>
              </w:rPr>
              <w:t>ub</w:t>
            </w:r>
            <w:r w:rsidRPr="002E205F">
              <w:rPr>
                <w:rFonts w:ascii="Arial" w:hAnsi="Arial" w:cs="Arial"/>
              </w:rPr>
              <w:t>li</w:t>
            </w:r>
            <w:r w:rsidRPr="002E205F">
              <w:rPr>
                <w:rFonts w:ascii="Arial" w:hAnsi="Arial" w:cs="Arial"/>
                <w:spacing w:val="-1"/>
              </w:rPr>
              <w:t>s</w:t>
            </w:r>
            <w:r w:rsidRPr="002E205F">
              <w:rPr>
                <w:rFonts w:ascii="Arial" w:hAnsi="Arial" w:cs="Arial"/>
                <w:spacing w:val="1"/>
              </w:rPr>
              <w:t>h</w:t>
            </w:r>
            <w:r w:rsidRPr="002E205F">
              <w:rPr>
                <w:rFonts w:ascii="Arial" w:hAnsi="Arial" w:cs="Arial"/>
              </w:rPr>
              <w:t>ed</w:t>
            </w:r>
            <w:r w:rsidRPr="002E205F">
              <w:rPr>
                <w:rFonts w:ascii="Arial" w:hAnsi="Arial" w:cs="Arial"/>
                <w:spacing w:val="-8"/>
              </w:rPr>
              <w:t xml:space="preserve"> </w:t>
            </w:r>
            <w:r w:rsidRPr="002E205F">
              <w:rPr>
                <w:rFonts w:ascii="Arial" w:hAnsi="Arial" w:cs="Arial"/>
                <w:spacing w:val="1"/>
              </w:rPr>
              <w:t>o</w:t>
            </w:r>
            <w:r w:rsidRPr="002E205F">
              <w:rPr>
                <w:rFonts w:ascii="Arial" w:hAnsi="Arial" w:cs="Arial"/>
              </w:rPr>
              <w:t>r</w:t>
            </w:r>
            <w:r w:rsidRPr="002E205F">
              <w:rPr>
                <w:rFonts w:ascii="Arial" w:hAnsi="Arial" w:cs="Arial"/>
                <w:spacing w:val="-3"/>
              </w:rPr>
              <w:t xml:space="preserve"> </w:t>
            </w:r>
            <w:r w:rsidRPr="002E205F">
              <w:rPr>
                <w:rFonts w:ascii="Arial" w:hAnsi="Arial" w:cs="Arial"/>
                <w:spacing w:val="1"/>
              </w:rPr>
              <w:t>on</w:t>
            </w:r>
            <w:r w:rsidRPr="002E205F">
              <w:rPr>
                <w:rFonts w:ascii="Arial" w:hAnsi="Arial" w:cs="Arial"/>
                <w:spacing w:val="-1"/>
              </w:rPr>
              <w:t>g</w:t>
            </w:r>
            <w:r w:rsidRPr="002E205F">
              <w:rPr>
                <w:rFonts w:ascii="Arial" w:hAnsi="Arial" w:cs="Arial"/>
                <w:spacing w:val="1"/>
              </w:rPr>
              <w:t>o</w:t>
            </w:r>
            <w:r w:rsidRPr="002E205F">
              <w:rPr>
                <w:rFonts w:ascii="Arial" w:hAnsi="Arial" w:cs="Arial"/>
              </w:rPr>
              <w:t>i</w:t>
            </w:r>
            <w:r w:rsidRPr="002E205F">
              <w:rPr>
                <w:rFonts w:ascii="Arial" w:hAnsi="Arial" w:cs="Arial"/>
                <w:spacing w:val="1"/>
              </w:rPr>
              <w:t>n</w:t>
            </w:r>
            <w:r w:rsidRPr="002E205F">
              <w:rPr>
                <w:rFonts w:ascii="Arial" w:hAnsi="Arial" w:cs="Arial"/>
              </w:rPr>
              <w:t>g</w:t>
            </w:r>
            <w:r w:rsidRPr="002E205F">
              <w:rPr>
                <w:rFonts w:ascii="Arial" w:hAnsi="Arial" w:cs="Arial"/>
                <w:spacing w:val="-5"/>
              </w:rPr>
              <w:t xml:space="preserve"> </w:t>
            </w:r>
            <w:r w:rsidRPr="002E205F">
              <w:rPr>
                <w:rFonts w:ascii="Arial" w:hAnsi="Arial" w:cs="Arial"/>
                <w:spacing w:val="-1"/>
              </w:rPr>
              <w:t>s</w:t>
            </w:r>
            <w:r w:rsidRPr="002E205F">
              <w:rPr>
                <w:rFonts w:ascii="Arial" w:hAnsi="Arial" w:cs="Arial"/>
              </w:rPr>
              <w:t>t</w:t>
            </w:r>
            <w:r w:rsidRPr="002E205F">
              <w:rPr>
                <w:rFonts w:ascii="Arial" w:hAnsi="Arial" w:cs="Arial"/>
                <w:spacing w:val="-1"/>
              </w:rPr>
              <w:t>u</w:t>
            </w:r>
            <w:r w:rsidRPr="002E205F">
              <w:rPr>
                <w:rFonts w:ascii="Arial" w:hAnsi="Arial" w:cs="Arial"/>
                <w:spacing w:val="1"/>
              </w:rPr>
              <w:t>d</w:t>
            </w:r>
            <w:r w:rsidRPr="002E205F">
              <w:rPr>
                <w:rFonts w:ascii="Arial" w:hAnsi="Arial" w:cs="Arial"/>
              </w:rPr>
              <w:t>ies</w:t>
            </w:r>
          </w:p>
          <w:p w14:paraId="0230E035" w14:textId="77777777" w:rsidR="00DA1376" w:rsidRPr="002E205F" w:rsidRDefault="00D837EB">
            <w:pPr>
              <w:tabs>
                <w:tab w:val="left" w:pos="820"/>
              </w:tabs>
              <w:spacing w:before="15"/>
              <w:ind w:left="822" w:right="243" w:hanging="360"/>
              <w:rPr>
                <w:rFonts w:ascii="Arial" w:hAnsi="Arial" w:cs="Arial"/>
              </w:rPr>
            </w:pPr>
            <w:r w:rsidRPr="002E205F">
              <w:rPr>
                <w:rFonts w:ascii="Arial" w:hAnsi="Arial" w:cs="Arial"/>
                <w:w w:val="130"/>
              </w:rPr>
              <w:t>•</w:t>
            </w:r>
            <w:r w:rsidRPr="002E205F">
              <w:rPr>
                <w:rFonts w:ascii="Arial" w:hAnsi="Arial" w:cs="Arial"/>
              </w:rPr>
              <w:tab/>
            </w:r>
            <w:r w:rsidRPr="002E205F">
              <w:rPr>
                <w:rFonts w:ascii="Arial" w:hAnsi="Arial" w:cs="Arial"/>
                <w:spacing w:val="1"/>
              </w:rPr>
              <w:t>Th</w:t>
            </w:r>
            <w:r w:rsidRPr="002E205F">
              <w:rPr>
                <w:rFonts w:ascii="Arial" w:hAnsi="Arial" w:cs="Arial"/>
              </w:rPr>
              <w:t>e</w:t>
            </w:r>
            <w:r w:rsidRPr="002E205F">
              <w:rPr>
                <w:rFonts w:ascii="Arial" w:hAnsi="Arial" w:cs="Arial"/>
                <w:spacing w:val="-2"/>
              </w:rPr>
              <w:t xml:space="preserve"> </w:t>
            </w:r>
            <w:r w:rsidRPr="002E205F">
              <w:rPr>
                <w:rFonts w:ascii="Arial" w:hAnsi="Arial" w:cs="Arial"/>
                <w:spacing w:val="1"/>
              </w:rPr>
              <w:t>r</w:t>
            </w:r>
            <w:r w:rsidRPr="002E205F">
              <w:rPr>
                <w:rFonts w:ascii="Arial" w:hAnsi="Arial" w:cs="Arial"/>
              </w:rPr>
              <w:t>e</w:t>
            </w:r>
            <w:r w:rsidRPr="002E205F">
              <w:rPr>
                <w:rFonts w:ascii="Arial" w:hAnsi="Arial" w:cs="Arial"/>
                <w:spacing w:val="1"/>
              </w:rPr>
              <w:t>v</w:t>
            </w:r>
            <w:r w:rsidRPr="002E205F">
              <w:rPr>
                <w:rFonts w:ascii="Arial" w:hAnsi="Arial" w:cs="Arial"/>
              </w:rPr>
              <w:t>iew</w:t>
            </w:r>
            <w:r w:rsidRPr="002E205F">
              <w:rPr>
                <w:rFonts w:ascii="Arial" w:hAnsi="Arial" w:cs="Arial"/>
                <w:spacing w:val="-4"/>
              </w:rPr>
              <w:t xml:space="preserve"> </w:t>
            </w:r>
            <w:r w:rsidRPr="002E205F">
              <w:rPr>
                <w:rFonts w:ascii="Arial" w:hAnsi="Arial" w:cs="Arial"/>
                <w:spacing w:val="1"/>
              </w:rPr>
              <w:t>r</w:t>
            </w:r>
            <w:r w:rsidRPr="002E205F">
              <w:rPr>
                <w:rFonts w:ascii="Arial" w:hAnsi="Arial" w:cs="Arial"/>
              </w:rPr>
              <w:t>elies</w:t>
            </w:r>
            <w:r w:rsidRPr="002E205F">
              <w:rPr>
                <w:rFonts w:ascii="Arial" w:hAnsi="Arial" w:cs="Arial"/>
                <w:spacing w:val="-4"/>
              </w:rPr>
              <w:t xml:space="preserve"> </w:t>
            </w:r>
            <w:r w:rsidRPr="002E205F">
              <w:rPr>
                <w:rFonts w:ascii="Arial" w:hAnsi="Arial" w:cs="Arial"/>
                <w:spacing w:val="1"/>
              </w:rPr>
              <w:t>o</w:t>
            </w:r>
            <w:r w:rsidRPr="002E205F">
              <w:rPr>
                <w:rFonts w:ascii="Arial" w:hAnsi="Arial" w:cs="Arial"/>
              </w:rPr>
              <w:t>n</w:t>
            </w:r>
            <w:r w:rsidRPr="002E205F">
              <w:rPr>
                <w:rFonts w:ascii="Arial" w:hAnsi="Arial" w:cs="Arial"/>
                <w:spacing w:val="-3"/>
              </w:rPr>
              <w:t xml:space="preserve"> </w:t>
            </w:r>
            <w:r w:rsidRPr="002E205F">
              <w:rPr>
                <w:rFonts w:ascii="Arial" w:hAnsi="Arial" w:cs="Arial"/>
                <w:spacing w:val="-1"/>
              </w:rPr>
              <w:t>s</w:t>
            </w:r>
            <w:r w:rsidRPr="002E205F">
              <w:rPr>
                <w:rFonts w:ascii="Arial" w:hAnsi="Arial" w:cs="Arial"/>
              </w:rPr>
              <w:t>ec</w:t>
            </w:r>
            <w:r w:rsidRPr="002E205F">
              <w:rPr>
                <w:rFonts w:ascii="Arial" w:hAnsi="Arial" w:cs="Arial"/>
                <w:spacing w:val="1"/>
              </w:rPr>
              <w:t>ond</w:t>
            </w:r>
            <w:r w:rsidRPr="002E205F">
              <w:rPr>
                <w:rFonts w:ascii="Arial" w:hAnsi="Arial" w:cs="Arial"/>
              </w:rPr>
              <w:t>a</w:t>
            </w:r>
            <w:r w:rsidRPr="002E205F">
              <w:rPr>
                <w:rFonts w:ascii="Arial" w:hAnsi="Arial" w:cs="Arial"/>
                <w:spacing w:val="-2"/>
              </w:rPr>
              <w:t>r</w:t>
            </w:r>
            <w:r w:rsidRPr="002E205F">
              <w:rPr>
                <w:rFonts w:ascii="Arial" w:hAnsi="Arial" w:cs="Arial"/>
              </w:rPr>
              <w:t>y</w:t>
            </w:r>
            <w:r w:rsidRPr="002E205F">
              <w:rPr>
                <w:rFonts w:ascii="Arial" w:hAnsi="Arial" w:cs="Arial"/>
                <w:spacing w:val="-6"/>
              </w:rPr>
              <w:t xml:space="preserve"> </w:t>
            </w:r>
            <w:r w:rsidRPr="002E205F">
              <w:rPr>
                <w:rFonts w:ascii="Arial" w:hAnsi="Arial" w:cs="Arial"/>
                <w:spacing w:val="1"/>
              </w:rPr>
              <w:t>d</w:t>
            </w:r>
            <w:r w:rsidRPr="002E205F">
              <w:rPr>
                <w:rFonts w:ascii="Arial" w:hAnsi="Arial" w:cs="Arial"/>
              </w:rPr>
              <w:t>ata,</w:t>
            </w:r>
            <w:r w:rsidRPr="002E205F">
              <w:rPr>
                <w:rFonts w:ascii="Arial" w:hAnsi="Arial" w:cs="Arial"/>
                <w:spacing w:val="-3"/>
              </w:rPr>
              <w:t xml:space="preserve"> </w:t>
            </w:r>
            <w:r w:rsidRPr="002E205F">
              <w:rPr>
                <w:rFonts w:ascii="Arial" w:hAnsi="Arial" w:cs="Arial"/>
              </w:rPr>
              <w:t>a</w:t>
            </w:r>
            <w:r w:rsidRPr="002E205F">
              <w:rPr>
                <w:rFonts w:ascii="Arial" w:hAnsi="Arial" w:cs="Arial"/>
                <w:spacing w:val="-1"/>
              </w:rPr>
              <w:t>n</w:t>
            </w:r>
            <w:r w:rsidRPr="002E205F">
              <w:rPr>
                <w:rFonts w:ascii="Arial" w:hAnsi="Arial" w:cs="Arial"/>
              </w:rPr>
              <w:t>d</w:t>
            </w:r>
            <w:r w:rsidRPr="002E205F">
              <w:rPr>
                <w:rFonts w:ascii="Arial" w:hAnsi="Arial" w:cs="Arial"/>
                <w:spacing w:val="-1"/>
              </w:rPr>
              <w:t xml:space="preserve"> </w:t>
            </w:r>
            <w:r w:rsidRPr="002E205F">
              <w:rPr>
                <w:rFonts w:ascii="Arial" w:hAnsi="Arial" w:cs="Arial"/>
              </w:rPr>
              <w:t>t</w:t>
            </w:r>
            <w:r w:rsidRPr="002E205F">
              <w:rPr>
                <w:rFonts w:ascii="Arial" w:hAnsi="Arial" w:cs="Arial"/>
                <w:spacing w:val="1"/>
              </w:rPr>
              <w:t>h</w:t>
            </w:r>
            <w:r w:rsidRPr="002E205F">
              <w:rPr>
                <w:rFonts w:ascii="Arial" w:hAnsi="Arial" w:cs="Arial"/>
              </w:rPr>
              <w:t>e</w:t>
            </w:r>
            <w:r w:rsidRPr="002E205F">
              <w:rPr>
                <w:rFonts w:ascii="Arial" w:hAnsi="Arial" w:cs="Arial"/>
                <w:spacing w:val="1"/>
              </w:rPr>
              <w:t>r</w:t>
            </w:r>
            <w:r w:rsidRPr="002E205F">
              <w:rPr>
                <w:rFonts w:ascii="Arial" w:hAnsi="Arial" w:cs="Arial"/>
                <w:spacing w:val="-2"/>
              </w:rPr>
              <w:t>e</w:t>
            </w:r>
            <w:r w:rsidRPr="002E205F">
              <w:rPr>
                <w:rFonts w:ascii="Arial" w:hAnsi="Arial" w:cs="Arial"/>
                <w:spacing w:val="1"/>
              </w:rPr>
              <w:t>for</w:t>
            </w:r>
            <w:r w:rsidRPr="002E205F">
              <w:rPr>
                <w:rFonts w:ascii="Arial" w:hAnsi="Arial" w:cs="Arial"/>
              </w:rPr>
              <w:t>e c</w:t>
            </w:r>
            <w:r w:rsidRPr="002E205F">
              <w:rPr>
                <w:rFonts w:ascii="Arial" w:hAnsi="Arial" w:cs="Arial"/>
                <w:spacing w:val="1"/>
              </w:rPr>
              <w:t>on</w:t>
            </w:r>
            <w:r w:rsidRPr="002E205F">
              <w:rPr>
                <w:rFonts w:ascii="Arial" w:hAnsi="Arial" w:cs="Arial"/>
              </w:rPr>
              <w:t>cl</w:t>
            </w:r>
            <w:r w:rsidRPr="002E205F">
              <w:rPr>
                <w:rFonts w:ascii="Arial" w:hAnsi="Arial" w:cs="Arial"/>
                <w:spacing w:val="1"/>
              </w:rPr>
              <w:t>u</w:t>
            </w:r>
            <w:r w:rsidRPr="002E205F">
              <w:rPr>
                <w:rFonts w:ascii="Arial" w:hAnsi="Arial" w:cs="Arial"/>
                <w:spacing w:val="-1"/>
              </w:rPr>
              <w:t>s</w:t>
            </w:r>
            <w:r w:rsidRPr="002E205F">
              <w:rPr>
                <w:rFonts w:ascii="Arial" w:hAnsi="Arial" w:cs="Arial"/>
              </w:rPr>
              <w:t>i</w:t>
            </w:r>
            <w:r w:rsidRPr="002E205F">
              <w:rPr>
                <w:rFonts w:ascii="Arial" w:hAnsi="Arial" w:cs="Arial"/>
                <w:spacing w:val="1"/>
              </w:rPr>
              <w:t>on</w:t>
            </w:r>
            <w:r w:rsidRPr="002E205F">
              <w:rPr>
                <w:rFonts w:ascii="Arial" w:hAnsi="Arial" w:cs="Arial"/>
              </w:rPr>
              <w:t>s</w:t>
            </w:r>
            <w:r w:rsidRPr="002E205F">
              <w:rPr>
                <w:rFonts w:ascii="Arial" w:hAnsi="Arial" w:cs="Arial"/>
                <w:spacing w:val="-9"/>
              </w:rPr>
              <w:t xml:space="preserve"> </w:t>
            </w:r>
            <w:r w:rsidRPr="002E205F">
              <w:rPr>
                <w:rFonts w:ascii="Arial" w:hAnsi="Arial" w:cs="Arial"/>
              </w:rPr>
              <w:t>a</w:t>
            </w:r>
            <w:r w:rsidRPr="002E205F">
              <w:rPr>
                <w:rFonts w:ascii="Arial" w:hAnsi="Arial" w:cs="Arial"/>
                <w:spacing w:val="1"/>
              </w:rPr>
              <w:t>r</w:t>
            </w:r>
            <w:r w:rsidRPr="002E205F">
              <w:rPr>
                <w:rFonts w:ascii="Arial" w:hAnsi="Arial" w:cs="Arial"/>
              </w:rPr>
              <w:t>e</w:t>
            </w:r>
            <w:r w:rsidRPr="002E205F">
              <w:rPr>
                <w:rFonts w:ascii="Arial" w:hAnsi="Arial" w:cs="Arial"/>
                <w:spacing w:val="-1"/>
              </w:rPr>
              <w:t xml:space="preserve"> </w:t>
            </w:r>
            <w:r w:rsidRPr="002E205F">
              <w:rPr>
                <w:rFonts w:ascii="Arial" w:hAnsi="Arial" w:cs="Arial"/>
              </w:rPr>
              <w:t>c</w:t>
            </w:r>
            <w:r w:rsidRPr="002E205F">
              <w:rPr>
                <w:rFonts w:ascii="Arial" w:hAnsi="Arial" w:cs="Arial"/>
                <w:spacing w:val="-1"/>
              </w:rPr>
              <w:t>o</w:t>
            </w:r>
            <w:r w:rsidRPr="002E205F">
              <w:rPr>
                <w:rFonts w:ascii="Arial" w:hAnsi="Arial" w:cs="Arial"/>
                <w:spacing w:val="1"/>
              </w:rPr>
              <w:t>n</w:t>
            </w:r>
            <w:r w:rsidRPr="002E205F">
              <w:rPr>
                <w:rFonts w:ascii="Arial" w:hAnsi="Arial" w:cs="Arial"/>
                <w:spacing w:val="-1"/>
              </w:rPr>
              <w:t>s</w:t>
            </w:r>
            <w:r w:rsidRPr="002E205F">
              <w:rPr>
                <w:rFonts w:ascii="Arial" w:hAnsi="Arial" w:cs="Arial"/>
              </w:rPr>
              <w:t>t</w:t>
            </w:r>
            <w:r w:rsidRPr="002E205F">
              <w:rPr>
                <w:rFonts w:ascii="Arial" w:hAnsi="Arial" w:cs="Arial"/>
                <w:spacing w:val="1"/>
              </w:rPr>
              <w:t>r</w:t>
            </w:r>
            <w:r w:rsidRPr="002E205F">
              <w:rPr>
                <w:rFonts w:ascii="Arial" w:hAnsi="Arial" w:cs="Arial"/>
              </w:rPr>
              <w:t>ai</w:t>
            </w:r>
            <w:r w:rsidRPr="002E205F">
              <w:rPr>
                <w:rFonts w:ascii="Arial" w:hAnsi="Arial" w:cs="Arial"/>
                <w:spacing w:val="1"/>
              </w:rPr>
              <w:t>n</w:t>
            </w:r>
            <w:r w:rsidRPr="002E205F">
              <w:rPr>
                <w:rFonts w:ascii="Arial" w:hAnsi="Arial" w:cs="Arial"/>
              </w:rPr>
              <w:t>ed</w:t>
            </w:r>
            <w:r w:rsidRPr="002E205F">
              <w:rPr>
                <w:rFonts w:ascii="Arial" w:hAnsi="Arial" w:cs="Arial"/>
                <w:spacing w:val="-7"/>
              </w:rPr>
              <w:t xml:space="preserve"> </w:t>
            </w:r>
            <w:r w:rsidRPr="002E205F">
              <w:rPr>
                <w:rFonts w:ascii="Arial" w:hAnsi="Arial" w:cs="Arial"/>
                <w:spacing w:val="-1"/>
              </w:rPr>
              <w:t>b</w:t>
            </w:r>
            <w:r w:rsidRPr="002E205F">
              <w:rPr>
                <w:rFonts w:ascii="Arial" w:hAnsi="Arial" w:cs="Arial"/>
              </w:rPr>
              <w:t>y t</w:t>
            </w:r>
            <w:r w:rsidRPr="002E205F">
              <w:rPr>
                <w:rFonts w:ascii="Arial" w:hAnsi="Arial" w:cs="Arial"/>
                <w:spacing w:val="1"/>
              </w:rPr>
              <w:t>h</w:t>
            </w:r>
            <w:r w:rsidRPr="002E205F">
              <w:rPr>
                <w:rFonts w:ascii="Arial" w:hAnsi="Arial" w:cs="Arial"/>
              </w:rPr>
              <w:t>e</w:t>
            </w:r>
            <w:r w:rsidRPr="002E205F">
              <w:rPr>
                <w:rFonts w:ascii="Arial" w:hAnsi="Arial" w:cs="Arial"/>
                <w:spacing w:val="-1"/>
              </w:rPr>
              <w:t xml:space="preserve"> q</w:t>
            </w:r>
            <w:r w:rsidRPr="002E205F">
              <w:rPr>
                <w:rFonts w:ascii="Arial" w:hAnsi="Arial" w:cs="Arial"/>
                <w:spacing w:val="1"/>
              </w:rPr>
              <w:t>u</w:t>
            </w:r>
            <w:r w:rsidRPr="002E205F">
              <w:rPr>
                <w:rFonts w:ascii="Arial" w:hAnsi="Arial" w:cs="Arial"/>
              </w:rPr>
              <w:t>ality</w:t>
            </w:r>
            <w:r w:rsidRPr="002E205F">
              <w:rPr>
                <w:rFonts w:ascii="Arial" w:hAnsi="Arial" w:cs="Arial"/>
                <w:spacing w:val="-4"/>
              </w:rPr>
              <w:t xml:space="preserve"> </w:t>
            </w:r>
            <w:r w:rsidRPr="002E205F">
              <w:rPr>
                <w:rFonts w:ascii="Arial" w:hAnsi="Arial" w:cs="Arial"/>
              </w:rPr>
              <w:t>a</w:t>
            </w:r>
            <w:r w:rsidRPr="002E205F">
              <w:rPr>
                <w:rFonts w:ascii="Arial" w:hAnsi="Arial" w:cs="Arial"/>
                <w:spacing w:val="1"/>
              </w:rPr>
              <w:t>n</w:t>
            </w:r>
            <w:r w:rsidRPr="002E205F">
              <w:rPr>
                <w:rFonts w:ascii="Arial" w:hAnsi="Arial" w:cs="Arial"/>
              </w:rPr>
              <w:t>d</w:t>
            </w:r>
            <w:r w:rsidRPr="002E205F">
              <w:rPr>
                <w:rFonts w:ascii="Arial" w:hAnsi="Arial" w:cs="Arial"/>
                <w:spacing w:val="-1"/>
              </w:rPr>
              <w:t xml:space="preserve"> s</w:t>
            </w:r>
            <w:r w:rsidRPr="002E205F">
              <w:rPr>
                <w:rFonts w:ascii="Arial" w:hAnsi="Arial" w:cs="Arial"/>
              </w:rPr>
              <w:t>c</w:t>
            </w:r>
            <w:r w:rsidRPr="002E205F">
              <w:rPr>
                <w:rFonts w:ascii="Arial" w:hAnsi="Arial" w:cs="Arial"/>
                <w:spacing w:val="-1"/>
              </w:rPr>
              <w:t>o</w:t>
            </w:r>
            <w:r w:rsidRPr="002E205F">
              <w:rPr>
                <w:rFonts w:ascii="Arial" w:hAnsi="Arial" w:cs="Arial"/>
                <w:spacing w:val="1"/>
              </w:rPr>
              <w:t>p</w:t>
            </w:r>
            <w:r w:rsidRPr="002E205F">
              <w:rPr>
                <w:rFonts w:ascii="Arial" w:hAnsi="Arial" w:cs="Arial"/>
              </w:rPr>
              <w:t>e</w:t>
            </w:r>
            <w:r w:rsidRPr="002E205F">
              <w:rPr>
                <w:rFonts w:ascii="Arial" w:hAnsi="Arial" w:cs="Arial"/>
                <w:spacing w:val="-4"/>
              </w:rPr>
              <w:t xml:space="preserve"> </w:t>
            </w:r>
            <w:r w:rsidRPr="002E205F">
              <w:rPr>
                <w:rFonts w:ascii="Arial" w:hAnsi="Arial" w:cs="Arial"/>
                <w:spacing w:val="1"/>
              </w:rPr>
              <w:t>o</w:t>
            </w:r>
            <w:r w:rsidRPr="002E205F">
              <w:rPr>
                <w:rFonts w:ascii="Arial" w:hAnsi="Arial" w:cs="Arial"/>
              </w:rPr>
              <w:t>f</w:t>
            </w:r>
            <w:r w:rsidRPr="002E205F">
              <w:rPr>
                <w:rFonts w:ascii="Arial" w:hAnsi="Arial" w:cs="Arial"/>
                <w:spacing w:val="-3"/>
              </w:rPr>
              <w:t xml:space="preserve"> </w:t>
            </w:r>
            <w:r w:rsidRPr="002E205F">
              <w:rPr>
                <w:rFonts w:ascii="Arial" w:hAnsi="Arial" w:cs="Arial"/>
              </w:rPr>
              <w:t>t</w:t>
            </w:r>
            <w:r w:rsidRPr="002E205F">
              <w:rPr>
                <w:rFonts w:ascii="Arial" w:hAnsi="Arial" w:cs="Arial"/>
                <w:spacing w:val="1"/>
              </w:rPr>
              <w:t>he or</w:t>
            </w:r>
            <w:r w:rsidRPr="002E205F">
              <w:rPr>
                <w:rFonts w:ascii="Arial" w:hAnsi="Arial" w:cs="Arial"/>
              </w:rPr>
              <w:t>i</w:t>
            </w:r>
            <w:r w:rsidRPr="002E205F">
              <w:rPr>
                <w:rFonts w:ascii="Arial" w:hAnsi="Arial" w:cs="Arial"/>
                <w:spacing w:val="1"/>
              </w:rPr>
              <w:t>g</w:t>
            </w:r>
            <w:r w:rsidRPr="002E205F">
              <w:rPr>
                <w:rFonts w:ascii="Arial" w:hAnsi="Arial" w:cs="Arial"/>
              </w:rPr>
              <w:t>i</w:t>
            </w:r>
            <w:r w:rsidRPr="002E205F">
              <w:rPr>
                <w:rFonts w:ascii="Arial" w:hAnsi="Arial" w:cs="Arial"/>
                <w:spacing w:val="1"/>
              </w:rPr>
              <w:t>n</w:t>
            </w:r>
            <w:r w:rsidRPr="002E205F">
              <w:rPr>
                <w:rFonts w:ascii="Arial" w:hAnsi="Arial" w:cs="Arial"/>
              </w:rPr>
              <w:t>al</w:t>
            </w:r>
            <w:r w:rsidRPr="002E205F">
              <w:rPr>
                <w:rFonts w:ascii="Arial" w:hAnsi="Arial" w:cs="Arial"/>
                <w:spacing w:val="-6"/>
              </w:rPr>
              <w:t xml:space="preserve"> </w:t>
            </w:r>
            <w:r w:rsidRPr="002E205F">
              <w:rPr>
                <w:rFonts w:ascii="Arial" w:hAnsi="Arial" w:cs="Arial"/>
                <w:spacing w:val="-1"/>
              </w:rPr>
              <w:t>s</w:t>
            </w:r>
            <w:r w:rsidRPr="002E205F">
              <w:rPr>
                <w:rFonts w:ascii="Arial" w:hAnsi="Arial" w:cs="Arial"/>
              </w:rPr>
              <w:t>t</w:t>
            </w:r>
            <w:r w:rsidRPr="002E205F">
              <w:rPr>
                <w:rFonts w:ascii="Arial" w:hAnsi="Arial" w:cs="Arial"/>
                <w:spacing w:val="1"/>
              </w:rPr>
              <w:t>ud</w:t>
            </w:r>
            <w:r w:rsidRPr="002E205F">
              <w:rPr>
                <w:rFonts w:ascii="Arial" w:hAnsi="Arial" w:cs="Arial"/>
              </w:rPr>
              <w:t>ies</w:t>
            </w:r>
          </w:p>
          <w:p w14:paraId="2815F30C" w14:textId="77777777" w:rsidR="00DA1376" w:rsidRPr="002E205F" w:rsidRDefault="00D837EB">
            <w:pPr>
              <w:spacing w:before="15"/>
              <w:ind w:left="462"/>
              <w:rPr>
                <w:rFonts w:ascii="Arial" w:hAnsi="Arial" w:cs="Arial"/>
              </w:rPr>
            </w:pPr>
            <w:r w:rsidRPr="002E205F">
              <w:rPr>
                <w:rFonts w:ascii="Arial" w:hAnsi="Arial" w:cs="Arial"/>
                <w:w w:val="130"/>
              </w:rPr>
              <w:t xml:space="preserve">•   </w:t>
            </w:r>
            <w:r w:rsidRPr="002E205F">
              <w:rPr>
                <w:rFonts w:ascii="Arial" w:hAnsi="Arial" w:cs="Arial"/>
                <w:spacing w:val="8"/>
                <w:w w:val="130"/>
              </w:rPr>
              <w:t xml:space="preserve"> </w:t>
            </w:r>
            <w:r w:rsidRPr="002E205F">
              <w:rPr>
                <w:rFonts w:ascii="Arial" w:hAnsi="Arial" w:cs="Arial"/>
                <w:spacing w:val="1"/>
              </w:rPr>
              <w:t>Th</w:t>
            </w:r>
            <w:r w:rsidRPr="002E205F">
              <w:rPr>
                <w:rFonts w:ascii="Arial" w:hAnsi="Arial" w:cs="Arial"/>
              </w:rPr>
              <w:t>e</w:t>
            </w:r>
            <w:r w:rsidRPr="002E205F">
              <w:rPr>
                <w:rFonts w:ascii="Arial" w:hAnsi="Arial" w:cs="Arial"/>
                <w:spacing w:val="-2"/>
              </w:rPr>
              <w:t xml:space="preserve"> </w:t>
            </w:r>
            <w:r w:rsidRPr="002E205F">
              <w:rPr>
                <w:rFonts w:ascii="Arial" w:hAnsi="Arial" w:cs="Arial"/>
                <w:spacing w:val="1"/>
              </w:rPr>
              <w:t>r</w:t>
            </w:r>
            <w:r w:rsidRPr="002E205F">
              <w:rPr>
                <w:rFonts w:ascii="Arial" w:hAnsi="Arial" w:cs="Arial"/>
              </w:rPr>
              <w:t>e</w:t>
            </w:r>
            <w:r w:rsidRPr="002E205F">
              <w:rPr>
                <w:rFonts w:ascii="Arial" w:hAnsi="Arial" w:cs="Arial"/>
                <w:spacing w:val="1"/>
              </w:rPr>
              <w:t>v</w:t>
            </w:r>
            <w:r w:rsidRPr="002E205F">
              <w:rPr>
                <w:rFonts w:ascii="Arial" w:hAnsi="Arial" w:cs="Arial"/>
              </w:rPr>
              <w:t>iew</w:t>
            </w:r>
            <w:r w:rsidRPr="002E205F">
              <w:rPr>
                <w:rFonts w:ascii="Arial" w:hAnsi="Arial" w:cs="Arial"/>
                <w:spacing w:val="-4"/>
              </w:rPr>
              <w:t xml:space="preserve"> </w:t>
            </w:r>
            <w:r w:rsidRPr="002E205F">
              <w:rPr>
                <w:rFonts w:ascii="Arial" w:hAnsi="Arial" w:cs="Arial"/>
                <w:spacing w:val="-1"/>
              </w:rPr>
              <w:t>d</w:t>
            </w:r>
            <w:r w:rsidRPr="002E205F">
              <w:rPr>
                <w:rFonts w:ascii="Arial" w:hAnsi="Arial" w:cs="Arial"/>
                <w:spacing w:val="1"/>
              </w:rPr>
              <w:t>o</w:t>
            </w:r>
            <w:r w:rsidRPr="002E205F">
              <w:rPr>
                <w:rFonts w:ascii="Arial" w:hAnsi="Arial" w:cs="Arial"/>
              </w:rPr>
              <w:t>es</w:t>
            </w:r>
            <w:r w:rsidRPr="002E205F">
              <w:rPr>
                <w:rFonts w:ascii="Arial" w:hAnsi="Arial" w:cs="Arial"/>
                <w:spacing w:val="-4"/>
              </w:rPr>
              <w:t xml:space="preserve"> </w:t>
            </w:r>
            <w:r w:rsidRPr="002E205F">
              <w:rPr>
                <w:rFonts w:ascii="Arial" w:hAnsi="Arial" w:cs="Arial"/>
                <w:spacing w:val="1"/>
              </w:rPr>
              <w:t>no</w:t>
            </w:r>
            <w:r w:rsidRPr="002E205F">
              <w:rPr>
                <w:rFonts w:ascii="Arial" w:hAnsi="Arial" w:cs="Arial"/>
              </w:rPr>
              <w:t>t</w:t>
            </w:r>
            <w:r w:rsidRPr="002E205F">
              <w:rPr>
                <w:rFonts w:ascii="Arial" w:hAnsi="Arial" w:cs="Arial"/>
                <w:spacing w:val="-3"/>
              </w:rPr>
              <w:t xml:space="preserve"> </w:t>
            </w:r>
            <w:r w:rsidRPr="002E205F">
              <w:rPr>
                <w:rFonts w:ascii="Arial" w:hAnsi="Arial" w:cs="Arial"/>
              </w:rPr>
              <w:t>a</w:t>
            </w:r>
            <w:r w:rsidRPr="002E205F">
              <w:rPr>
                <w:rFonts w:ascii="Arial" w:hAnsi="Arial" w:cs="Arial"/>
                <w:spacing w:val="-1"/>
              </w:rPr>
              <w:t>d</w:t>
            </w:r>
            <w:r w:rsidRPr="002E205F">
              <w:rPr>
                <w:rFonts w:ascii="Arial" w:hAnsi="Arial" w:cs="Arial"/>
                <w:spacing w:val="1"/>
              </w:rPr>
              <w:t>dr</w:t>
            </w:r>
            <w:r w:rsidRPr="002E205F">
              <w:rPr>
                <w:rFonts w:ascii="Arial" w:hAnsi="Arial" w:cs="Arial"/>
              </w:rPr>
              <w:t>e</w:t>
            </w:r>
            <w:r w:rsidRPr="002E205F">
              <w:rPr>
                <w:rFonts w:ascii="Arial" w:hAnsi="Arial" w:cs="Arial"/>
                <w:spacing w:val="-1"/>
              </w:rPr>
              <w:t>s</w:t>
            </w:r>
            <w:r w:rsidRPr="002E205F">
              <w:rPr>
                <w:rFonts w:ascii="Arial" w:hAnsi="Arial" w:cs="Arial"/>
              </w:rPr>
              <w:t>s</w:t>
            </w:r>
            <w:r w:rsidRPr="002E205F">
              <w:rPr>
                <w:rFonts w:ascii="Arial" w:hAnsi="Arial" w:cs="Arial"/>
                <w:spacing w:val="-6"/>
              </w:rPr>
              <w:t xml:space="preserve"> </w:t>
            </w:r>
            <w:r w:rsidRPr="002E205F">
              <w:rPr>
                <w:rFonts w:ascii="Arial" w:hAnsi="Arial" w:cs="Arial"/>
              </w:rPr>
              <w:t>all</w:t>
            </w:r>
            <w:r w:rsidRPr="002E205F">
              <w:rPr>
                <w:rFonts w:ascii="Arial" w:hAnsi="Arial" w:cs="Arial"/>
                <w:spacing w:val="-2"/>
              </w:rPr>
              <w:t xml:space="preserve"> </w:t>
            </w:r>
            <w:r w:rsidRPr="002E205F">
              <w:rPr>
                <w:rFonts w:ascii="Arial" w:hAnsi="Arial" w:cs="Arial"/>
                <w:spacing w:val="1"/>
              </w:rPr>
              <w:t>g</w:t>
            </w:r>
            <w:r w:rsidRPr="002E205F">
              <w:rPr>
                <w:rFonts w:ascii="Arial" w:hAnsi="Arial" w:cs="Arial"/>
              </w:rPr>
              <w:t>e</w:t>
            </w:r>
            <w:r w:rsidRPr="002E205F">
              <w:rPr>
                <w:rFonts w:ascii="Arial" w:hAnsi="Arial" w:cs="Arial"/>
                <w:spacing w:val="1"/>
              </w:rPr>
              <w:t>ogr</w:t>
            </w:r>
            <w:r w:rsidRPr="002E205F">
              <w:rPr>
                <w:rFonts w:ascii="Arial" w:hAnsi="Arial" w:cs="Arial"/>
              </w:rPr>
              <w:t>a</w:t>
            </w:r>
            <w:r w:rsidRPr="002E205F">
              <w:rPr>
                <w:rFonts w:ascii="Arial" w:hAnsi="Arial" w:cs="Arial"/>
                <w:spacing w:val="-1"/>
              </w:rPr>
              <w:t>p</w:t>
            </w:r>
            <w:r w:rsidRPr="002E205F">
              <w:rPr>
                <w:rFonts w:ascii="Arial" w:hAnsi="Arial" w:cs="Arial"/>
                <w:spacing w:val="1"/>
              </w:rPr>
              <w:t>h</w:t>
            </w:r>
            <w:r w:rsidRPr="002E205F">
              <w:rPr>
                <w:rFonts w:ascii="Arial" w:hAnsi="Arial" w:cs="Arial"/>
              </w:rPr>
              <w:t>ical</w:t>
            </w:r>
            <w:r w:rsidRPr="002E205F">
              <w:rPr>
                <w:rFonts w:ascii="Arial" w:hAnsi="Arial" w:cs="Arial"/>
                <w:spacing w:val="-10"/>
              </w:rPr>
              <w:t xml:space="preserve"> </w:t>
            </w:r>
            <w:r w:rsidRPr="002E205F">
              <w:rPr>
                <w:rFonts w:ascii="Arial" w:hAnsi="Arial" w:cs="Arial"/>
                <w:spacing w:val="1"/>
              </w:rPr>
              <w:t>r</w:t>
            </w:r>
            <w:r w:rsidRPr="002E205F">
              <w:rPr>
                <w:rFonts w:ascii="Arial" w:hAnsi="Arial" w:cs="Arial"/>
              </w:rPr>
              <w:t>e</w:t>
            </w:r>
            <w:r w:rsidRPr="002E205F">
              <w:rPr>
                <w:rFonts w:ascii="Arial" w:hAnsi="Arial" w:cs="Arial"/>
                <w:spacing w:val="1"/>
              </w:rPr>
              <w:t>g</w:t>
            </w:r>
            <w:r w:rsidRPr="002E205F">
              <w:rPr>
                <w:rFonts w:ascii="Arial" w:hAnsi="Arial" w:cs="Arial"/>
              </w:rPr>
              <w:t>i</w:t>
            </w:r>
            <w:r w:rsidRPr="002E205F">
              <w:rPr>
                <w:rFonts w:ascii="Arial" w:hAnsi="Arial" w:cs="Arial"/>
                <w:spacing w:val="-1"/>
              </w:rPr>
              <w:t>o</w:t>
            </w:r>
            <w:r w:rsidRPr="002E205F">
              <w:rPr>
                <w:rFonts w:ascii="Arial" w:hAnsi="Arial" w:cs="Arial"/>
                <w:spacing w:val="1"/>
              </w:rPr>
              <w:t>n</w:t>
            </w:r>
            <w:r w:rsidRPr="002E205F">
              <w:rPr>
                <w:rFonts w:ascii="Arial" w:hAnsi="Arial" w:cs="Arial"/>
              </w:rPr>
              <w:t>s</w:t>
            </w:r>
            <w:r w:rsidRPr="002E205F">
              <w:rPr>
                <w:rFonts w:ascii="Arial" w:hAnsi="Arial" w:cs="Arial"/>
                <w:spacing w:val="-6"/>
              </w:rPr>
              <w:t xml:space="preserve"> </w:t>
            </w:r>
            <w:r w:rsidRPr="002E205F">
              <w:rPr>
                <w:rFonts w:ascii="Arial" w:hAnsi="Arial" w:cs="Arial"/>
              </w:rPr>
              <w:t>e</w:t>
            </w:r>
            <w:r w:rsidRPr="002E205F">
              <w:rPr>
                <w:rFonts w:ascii="Arial" w:hAnsi="Arial" w:cs="Arial"/>
                <w:spacing w:val="1"/>
              </w:rPr>
              <w:t>qu</w:t>
            </w:r>
            <w:r w:rsidRPr="002E205F">
              <w:rPr>
                <w:rFonts w:ascii="Arial" w:hAnsi="Arial" w:cs="Arial"/>
              </w:rPr>
              <w:t>al</w:t>
            </w:r>
            <w:r w:rsidRPr="002E205F">
              <w:rPr>
                <w:rFonts w:ascii="Arial" w:hAnsi="Arial" w:cs="Arial"/>
                <w:spacing w:val="-3"/>
              </w:rPr>
              <w:t>l</w:t>
            </w:r>
            <w:r w:rsidRPr="002E205F">
              <w:rPr>
                <w:rFonts w:ascii="Arial" w:hAnsi="Arial" w:cs="Arial"/>
              </w:rPr>
              <w:t>y</w:t>
            </w:r>
          </w:p>
          <w:p w14:paraId="6D19EA20" w14:textId="77777777" w:rsidR="00DA1376" w:rsidRPr="002E205F" w:rsidRDefault="00D837EB">
            <w:pPr>
              <w:tabs>
                <w:tab w:val="left" w:pos="820"/>
              </w:tabs>
              <w:ind w:left="822" w:right="210" w:hanging="360"/>
              <w:rPr>
                <w:rFonts w:ascii="Arial" w:hAnsi="Arial" w:cs="Arial"/>
              </w:rPr>
            </w:pPr>
            <w:r w:rsidRPr="002E205F">
              <w:rPr>
                <w:rFonts w:ascii="Arial" w:hAnsi="Arial" w:cs="Arial"/>
                <w:spacing w:val="1"/>
              </w:rPr>
              <w:t>7</w:t>
            </w:r>
            <w:r w:rsidRPr="002E205F">
              <w:rPr>
                <w:rFonts w:ascii="Arial" w:hAnsi="Arial" w:cs="Arial"/>
              </w:rPr>
              <w:t>.</w:t>
            </w:r>
            <w:r w:rsidRPr="002E205F">
              <w:rPr>
                <w:rFonts w:ascii="Arial" w:hAnsi="Arial" w:cs="Arial"/>
              </w:rPr>
              <w:tab/>
            </w:r>
            <w:r w:rsidRPr="002E205F">
              <w:rPr>
                <w:rFonts w:ascii="Arial" w:hAnsi="Arial" w:cs="Arial"/>
                <w:spacing w:val="-1"/>
              </w:rPr>
              <w:t>C</w:t>
            </w:r>
            <w:r w:rsidRPr="002E205F">
              <w:rPr>
                <w:rFonts w:ascii="Arial" w:hAnsi="Arial" w:cs="Arial"/>
                <w:spacing w:val="1"/>
              </w:rPr>
              <w:t>on</w:t>
            </w:r>
            <w:r w:rsidRPr="002E205F">
              <w:rPr>
                <w:rFonts w:ascii="Arial" w:hAnsi="Arial" w:cs="Arial"/>
              </w:rPr>
              <w:t>cl</w:t>
            </w:r>
            <w:r w:rsidRPr="002E205F">
              <w:rPr>
                <w:rFonts w:ascii="Arial" w:hAnsi="Arial" w:cs="Arial"/>
                <w:spacing w:val="1"/>
              </w:rPr>
              <w:t>u</w:t>
            </w:r>
            <w:r w:rsidRPr="002E205F">
              <w:rPr>
                <w:rFonts w:ascii="Arial" w:hAnsi="Arial" w:cs="Arial"/>
                <w:spacing w:val="-1"/>
              </w:rPr>
              <w:t>s</w:t>
            </w:r>
            <w:r w:rsidRPr="002E205F">
              <w:rPr>
                <w:rFonts w:ascii="Arial" w:hAnsi="Arial" w:cs="Arial"/>
              </w:rPr>
              <w:t>i</w:t>
            </w:r>
            <w:r w:rsidRPr="002E205F">
              <w:rPr>
                <w:rFonts w:ascii="Arial" w:hAnsi="Arial" w:cs="Arial"/>
                <w:spacing w:val="1"/>
              </w:rPr>
              <w:t>o</w:t>
            </w:r>
            <w:r w:rsidRPr="002E205F">
              <w:rPr>
                <w:rFonts w:ascii="Arial" w:hAnsi="Arial" w:cs="Arial"/>
              </w:rPr>
              <w:t>n</w:t>
            </w:r>
            <w:r w:rsidRPr="002E205F">
              <w:rPr>
                <w:rFonts w:ascii="Arial" w:hAnsi="Arial" w:cs="Arial"/>
                <w:spacing w:val="-7"/>
              </w:rPr>
              <w:t xml:space="preserve"> </w:t>
            </w:r>
            <w:r w:rsidRPr="002E205F">
              <w:rPr>
                <w:rFonts w:ascii="Arial" w:hAnsi="Arial" w:cs="Arial"/>
                <w:spacing w:val="-1"/>
              </w:rPr>
              <w:t>s</w:t>
            </w:r>
            <w:r w:rsidRPr="002E205F">
              <w:rPr>
                <w:rFonts w:ascii="Arial" w:hAnsi="Arial" w:cs="Arial"/>
                <w:spacing w:val="1"/>
              </w:rPr>
              <w:t>hou</w:t>
            </w:r>
            <w:r w:rsidRPr="002E205F">
              <w:rPr>
                <w:rFonts w:ascii="Arial" w:hAnsi="Arial" w:cs="Arial"/>
              </w:rPr>
              <w:t>ld</w:t>
            </w:r>
            <w:r w:rsidRPr="002E205F">
              <w:rPr>
                <w:rFonts w:ascii="Arial" w:hAnsi="Arial" w:cs="Arial"/>
                <w:spacing w:val="-6"/>
              </w:rPr>
              <w:t xml:space="preserve"> </w:t>
            </w:r>
            <w:r w:rsidRPr="002E205F">
              <w:rPr>
                <w:rFonts w:ascii="Arial" w:hAnsi="Arial" w:cs="Arial"/>
                <w:spacing w:val="1"/>
              </w:rPr>
              <w:t>pr</w:t>
            </w:r>
            <w:r w:rsidRPr="002E205F">
              <w:rPr>
                <w:rFonts w:ascii="Arial" w:hAnsi="Arial" w:cs="Arial"/>
                <w:spacing w:val="-1"/>
              </w:rPr>
              <w:t>o</w:t>
            </w:r>
            <w:r w:rsidRPr="002E205F">
              <w:rPr>
                <w:rFonts w:ascii="Arial" w:hAnsi="Arial" w:cs="Arial"/>
                <w:spacing w:val="1"/>
              </w:rPr>
              <w:t>v</w:t>
            </w:r>
            <w:r w:rsidRPr="002E205F">
              <w:rPr>
                <w:rFonts w:ascii="Arial" w:hAnsi="Arial" w:cs="Arial"/>
              </w:rPr>
              <w:t>i</w:t>
            </w:r>
            <w:r w:rsidRPr="002E205F">
              <w:rPr>
                <w:rFonts w:ascii="Arial" w:hAnsi="Arial" w:cs="Arial"/>
                <w:spacing w:val="1"/>
              </w:rPr>
              <w:t>d</w:t>
            </w:r>
            <w:r w:rsidRPr="002E205F">
              <w:rPr>
                <w:rFonts w:ascii="Arial" w:hAnsi="Arial" w:cs="Arial"/>
              </w:rPr>
              <w:t>e</w:t>
            </w:r>
            <w:r w:rsidRPr="002E205F">
              <w:rPr>
                <w:rFonts w:ascii="Arial" w:hAnsi="Arial" w:cs="Arial"/>
                <w:spacing w:val="-5"/>
              </w:rPr>
              <w:t xml:space="preserve"> </w:t>
            </w:r>
            <w:r w:rsidRPr="002E205F">
              <w:rPr>
                <w:rFonts w:ascii="Arial" w:hAnsi="Arial" w:cs="Arial"/>
              </w:rPr>
              <w:t>ac</w:t>
            </w:r>
            <w:r w:rsidRPr="002E205F">
              <w:rPr>
                <w:rFonts w:ascii="Arial" w:hAnsi="Arial" w:cs="Arial"/>
                <w:spacing w:val="-3"/>
              </w:rPr>
              <w:t>t</w:t>
            </w:r>
            <w:r w:rsidRPr="002E205F">
              <w:rPr>
                <w:rFonts w:ascii="Arial" w:hAnsi="Arial" w:cs="Arial"/>
              </w:rPr>
              <w:t>i</w:t>
            </w:r>
            <w:r w:rsidRPr="002E205F">
              <w:rPr>
                <w:rFonts w:ascii="Arial" w:hAnsi="Arial" w:cs="Arial"/>
                <w:spacing w:val="1"/>
              </w:rPr>
              <w:t>on</w:t>
            </w:r>
            <w:r w:rsidRPr="002E205F">
              <w:rPr>
                <w:rFonts w:ascii="Arial" w:hAnsi="Arial" w:cs="Arial"/>
              </w:rPr>
              <w:t>a</w:t>
            </w:r>
            <w:r w:rsidRPr="002E205F">
              <w:rPr>
                <w:rFonts w:ascii="Arial" w:hAnsi="Arial" w:cs="Arial"/>
                <w:spacing w:val="1"/>
              </w:rPr>
              <w:t>b</w:t>
            </w:r>
            <w:r w:rsidRPr="002E205F">
              <w:rPr>
                <w:rFonts w:ascii="Arial" w:hAnsi="Arial" w:cs="Arial"/>
              </w:rPr>
              <w:t>le</w:t>
            </w:r>
            <w:r w:rsidRPr="002E205F">
              <w:rPr>
                <w:rFonts w:ascii="Arial" w:hAnsi="Arial" w:cs="Arial"/>
                <w:spacing w:val="-7"/>
              </w:rPr>
              <w:t xml:space="preserve"> </w:t>
            </w:r>
            <w:r w:rsidRPr="002E205F">
              <w:rPr>
                <w:rFonts w:ascii="Arial" w:hAnsi="Arial" w:cs="Arial"/>
                <w:spacing w:val="1"/>
              </w:rPr>
              <w:t>r</w:t>
            </w:r>
            <w:r w:rsidRPr="002E205F">
              <w:rPr>
                <w:rFonts w:ascii="Arial" w:hAnsi="Arial" w:cs="Arial"/>
              </w:rPr>
              <w:t>ec</w:t>
            </w:r>
            <w:r w:rsidRPr="002E205F">
              <w:rPr>
                <w:rFonts w:ascii="Arial" w:hAnsi="Arial" w:cs="Arial"/>
                <w:spacing w:val="-1"/>
              </w:rPr>
              <w:t>o</w:t>
            </w:r>
            <w:r w:rsidRPr="002E205F">
              <w:rPr>
                <w:rFonts w:ascii="Arial" w:hAnsi="Arial" w:cs="Arial"/>
                <w:spacing w:val="1"/>
              </w:rPr>
              <w:t>mm</w:t>
            </w:r>
            <w:r w:rsidRPr="002E205F">
              <w:rPr>
                <w:rFonts w:ascii="Arial" w:hAnsi="Arial" w:cs="Arial"/>
              </w:rPr>
              <w:t>e</w:t>
            </w:r>
            <w:r w:rsidRPr="002E205F">
              <w:rPr>
                <w:rFonts w:ascii="Arial" w:hAnsi="Arial" w:cs="Arial"/>
                <w:spacing w:val="1"/>
              </w:rPr>
              <w:t>nd</w:t>
            </w:r>
            <w:r w:rsidRPr="002E205F">
              <w:rPr>
                <w:rFonts w:ascii="Arial" w:hAnsi="Arial" w:cs="Arial"/>
              </w:rPr>
              <w:t>at</w:t>
            </w:r>
            <w:r w:rsidRPr="002E205F">
              <w:rPr>
                <w:rFonts w:ascii="Arial" w:hAnsi="Arial" w:cs="Arial"/>
                <w:spacing w:val="-3"/>
              </w:rPr>
              <w:t>i</w:t>
            </w:r>
            <w:r w:rsidRPr="002E205F">
              <w:rPr>
                <w:rFonts w:ascii="Arial" w:hAnsi="Arial" w:cs="Arial"/>
                <w:spacing w:val="1"/>
              </w:rPr>
              <w:t>on</w:t>
            </w:r>
            <w:r w:rsidRPr="002E205F">
              <w:rPr>
                <w:rFonts w:ascii="Arial" w:hAnsi="Arial" w:cs="Arial"/>
              </w:rPr>
              <w:t>s</w:t>
            </w:r>
            <w:r w:rsidRPr="002E205F">
              <w:rPr>
                <w:rFonts w:ascii="Arial" w:hAnsi="Arial" w:cs="Arial"/>
                <w:spacing w:val="-14"/>
              </w:rPr>
              <w:t xml:space="preserve"> </w:t>
            </w:r>
            <w:r w:rsidRPr="002E205F">
              <w:rPr>
                <w:rFonts w:ascii="Arial" w:hAnsi="Arial" w:cs="Arial"/>
                <w:spacing w:val="1"/>
              </w:rPr>
              <w:t xml:space="preserve">by </w:t>
            </w:r>
            <w:r w:rsidRPr="002E205F">
              <w:rPr>
                <w:rFonts w:ascii="Arial" w:hAnsi="Arial" w:cs="Arial"/>
              </w:rPr>
              <w:t>li</w:t>
            </w:r>
            <w:r w:rsidRPr="002E205F">
              <w:rPr>
                <w:rFonts w:ascii="Arial" w:hAnsi="Arial" w:cs="Arial"/>
                <w:spacing w:val="1"/>
              </w:rPr>
              <w:t>nk</w:t>
            </w:r>
            <w:r w:rsidRPr="002E205F">
              <w:rPr>
                <w:rFonts w:ascii="Arial" w:hAnsi="Arial" w:cs="Arial"/>
              </w:rPr>
              <w:t>i</w:t>
            </w:r>
            <w:r w:rsidRPr="002E205F">
              <w:rPr>
                <w:rFonts w:ascii="Arial" w:hAnsi="Arial" w:cs="Arial"/>
                <w:spacing w:val="1"/>
              </w:rPr>
              <w:t>n</w:t>
            </w:r>
            <w:r w:rsidRPr="002E205F">
              <w:rPr>
                <w:rFonts w:ascii="Arial" w:hAnsi="Arial" w:cs="Arial"/>
              </w:rPr>
              <w:t>g</w:t>
            </w:r>
            <w:r w:rsidRPr="002E205F">
              <w:rPr>
                <w:rFonts w:ascii="Arial" w:hAnsi="Arial" w:cs="Arial"/>
                <w:spacing w:val="-4"/>
              </w:rPr>
              <w:t xml:space="preserve"> </w:t>
            </w:r>
            <w:r w:rsidRPr="002E205F">
              <w:rPr>
                <w:rFonts w:ascii="Arial" w:hAnsi="Arial" w:cs="Arial"/>
              </w:rPr>
              <w:t>each</w:t>
            </w:r>
            <w:r w:rsidRPr="002E205F">
              <w:rPr>
                <w:rFonts w:ascii="Arial" w:hAnsi="Arial" w:cs="Arial"/>
                <w:spacing w:val="-5"/>
              </w:rPr>
              <w:t xml:space="preserve"> </w:t>
            </w:r>
            <w:r w:rsidRPr="002E205F">
              <w:rPr>
                <w:rFonts w:ascii="Arial" w:hAnsi="Arial" w:cs="Arial"/>
                <w:spacing w:val="1"/>
              </w:rPr>
              <w:t>k</w:t>
            </w:r>
            <w:r w:rsidRPr="002E205F">
              <w:rPr>
                <w:rFonts w:ascii="Arial" w:hAnsi="Arial" w:cs="Arial"/>
              </w:rPr>
              <w:t>ey</w:t>
            </w:r>
            <w:r w:rsidRPr="002E205F">
              <w:rPr>
                <w:rFonts w:ascii="Arial" w:hAnsi="Arial" w:cs="Arial"/>
                <w:spacing w:val="-1"/>
              </w:rPr>
              <w:t xml:space="preserve"> </w:t>
            </w:r>
            <w:r w:rsidRPr="002E205F">
              <w:rPr>
                <w:rFonts w:ascii="Arial" w:hAnsi="Arial" w:cs="Arial"/>
                <w:spacing w:val="-3"/>
              </w:rPr>
              <w:t>i</w:t>
            </w:r>
            <w:r w:rsidRPr="002E205F">
              <w:rPr>
                <w:rFonts w:ascii="Arial" w:hAnsi="Arial" w:cs="Arial"/>
                <w:spacing w:val="1"/>
              </w:rPr>
              <w:t>n</w:t>
            </w:r>
            <w:r w:rsidRPr="002E205F">
              <w:rPr>
                <w:rFonts w:ascii="Arial" w:hAnsi="Arial" w:cs="Arial"/>
                <w:spacing w:val="-1"/>
              </w:rPr>
              <w:t>s</w:t>
            </w:r>
            <w:r w:rsidRPr="002E205F">
              <w:rPr>
                <w:rFonts w:ascii="Arial" w:hAnsi="Arial" w:cs="Arial"/>
              </w:rPr>
              <w:t>i</w:t>
            </w:r>
            <w:r w:rsidRPr="002E205F">
              <w:rPr>
                <w:rFonts w:ascii="Arial" w:hAnsi="Arial" w:cs="Arial"/>
                <w:spacing w:val="1"/>
              </w:rPr>
              <w:t>gh</w:t>
            </w:r>
            <w:r w:rsidRPr="002E205F">
              <w:rPr>
                <w:rFonts w:ascii="Arial" w:hAnsi="Arial" w:cs="Arial"/>
              </w:rPr>
              <w:t>t</w:t>
            </w:r>
            <w:r w:rsidRPr="002E205F">
              <w:rPr>
                <w:rFonts w:ascii="Arial" w:hAnsi="Arial" w:cs="Arial"/>
                <w:spacing w:val="-5"/>
              </w:rPr>
              <w:t xml:space="preserve"> </w:t>
            </w:r>
            <w:r w:rsidRPr="002E205F">
              <w:rPr>
                <w:rFonts w:ascii="Arial" w:hAnsi="Arial" w:cs="Arial"/>
              </w:rPr>
              <w:t xml:space="preserve">to </w:t>
            </w:r>
            <w:r w:rsidRPr="002E205F">
              <w:rPr>
                <w:rFonts w:ascii="Arial" w:hAnsi="Arial" w:cs="Arial"/>
                <w:spacing w:val="1"/>
              </w:rPr>
              <w:t>r</w:t>
            </w:r>
            <w:r w:rsidRPr="002E205F">
              <w:rPr>
                <w:rFonts w:ascii="Arial" w:hAnsi="Arial" w:cs="Arial"/>
                <w:spacing w:val="-2"/>
              </w:rPr>
              <w:t>e</w:t>
            </w:r>
            <w:r w:rsidRPr="002E205F">
              <w:rPr>
                <w:rFonts w:ascii="Arial" w:hAnsi="Arial" w:cs="Arial"/>
                <w:spacing w:val="-1"/>
              </w:rPr>
              <w:t>g</w:t>
            </w:r>
            <w:r w:rsidRPr="002E205F">
              <w:rPr>
                <w:rFonts w:ascii="Arial" w:hAnsi="Arial" w:cs="Arial"/>
                <w:spacing w:val="1"/>
              </w:rPr>
              <w:t>u</w:t>
            </w:r>
            <w:r w:rsidRPr="002E205F">
              <w:rPr>
                <w:rFonts w:ascii="Arial" w:hAnsi="Arial" w:cs="Arial"/>
              </w:rPr>
              <w:t>lat</w:t>
            </w:r>
            <w:r w:rsidRPr="002E205F">
              <w:rPr>
                <w:rFonts w:ascii="Arial" w:hAnsi="Arial" w:cs="Arial"/>
                <w:spacing w:val="1"/>
              </w:rPr>
              <w:t>or</w:t>
            </w:r>
            <w:r w:rsidRPr="002E205F">
              <w:rPr>
                <w:rFonts w:ascii="Arial" w:hAnsi="Arial" w:cs="Arial"/>
                <w:spacing w:val="-1"/>
              </w:rPr>
              <w:t>s</w:t>
            </w:r>
            <w:r w:rsidRPr="002E205F">
              <w:rPr>
                <w:rFonts w:ascii="Arial" w:hAnsi="Arial" w:cs="Arial"/>
              </w:rPr>
              <w:t>,</w:t>
            </w:r>
            <w:r w:rsidRPr="002E205F">
              <w:rPr>
                <w:rFonts w:ascii="Arial" w:hAnsi="Arial" w:cs="Arial"/>
                <w:spacing w:val="-7"/>
              </w:rPr>
              <w:t xml:space="preserve"> </w:t>
            </w:r>
            <w:r w:rsidRPr="002E205F">
              <w:rPr>
                <w:rFonts w:ascii="Arial" w:hAnsi="Arial" w:cs="Arial"/>
                <w:spacing w:val="-1"/>
              </w:rPr>
              <w:t>s</w:t>
            </w:r>
            <w:r w:rsidRPr="002E205F">
              <w:rPr>
                <w:rFonts w:ascii="Arial" w:hAnsi="Arial" w:cs="Arial"/>
                <w:spacing w:val="1"/>
              </w:rPr>
              <w:t>pon</w:t>
            </w:r>
            <w:r w:rsidRPr="002E205F">
              <w:rPr>
                <w:rFonts w:ascii="Arial" w:hAnsi="Arial" w:cs="Arial"/>
                <w:spacing w:val="-1"/>
              </w:rPr>
              <w:t>s</w:t>
            </w:r>
            <w:r w:rsidRPr="002E205F">
              <w:rPr>
                <w:rFonts w:ascii="Arial" w:hAnsi="Arial" w:cs="Arial"/>
                <w:spacing w:val="1"/>
              </w:rPr>
              <w:t>or</w:t>
            </w:r>
            <w:r w:rsidRPr="002E205F">
              <w:rPr>
                <w:rFonts w:ascii="Arial" w:hAnsi="Arial" w:cs="Arial"/>
                <w:spacing w:val="-1"/>
              </w:rPr>
              <w:t>s</w:t>
            </w:r>
            <w:r w:rsidRPr="002E205F">
              <w:rPr>
                <w:rFonts w:ascii="Arial" w:hAnsi="Arial" w:cs="Arial"/>
              </w:rPr>
              <w:t>, i</w:t>
            </w:r>
            <w:r w:rsidRPr="002E205F">
              <w:rPr>
                <w:rFonts w:ascii="Arial" w:hAnsi="Arial" w:cs="Arial"/>
                <w:spacing w:val="1"/>
              </w:rPr>
              <w:t>nv</w:t>
            </w:r>
            <w:r w:rsidRPr="002E205F">
              <w:rPr>
                <w:rFonts w:ascii="Arial" w:hAnsi="Arial" w:cs="Arial"/>
              </w:rPr>
              <w:t>e</w:t>
            </w:r>
            <w:r w:rsidRPr="002E205F">
              <w:rPr>
                <w:rFonts w:ascii="Arial" w:hAnsi="Arial" w:cs="Arial"/>
                <w:spacing w:val="-1"/>
              </w:rPr>
              <w:t>s</w:t>
            </w:r>
            <w:r w:rsidRPr="002E205F">
              <w:rPr>
                <w:rFonts w:ascii="Arial" w:hAnsi="Arial" w:cs="Arial"/>
              </w:rPr>
              <w:t>ti</w:t>
            </w:r>
            <w:r w:rsidRPr="002E205F">
              <w:rPr>
                <w:rFonts w:ascii="Arial" w:hAnsi="Arial" w:cs="Arial"/>
                <w:spacing w:val="1"/>
              </w:rPr>
              <w:t>g</w:t>
            </w:r>
            <w:r w:rsidRPr="002E205F">
              <w:rPr>
                <w:rFonts w:ascii="Arial" w:hAnsi="Arial" w:cs="Arial"/>
              </w:rPr>
              <w:t>at</w:t>
            </w:r>
            <w:r w:rsidRPr="002E205F">
              <w:rPr>
                <w:rFonts w:ascii="Arial" w:hAnsi="Arial" w:cs="Arial"/>
                <w:spacing w:val="1"/>
              </w:rPr>
              <w:t>or</w:t>
            </w:r>
            <w:r w:rsidRPr="002E205F">
              <w:rPr>
                <w:rFonts w:ascii="Arial" w:hAnsi="Arial" w:cs="Arial"/>
                <w:spacing w:val="-1"/>
              </w:rPr>
              <w:t>s</w:t>
            </w:r>
            <w:r w:rsidRPr="002E205F">
              <w:rPr>
                <w:rFonts w:ascii="Arial" w:hAnsi="Arial" w:cs="Arial"/>
              </w:rPr>
              <w:t>,</w:t>
            </w:r>
            <w:r w:rsidRPr="002E205F">
              <w:rPr>
                <w:rFonts w:ascii="Arial" w:hAnsi="Arial" w:cs="Arial"/>
                <w:spacing w:val="-10"/>
              </w:rPr>
              <w:t xml:space="preserve"> </w:t>
            </w:r>
            <w:r w:rsidRPr="002E205F">
              <w:rPr>
                <w:rFonts w:ascii="Arial" w:hAnsi="Arial" w:cs="Arial"/>
              </w:rPr>
              <w:t>a</w:t>
            </w:r>
            <w:r w:rsidRPr="002E205F">
              <w:rPr>
                <w:rFonts w:ascii="Arial" w:hAnsi="Arial" w:cs="Arial"/>
                <w:spacing w:val="1"/>
              </w:rPr>
              <w:t>n</w:t>
            </w:r>
            <w:r w:rsidRPr="002E205F">
              <w:rPr>
                <w:rFonts w:ascii="Arial" w:hAnsi="Arial" w:cs="Arial"/>
              </w:rPr>
              <w:t>d</w:t>
            </w:r>
            <w:r w:rsidRPr="002E205F">
              <w:rPr>
                <w:rFonts w:ascii="Arial" w:hAnsi="Arial" w:cs="Arial"/>
                <w:spacing w:val="-1"/>
              </w:rPr>
              <w:t xml:space="preserve"> </w:t>
            </w:r>
            <w:r w:rsidRPr="002E205F">
              <w:rPr>
                <w:rFonts w:ascii="Arial" w:hAnsi="Arial" w:cs="Arial"/>
              </w:rPr>
              <w:t>et</w:t>
            </w:r>
            <w:r w:rsidRPr="002E205F">
              <w:rPr>
                <w:rFonts w:ascii="Arial" w:hAnsi="Arial" w:cs="Arial"/>
                <w:spacing w:val="1"/>
              </w:rPr>
              <w:t>h</w:t>
            </w:r>
            <w:r w:rsidRPr="002E205F">
              <w:rPr>
                <w:rFonts w:ascii="Arial" w:hAnsi="Arial" w:cs="Arial"/>
              </w:rPr>
              <w:t>ics</w:t>
            </w:r>
            <w:r w:rsidRPr="002E205F">
              <w:rPr>
                <w:rFonts w:ascii="Arial" w:hAnsi="Arial" w:cs="Arial"/>
                <w:spacing w:val="-5"/>
              </w:rPr>
              <w:t xml:space="preserve"> </w:t>
            </w:r>
            <w:r w:rsidRPr="002E205F">
              <w:rPr>
                <w:rFonts w:ascii="Arial" w:hAnsi="Arial" w:cs="Arial"/>
              </w:rPr>
              <w:t>c</w:t>
            </w:r>
            <w:r w:rsidRPr="002E205F">
              <w:rPr>
                <w:rFonts w:ascii="Arial" w:hAnsi="Arial" w:cs="Arial"/>
                <w:spacing w:val="-1"/>
              </w:rPr>
              <w:t>om</w:t>
            </w:r>
            <w:r w:rsidRPr="002E205F">
              <w:rPr>
                <w:rFonts w:ascii="Arial" w:hAnsi="Arial" w:cs="Arial"/>
                <w:spacing w:val="1"/>
              </w:rPr>
              <w:t>m</w:t>
            </w:r>
            <w:r w:rsidRPr="002E205F">
              <w:rPr>
                <w:rFonts w:ascii="Arial" w:hAnsi="Arial" w:cs="Arial"/>
              </w:rPr>
              <w:t>ittee</w:t>
            </w:r>
            <w:r w:rsidRPr="002E205F">
              <w:rPr>
                <w:rFonts w:ascii="Arial" w:hAnsi="Arial" w:cs="Arial"/>
                <w:spacing w:val="-1"/>
              </w:rPr>
              <w:t>s</w:t>
            </w:r>
            <w:r w:rsidRPr="002E205F">
              <w:rPr>
                <w:rFonts w:ascii="Arial" w:hAnsi="Arial" w:cs="Arial"/>
              </w:rPr>
              <w:t>,</w:t>
            </w:r>
            <w:r w:rsidRPr="002E205F">
              <w:rPr>
                <w:rFonts w:ascii="Arial" w:hAnsi="Arial" w:cs="Arial"/>
                <w:spacing w:val="-9"/>
              </w:rPr>
              <w:t xml:space="preserve"> </w:t>
            </w:r>
            <w:r w:rsidRPr="002E205F">
              <w:rPr>
                <w:rFonts w:ascii="Arial" w:hAnsi="Arial" w:cs="Arial"/>
                <w:spacing w:val="1"/>
              </w:rPr>
              <w:t>h</w:t>
            </w:r>
            <w:r w:rsidRPr="002E205F">
              <w:rPr>
                <w:rFonts w:ascii="Arial" w:hAnsi="Arial" w:cs="Arial"/>
              </w:rPr>
              <w:t>i</w:t>
            </w:r>
            <w:r w:rsidRPr="002E205F">
              <w:rPr>
                <w:rFonts w:ascii="Arial" w:hAnsi="Arial" w:cs="Arial"/>
                <w:spacing w:val="1"/>
              </w:rPr>
              <w:t>gh</w:t>
            </w:r>
            <w:r w:rsidRPr="002E205F">
              <w:rPr>
                <w:rFonts w:ascii="Arial" w:hAnsi="Arial" w:cs="Arial"/>
              </w:rPr>
              <w:t>li</w:t>
            </w:r>
            <w:r w:rsidRPr="002E205F">
              <w:rPr>
                <w:rFonts w:ascii="Arial" w:hAnsi="Arial" w:cs="Arial"/>
                <w:spacing w:val="1"/>
              </w:rPr>
              <w:t>gh</w:t>
            </w:r>
            <w:r w:rsidRPr="002E205F">
              <w:rPr>
                <w:rFonts w:ascii="Arial" w:hAnsi="Arial" w:cs="Arial"/>
              </w:rPr>
              <w:t>ti</w:t>
            </w:r>
            <w:r w:rsidRPr="002E205F">
              <w:rPr>
                <w:rFonts w:ascii="Arial" w:hAnsi="Arial" w:cs="Arial"/>
                <w:spacing w:val="1"/>
              </w:rPr>
              <w:t>n</w:t>
            </w:r>
            <w:r w:rsidRPr="002E205F">
              <w:rPr>
                <w:rFonts w:ascii="Arial" w:hAnsi="Arial" w:cs="Arial"/>
              </w:rPr>
              <w:t>g</w:t>
            </w:r>
            <w:r w:rsidRPr="002E205F">
              <w:rPr>
                <w:rFonts w:ascii="Arial" w:hAnsi="Arial" w:cs="Arial"/>
                <w:spacing w:val="-11"/>
              </w:rPr>
              <w:t xml:space="preserve"> </w:t>
            </w:r>
            <w:r w:rsidRPr="002E205F">
              <w:rPr>
                <w:rFonts w:ascii="Arial" w:hAnsi="Arial" w:cs="Arial"/>
                <w:spacing w:val="1"/>
              </w:rPr>
              <w:t>pr</w:t>
            </w:r>
            <w:r w:rsidRPr="002E205F">
              <w:rPr>
                <w:rFonts w:ascii="Arial" w:hAnsi="Arial" w:cs="Arial"/>
              </w:rPr>
              <w:t>actical i</w:t>
            </w:r>
            <w:r w:rsidRPr="002E205F">
              <w:rPr>
                <w:rFonts w:ascii="Arial" w:hAnsi="Arial" w:cs="Arial"/>
                <w:spacing w:val="1"/>
              </w:rPr>
              <w:t>mp</w:t>
            </w:r>
            <w:r w:rsidRPr="002E205F">
              <w:rPr>
                <w:rFonts w:ascii="Arial" w:hAnsi="Arial" w:cs="Arial"/>
              </w:rPr>
              <w:t>licati</w:t>
            </w:r>
            <w:r w:rsidRPr="002E205F">
              <w:rPr>
                <w:rFonts w:ascii="Arial" w:hAnsi="Arial" w:cs="Arial"/>
                <w:spacing w:val="1"/>
              </w:rPr>
              <w:t>on</w:t>
            </w:r>
            <w:r w:rsidRPr="002E205F">
              <w:rPr>
                <w:rFonts w:ascii="Arial" w:hAnsi="Arial" w:cs="Arial"/>
              </w:rPr>
              <w:t>s</w:t>
            </w:r>
            <w:r w:rsidRPr="002E205F">
              <w:rPr>
                <w:rFonts w:ascii="Arial" w:hAnsi="Arial" w:cs="Arial"/>
                <w:spacing w:val="-10"/>
              </w:rPr>
              <w:t xml:space="preserve"> </w:t>
            </w:r>
            <w:r w:rsidRPr="002E205F">
              <w:rPr>
                <w:rFonts w:ascii="Arial" w:hAnsi="Arial" w:cs="Arial"/>
                <w:spacing w:val="-1"/>
              </w:rPr>
              <w:t>s</w:t>
            </w:r>
            <w:r w:rsidRPr="002E205F">
              <w:rPr>
                <w:rFonts w:ascii="Arial" w:hAnsi="Arial" w:cs="Arial"/>
                <w:spacing w:val="1"/>
              </w:rPr>
              <w:t>u</w:t>
            </w:r>
            <w:r w:rsidRPr="002E205F">
              <w:rPr>
                <w:rFonts w:ascii="Arial" w:hAnsi="Arial" w:cs="Arial"/>
              </w:rPr>
              <w:t>ch</w:t>
            </w:r>
            <w:r w:rsidRPr="002E205F">
              <w:rPr>
                <w:rFonts w:ascii="Arial" w:hAnsi="Arial" w:cs="Arial"/>
                <w:spacing w:val="-2"/>
              </w:rPr>
              <w:t xml:space="preserve"> </w:t>
            </w:r>
            <w:r w:rsidRPr="002E205F">
              <w:rPr>
                <w:rFonts w:ascii="Arial" w:hAnsi="Arial" w:cs="Arial"/>
              </w:rPr>
              <w:t>as</w:t>
            </w:r>
            <w:r w:rsidRPr="002E205F">
              <w:rPr>
                <w:rFonts w:ascii="Arial" w:hAnsi="Arial" w:cs="Arial"/>
                <w:spacing w:val="-2"/>
              </w:rPr>
              <w:t xml:space="preserve"> </w:t>
            </w:r>
            <w:r w:rsidRPr="002E205F">
              <w:rPr>
                <w:rFonts w:ascii="Arial" w:hAnsi="Arial" w:cs="Arial"/>
                <w:spacing w:val="1"/>
              </w:rPr>
              <w:t>r</w:t>
            </w:r>
            <w:r w:rsidRPr="002E205F">
              <w:rPr>
                <w:rFonts w:ascii="Arial" w:hAnsi="Arial" w:cs="Arial"/>
              </w:rPr>
              <w:t>i</w:t>
            </w:r>
            <w:r w:rsidRPr="002E205F">
              <w:rPr>
                <w:rFonts w:ascii="Arial" w:hAnsi="Arial" w:cs="Arial"/>
                <w:spacing w:val="-1"/>
              </w:rPr>
              <w:t>s</w:t>
            </w:r>
            <w:r w:rsidRPr="002E205F">
              <w:rPr>
                <w:rFonts w:ascii="Arial" w:hAnsi="Arial" w:cs="Arial"/>
                <w:spacing w:val="1"/>
              </w:rPr>
              <w:t>k-b</w:t>
            </w:r>
            <w:r w:rsidRPr="002E205F">
              <w:rPr>
                <w:rFonts w:ascii="Arial" w:hAnsi="Arial" w:cs="Arial"/>
              </w:rPr>
              <w:t>a</w:t>
            </w:r>
            <w:r w:rsidRPr="002E205F">
              <w:rPr>
                <w:rFonts w:ascii="Arial" w:hAnsi="Arial" w:cs="Arial"/>
                <w:spacing w:val="-1"/>
              </w:rPr>
              <w:t>s</w:t>
            </w:r>
            <w:r w:rsidRPr="002E205F">
              <w:rPr>
                <w:rFonts w:ascii="Arial" w:hAnsi="Arial" w:cs="Arial"/>
              </w:rPr>
              <w:t>ed</w:t>
            </w:r>
            <w:r w:rsidRPr="002E205F">
              <w:rPr>
                <w:rFonts w:ascii="Arial" w:hAnsi="Arial" w:cs="Arial"/>
                <w:spacing w:val="-6"/>
              </w:rPr>
              <w:t xml:space="preserve"> </w:t>
            </w:r>
            <w:r w:rsidRPr="002E205F">
              <w:rPr>
                <w:rFonts w:ascii="Arial" w:hAnsi="Arial" w:cs="Arial"/>
                <w:spacing w:val="1"/>
              </w:rPr>
              <w:t>mon</w:t>
            </w:r>
            <w:r w:rsidRPr="002E205F">
              <w:rPr>
                <w:rFonts w:ascii="Arial" w:hAnsi="Arial" w:cs="Arial"/>
              </w:rPr>
              <w:t>it</w:t>
            </w:r>
            <w:r w:rsidRPr="002E205F">
              <w:rPr>
                <w:rFonts w:ascii="Arial" w:hAnsi="Arial" w:cs="Arial"/>
                <w:spacing w:val="-1"/>
              </w:rPr>
              <w:t>o</w:t>
            </w:r>
            <w:r w:rsidRPr="002E205F">
              <w:rPr>
                <w:rFonts w:ascii="Arial" w:hAnsi="Arial" w:cs="Arial"/>
                <w:spacing w:val="1"/>
              </w:rPr>
              <w:t>r</w:t>
            </w:r>
            <w:r w:rsidRPr="002E205F">
              <w:rPr>
                <w:rFonts w:ascii="Arial" w:hAnsi="Arial" w:cs="Arial"/>
              </w:rPr>
              <w:t>i</w:t>
            </w:r>
            <w:r w:rsidRPr="002E205F">
              <w:rPr>
                <w:rFonts w:ascii="Arial" w:hAnsi="Arial" w:cs="Arial"/>
                <w:spacing w:val="1"/>
              </w:rPr>
              <w:t>ng</w:t>
            </w:r>
            <w:r w:rsidRPr="002E205F">
              <w:rPr>
                <w:rFonts w:ascii="Arial" w:hAnsi="Arial" w:cs="Arial"/>
              </w:rPr>
              <w:t>,</w:t>
            </w:r>
            <w:r w:rsidRPr="002E205F">
              <w:rPr>
                <w:rFonts w:ascii="Arial" w:hAnsi="Arial" w:cs="Arial"/>
                <w:spacing w:val="-8"/>
              </w:rPr>
              <w:t xml:space="preserve"> </w:t>
            </w:r>
            <w:r w:rsidRPr="002E205F">
              <w:rPr>
                <w:rFonts w:ascii="Arial" w:hAnsi="Arial" w:cs="Arial"/>
                <w:spacing w:val="-2"/>
              </w:rPr>
              <w:t>Q</w:t>
            </w:r>
            <w:r w:rsidRPr="002E205F">
              <w:rPr>
                <w:rFonts w:ascii="Arial" w:hAnsi="Arial" w:cs="Arial"/>
                <w:spacing w:val="1"/>
              </w:rPr>
              <w:t>u</w:t>
            </w:r>
            <w:r w:rsidRPr="002E205F">
              <w:rPr>
                <w:rFonts w:ascii="Arial" w:hAnsi="Arial" w:cs="Arial"/>
              </w:rPr>
              <w:t>ality</w:t>
            </w:r>
            <w:r w:rsidRPr="002E205F">
              <w:rPr>
                <w:rFonts w:ascii="Arial" w:hAnsi="Arial" w:cs="Arial"/>
                <w:spacing w:val="-4"/>
              </w:rPr>
              <w:t xml:space="preserve"> </w:t>
            </w:r>
            <w:r w:rsidRPr="002E205F">
              <w:rPr>
                <w:rFonts w:ascii="Arial" w:hAnsi="Arial" w:cs="Arial"/>
                <w:spacing w:val="1"/>
              </w:rPr>
              <w:t xml:space="preserve">by </w:t>
            </w:r>
            <w:r w:rsidRPr="002E205F">
              <w:rPr>
                <w:rFonts w:ascii="Arial" w:hAnsi="Arial" w:cs="Arial"/>
              </w:rPr>
              <w:t>De</w:t>
            </w:r>
            <w:r w:rsidRPr="002E205F">
              <w:rPr>
                <w:rFonts w:ascii="Arial" w:hAnsi="Arial" w:cs="Arial"/>
                <w:spacing w:val="-1"/>
              </w:rPr>
              <w:t>s</w:t>
            </w:r>
            <w:r w:rsidRPr="002E205F">
              <w:rPr>
                <w:rFonts w:ascii="Arial" w:hAnsi="Arial" w:cs="Arial"/>
              </w:rPr>
              <w:t>i</w:t>
            </w:r>
            <w:r w:rsidRPr="002E205F">
              <w:rPr>
                <w:rFonts w:ascii="Arial" w:hAnsi="Arial" w:cs="Arial"/>
                <w:spacing w:val="1"/>
              </w:rPr>
              <w:t>gn</w:t>
            </w:r>
            <w:r w:rsidRPr="002E205F">
              <w:rPr>
                <w:rFonts w:ascii="Arial" w:hAnsi="Arial" w:cs="Arial"/>
              </w:rPr>
              <w:t>,</w:t>
            </w:r>
            <w:r w:rsidRPr="002E205F">
              <w:rPr>
                <w:rFonts w:ascii="Arial" w:hAnsi="Arial" w:cs="Arial"/>
                <w:spacing w:val="-5"/>
              </w:rPr>
              <w:t xml:space="preserve"> </w:t>
            </w:r>
            <w:r w:rsidRPr="002E205F">
              <w:rPr>
                <w:rFonts w:ascii="Arial" w:hAnsi="Arial" w:cs="Arial"/>
                <w:spacing w:val="1"/>
              </w:rPr>
              <w:t>d</w:t>
            </w:r>
            <w:r w:rsidRPr="002E205F">
              <w:rPr>
                <w:rFonts w:ascii="Arial" w:hAnsi="Arial" w:cs="Arial"/>
              </w:rPr>
              <w:t>i</w:t>
            </w:r>
            <w:r w:rsidRPr="002E205F">
              <w:rPr>
                <w:rFonts w:ascii="Arial" w:hAnsi="Arial" w:cs="Arial"/>
                <w:spacing w:val="1"/>
              </w:rPr>
              <w:t>v</w:t>
            </w:r>
            <w:r w:rsidRPr="002E205F">
              <w:rPr>
                <w:rFonts w:ascii="Arial" w:hAnsi="Arial" w:cs="Arial"/>
              </w:rPr>
              <w:t>e</w:t>
            </w:r>
            <w:r w:rsidRPr="002E205F">
              <w:rPr>
                <w:rFonts w:ascii="Arial" w:hAnsi="Arial" w:cs="Arial"/>
                <w:spacing w:val="1"/>
              </w:rPr>
              <w:t>r</w:t>
            </w:r>
            <w:r w:rsidRPr="002E205F">
              <w:rPr>
                <w:rFonts w:ascii="Arial" w:hAnsi="Arial" w:cs="Arial"/>
                <w:spacing w:val="-1"/>
              </w:rPr>
              <w:t>s</w:t>
            </w:r>
            <w:r w:rsidRPr="002E205F">
              <w:rPr>
                <w:rFonts w:ascii="Arial" w:hAnsi="Arial" w:cs="Arial"/>
              </w:rPr>
              <w:t>ity</w:t>
            </w:r>
            <w:r w:rsidRPr="002E205F">
              <w:rPr>
                <w:rFonts w:ascii="Arial" w:hAnsi="Arial" w:cs="Arial"/>
                <w:spacing w:val="-5"/>
              </w:rPr>
              <w:t xml:space="preserve"> </w:t>
            </w:r>
            <w:r w:rsidRPr="002E205F">
              <w:rPr>
                <w:rFonts w:ascii="Arial" w:hAnsi="Arial" w:cs="Arial"/>
                <w:spacing w:val="1"/>
              </w:rPr>
              <w:t>m</w:t>
            </w:r>
            <w:r w:rsidRPr="002E205F">
              <w:rPr>
                <w:rFonts w:ascii="Arial" w:hAnsi="Arial" w:cs="Arial"/>
              </w:rPr>
              <w:t>et</w:t>
            </w:r>
            <w:r w:rsidRPr="002E205F">
              <w:rPr>
                <w:rFonts w:ascii="Arial" w:hAnsi="Arial" w:cs="Arial"/>
                <w:spacing w:val="1"/>
              </w:rPr>
              <w:t>r</w:t>
            </w:r>
            <w:r w:rsidRPr="002E205F">
              <w:rPr>
                <w:rFonts w:ascii="Arial" w:hAnsi="Arial" w:cs="Arial"/>
              </w:rPr>
              <w:t>ic</w:t>
            </w:r>
            <w:r w:rsidRPr="002E205F">
              <w:rPr>
                <w:rFonts w:ascii="Arial" w:hAnsi="Arial" w:cs="Arial"/>
                <w:spacing w:val="-1"/>
              </w:rPr>
              <w:t>s</w:t>
            </w:r>
            <w:r w:rsidRPr="002E205F">
              <w:rPr>
                <w:rFonts w:ascii="Arial" w:hAnsi="Arial" w:cs="Arial"/>
              </w:rPr>
              <w:t>,</w:t>
            </w:r>
            <w:r w:rsidRPr="002E205F">
              <w:rPr>
                <w:rFonts w:ascii="Arial" w:hAnsi="Arial" w:cs="Arial"/>
                <w:spacing w:val="-5"/>
              </w:rPr>
              <w:t xml:space="preserve"> </w:t>
            </w:r>
            <w:r w:rsidRPr="002E205F">
              <w:rPr>
                <w:rFonts w:ascii="Arial" w:hAnsi="Arial" w:cs="Arial"/>
              </w:rPr>
              <w:t>t</w:t>
            </w:r>
            <w:r w:rsidRPr="002E205F">
              <w:rPr>
                <w:rFonts w:ascii="Arial" w:hAnsi="Arial" w:cs="Arial"/>
                <w:spacing w:val="1"/>
              </w:rPr>
              <w:t>r</w:t>
            </w:r>
            <w:r w:rsidRPr="002E205F">
              <w:rPr>
                <w:rFonts w:ascii="Arial" w:hAnsi="Arial" w:cs="Arial"/>
              </w:rPr>
              <w:t>a</w:t>
            </w:r>
            <w:r w:rsidRPr="002E205F">
              <w:rPr>
                <w:rFonts w:ascii="Arial" w:hAnsi="Arial" w:cs="Arial"/>
                <w:spacing w:val="-1"/>
              </w:rPr>
              <w:t>ns</w:t>
            </w:r>
            <w:r w:rsidRPr="002E205F">
              <w:rPr>
                <w:rFonts w:ascii="Arial" w:hAnsi="Arial" w:cs="Arial"/>
                <w:spacing w:val="1"/>
              </w:rPr>
              <w:t>p</w:t>
            </w:r>
            <w:r w:rsidRPr="002E205F">
              <w:rPr>
                <w:rFonts w:ascii="Arial" w:hAnsi="Arial" w:cs="Arial"/>
              </w:rPr>
              <w:t>a</w:t>
            </w:r>
            <w:r w:rsidRPr="002E205F">
              <w:rPr>
                <w:rFonts w:ascii="Arial" w:hAnsi="Arial" w:cs="Arial"/>
                <w:spacing w:val="1"/>
              </w:rPr>
              <w:t>r</w:t>
            </w:r>
            <w:r w:rsidRPr="002E205F">
              <w:rPr>
                <w:rFonts w:ascii="Arial" w:hAnsi="Arial" w:cs="Arial"/>
              </w:rPr>
              <w:t>e</w:t>
            </w:r>
            <w:r w:rsidRPr="002E205F">
              <w:rPr>
                <w:rFonts w:ascii="Arial" w:hAnsi="Arial" w:cs="Arial"/>
                <w:spacing w:val="1"/>
              </w:rPr>
              <w:t>n</w:t>
            </w:r>
            <w:r w:rsidRPr="002E205F">
              <w:rPr>
                <w:rFonts w:ascii="Arial" w:hAnsi="Arial" w:cs="Arial"/>
              </w:rPr>
              <w:t>c</w:t>
            </w:r>
            <w:r w:rsidRPr="002E205F">
              <w:rPr>
                <w:rFonts w:ascii="Arial" w:hAnsi="Arial" w:cs="Arial"/>
                <w:spacing w:val="1"/>
              </w:rPr>
              <w:t>y</w:t>
            </w:r>
            <w:r w:rsidRPr="002E205F">
              <w:rPr>
                <w:rFonts w:ascii="Arial" w:hAnsi="Arial" w:cs="Arial"/>
              </w:rPr>
              <w:t>,</w:t>
            </w:r>
            <w:r w:rsidRPr="002E205F">
              <w:rPr>
                <w:rFonts w:ascii="Arial" w:hAnsi="Arial" w:cs="Arial"/>
                <w:spacing w:val="-9"/>
              </w:rPr>
              <w:t xml:space="preserve"> </w:t>
            </w:r>
            <w:r w:rsidRPr="002E205F">
              <w:rPr>
                <w:rFonts w:ascii="Arial" w:hAnsi="Arial" w:cs="Arial"/>
              </w:rPr>
              <w:t>a</w:t>
            </w:r>
            <w:r w:rsidRPr="002E205F">
              <w:rPr>
                <w:rFonts w:ascii="Arial" w:hAnsi="Arial" w:cs="Arial"/>
                <w:spacing w:val="1"/>
              </w:rPr>
              <w:t xml:space="preserve">nd </w:t>
            </w:r>
            <w:r w:rsidRPr="002E205F">
              <w:rPr>
                <w:rFonts w:ascii="Arial" w:hAnsi="Arial" w:cs="Arial"/>
                <w:spacing w:val="-1"/>
              </w:rPr>
              <w:t>s</w:t>
            </w:r>
            <w:r w:rsidRPr="002E205F">
              <w:rPr>
                <w:rFonts w:ascii="Arial" w:hAnsi="Arial" w:cs="Arial"/>
                <w:spacing w:val="1"/>
              </w:rPr>
              <w:t>u</w:t>
            </w:r>
            <w:r w:rsidRPr="002E205F">
              <w:rPr>
                <w:rFonts w:ascii="Arial" w:hAnsi="Arial" w:cs="Arial"/>
                <w:spacing w:val="-1"/>
              </w:rPr>
              <w:t>s</w:t>
            </w:r>
            <w:r w:rsidRPr="002E205F">
              <w:rPr>
                <w:rFonts w:ascii="Arial" w:hAnsi="Arial" w:cs="Arial"/>
              </w:rPr>
              <w:t>tai</w:t>
            </w:r>
            <w:r w:rsidRPr="002E205F">
              <w:rPr>
                <w:rFonts w:ascii="Arial" w:hAnsi="Arial" w:cs="Arial"/>
                <w:spacing w:val="1"/>
              </w:rPr>
              <w:t>n</w:t>
            </w:r>
            <w:r w:rsidRPr="002E205F">
              <w:rPr>
                <w:rFonts w:ascii="Arial" w:hAnsi="Arial" w:cs="Arial"/>
              </w:rPr>
              <w:t>a</w:t>
            </w:r>
            <w:r w:rsidRPr="002E205F">
              <w:rPr>
                <w:rFonts w:ascii="Arial" w:hAnsi="Arial" w:cs="Arial"/>
                <w:spacing w:val="1"/>
              </w:rPr>
              <w:t>b</w:t>
            </w:r>
            <w:r w:rsidRPr="002E205F">
              <w:rPr>
                <w:rFonts w:ascii="Arial" w:hAnsi="Arial" w:cs="Arial"/>
              </w:rPr>
              <w:t>ilit</w:t>
            </w:r>
            <w:r w:rsidRPr="002E205F">
              <w:rPr>
                <w:rFonts w:ascii="Arial" w:hAnsi="Arial" w:cs="Arial"/>
                <w:spacing w:val="1"/>
              </w:rPr>
              <w:t>y</w:t>
            </w:r>
            <w:r w:rsidRPr="002E205F">
              <w:rPr>
                <w:rFonts w:ascii="Arial" w:hAnsi="Arial" w:cs="Arial"/>
              </w:rPr>
              <w:t>.</w:t>
            </w:r>
          </w:p>
          <w:p w14:paraId="1637CB82" w14:textId="77777777" w:rsidR="00DA1376" w:rsidRPr="002E205F" w:rsidRDefault="00D837EB">
            <w:pPr>
              <w:tabs>
                <w:tab w:val="left" w:pos="820"/>
              </w:tabs>
              <w:ind w:left="822" w:right="535" w:hanging="360"/>
              <w:rPr>
                <w:rFonts w:ascii="Arial" w:hAnsi="Arial" w:cs="Arial"/>
              </w:rPr>
            </w:pPr>
            <w:r w:rsidRPr="002E205F">
              <w:rPr>
                <w:rFonts w:ascii="Arial" w:hAnsi="Arial" w:cs="Arial"/>
                <w:spacing w:val="1"/>
              </w:rPr>
              <w:t>8</w:t>
            </w:r>
            <w:r w:rsidRPr="002E205F">
              <w:rPr>
                <w:rFonts w:ascii="Arial" w:hAnsi="Arial" w:cs="Arial"/>
              </w:rPr>
              <w:t>.</w:t>
            </w:r>
            <w:r w:rsidRPr="002E205F">
              <w:rPr>
                <w:rFonts w:ascii="Arial" w:hAnsi="Arial" w:cs="Arial"/>
              </w:rPr>
              <w:tab/>
              <w:t>Plea</w:t>
            </w:r>
            <w:r w:rsidRPr="002E205F">
              <w:rPr>
                <w:rFonts w:ascii="Arial" w:hAnsi="Arial" w:cs="Arial"/>
                <w:spacing w:val="-1"/>
              </w:rPr>
              <w:t>s</w:t>
            </w:r>
            <w:r w:rsidRPr="002E205F">
              <w:rPr>
                <w:rFonts w:ascii="Arial" w:hAnsi="Arial" w:cs="Arial"/>
              </w:rPr>
              <w:t>e</w:t>
            </w:r>
            <w:r w:rsidRPr="002E205F">
              <w:rPr>
                <w:rFonts w:ascii="Arial" w:hAnsi="Arial" w:cs="Arial"/>
                <w:spacing w:val="-4"/>
              </w:rPr>
              <w:t xml:space="preserve"> </w:t>
            </w:r>
            <w:r w:rsidRPr="002E205F">
              <w:rPr>
                <w:rFonts w:ascii="Arial" w:hAnsi="Arial" w:cs="Arial"/>
                <w:spacing w:val="-1"/>
              </w:rPr>
              <w:t>s</w:t>
            </w:r>
            <w:r w:rsidRPr="002E205F">
              <w:rPr>
                <w:rFonts w:ascii="Arial" w:hAnsi="Arial" w:cs="Arial"/>
              </w:rPr>
              <w:t>t</w:t>
            </w:r>
            <w:r w:rsidRPr="002E205F">
              <w:rPr>
                <w:rFonts w:ascii="Arial" w:hAnsi="Arial" w:cs="Arial"/>
                <w:spacing w:val="1"/>
              </w:rPr>
              <w:t>r</w:t>
            </w:r>
            <w:r w:rsidRPr="002E205F">
              <w:rPr>
                <w:rFonts w:ascii="Arial" w:hAnsi="Arial" w:cs="Arial"/>
              </w:rPr>
              <w:t>e</w:t>
            </w:r>
            <w:r w:rsidRPr="002E205F">
              <w:rPr>
                <w:rFonts w:ascii="Arial" w:hAnsi="Arial" w:cs="Arial"/>
                <w:spacing w:val="1"/>
              </w:rPr>
              <w:t>ng</w:t>
            </w:r>
            <w:r w:rsidRPr="002E205F">
              <w:rPr>
                <w:rFonts w:ascii="Arial" w:hAnsi="Arial" w:cs="Arial"/>
              </w:rPr>
              <w:t>t</w:t>
            </w:r>
            <w:r w:rsidRPr="002E205F">
              <w:rPr>
                <w:rFonts w:ascii="Arial" w:hAnsi="Arial" w:cs="Arial"/>
                <w:spacing w:val="1"/>
              </w:rPr>
              <w:t>h</w:t>
            </w:r>
            <w:r w:rsidRPr="002E205F">
              <w:rPr>
                <w:rFonts w:ascii="Arial" w:hAnsi="Arial" w:cs="Arial"/>
              </w:rPr>
              <w:t>en</w:t>
            </w:r>
            <w:r w:rsidRPr="002E205F">
              <w:rPr>
                <w:rFonts w:ascii="Arial" w:hAnsi="Arial" w:cs="Arial"/>
                <w:spacing w:val="-6"/>
              </w:rPr>
              <w:t xml:space="preserve"> </w:t>
            </w:r>
            <w:r w:rsidRPr="002E205F">
              <w:rPr>
                <w:rFonts w:ascii="Arial" w:hAnsi="Arial" w:cs="Arial"/>
              </w:rPr>
              <w:t>t</w:t>
            </w:r>
            <w:r w:rsidRPr="002E205F">
              <w:rPr>
                <w:rFonts w:ascii="Arial" w:hAnsi="Arial" w:cs="Arial"/>
                <w:spacing w:val="1"/>
              </w:rPr>
              <w:t>h</w:t>
            </w:r>
            <w:r w:rsidRPr="002E205F">
              <w:rPr>
                <w:rFonts w:ascii="Arial" w:hAnsi="Arial" w:cs="Arial"/>
              </w:rPr>
              <w:t>e</w:t>
            </w:r>
            <w:r w:rsidRPr="002E205F">
              <w:rPr>
                <w:rFonts w:ascii="Arial" w:hAnsi="Arial" w:cs="Arial"/>
                <w:spacing w:val="-1"/>
              </w:rPr>
              <w:t xml:space="preserve"> </w:t>
            </w:r>
            <w:r w:rsidRPr="002E205F">
              <w:rPr>
                <w:rFonts w:ascii="Arial" w:hAnsi="Arial" w:cs="Arial"/>
              </w:rPr>
              <w:t>cl</w:t>
            </w:r>
            <w:r w:rsidRPr="002E205F">
              <w:rPr>
                <w:rFonts w:ascii="Arial" w:hAnsi="Arial" w:cs="Arial"/>
                <w:spacing w:val="1"/>
              </w:rPr>
              <w:t>o</w:t>
            </w:r>
            <w:r w:rsidRPr="002E205F">
              <w:rPr>
                <w:rFonts w:ascii="Arial" w:hAnsi="Arial" w:cs="Arial"/>
                <w:spacing w:val="-1"/>
              </w:rPr>
              <w:t>s</w:t>
            </w:r>
            <w:r w:rsidRPr="002E205F">
              <w:rPr>
                <w:rFonts w:ascii="Arial" w:hAnsi="Arial" w:cs="Arial"/>
              </w:rPr>
              <w:t>i</w:t>
            </w:r>
            <w:r w:rsidRPr="002E205F">
              <w:rPr>
                <w:rFonts w:ascii="Arial" w:hAnsi="Arial" w:cs="Arial"/>
                <w:spacing w:val="1"/>
              </w:rPr>
              <w:t>n</w:t>
            </w:r>
            <w:r w:rsidRPr="002E205F">
              <w:rPr>
                <w:rFonts w:ascii="Arial" w:hAnsi="Arial" w:cs="Arial"/>
              </w:rPr>
              <w:t>g</w:t>
            </w:r>
            <w:r w:rsidRPr="002E205F">
              <w:rPr>
                <w:rFonts w:ascii="Arial" w:hAnsi="Arial" w:cs="Arial"/>
                <w:spacing w:val="-4"/>
              </w:rPr>
              <w:t xml:space="preserve"> </w:t>
            </w:r>
            <w:r w:rsidRPr="002E205F">
              <w:rPr>
                <w:rFonts w:ascii="Arial" w:hAnsi="Arial" w:cs="Arial"/>
                <w:spacing w:val="-3"/>
              </w:rPr>
              <w:t>s</w:t>
            </w:r>
            <w:r w:rsidRPr="002E205F">
              <w:rPr>
                <w:rFonts w:ascii="Arial" w:hAnsi="Arial" w:cs="Arial"/>
              </w:rPr>
              <w:t>tate</w:t>
            </w:r>
            <w:r w:rsidRPr="002E205F">
              <w:rPr>
                <w:rFonts w:ascii="Arial" w:hAnsi="Arial" w:cs="Arial"/>
                <w:spacing w:val="1"/>
              </w:rPr>
              <w:t>m</w:t>
            </w:r>
            <w:r w:rsidRPr="002E205F">
              <w:rPr>
                <w:rFonts w:ascii="Arial" w:hAnsi="Arial" w:cs="Arial"/>
              </w:rPr>
              <w:t>e</w:t>
            </w:r>
            <w:r w:rsidRPr="002E205F">
              <w:rPr>
                <w:rFonts w:ascii="Arial" w:hAnsi="Arial" w:cs="Arial"/>
                <w:spacing w:val="1"/>
              </w:rPr>
              <w:t>n</w:t>
            </w:r>
            <w:r w:rsidRPr="002E205F">
              <w:rPr>
                <w:rFonts w:ascii="Arial" w:hAnsi="Arial" w:cs="Arial"/>
              </w:rPr>
              <w:t>t</w:t>
            </w:r>
            <w:r w:rsidRPr="002E205F">
              <w:rPr>
                <w:rFonts w:ascii="Arial" w:hAnsi="Arial" w:cs="Arial"/>
                <w:spacing w:val="-8"/>
              </w:rPr>
              <w:t xml:space="preserve"> </w:t>
            </w:r>
            <w:r w:rsidRPr="002E205F">
              <w:rPr>
                <w:rFonts w:ascii="Arial" w:hAnsi="Arial" w:cs="Arial"/>
              </w:rPr>
              <w:t>with</w:t>
            </w:r>
            <w:r w:rsidRPr="002E205F">
              <w:rPr>
                <w:rFonts w:ascii="Arial" w:hAnsi="Arial" w:cs="Arial"/>
                <w:spacing w:val="-2"/>
              </w:rPr>
              <w:t xml:space="preserve"> </w:t>
            </w:r>
            <w:r w:rsidRPr="002E205F">
              <w:rPr>
                <w:rFonts w:ascii="Arial" w:hAnsi="Arial" w:cs="Arial"/>
              </w:rPr>
              <w:t xml:space="preserve">a </w:t>
            </w:r>
            <w:r w:rsidRPr="002E205F">
              <w:rPr>
                <w:rFonts w:ascii="Arial" w:hAnsi="Arial" w:cs="Arial"/>
                <w:spacing w:val="1"/>
              </w:rPr>
              <w:t>for</w:t>
            </w:r>
            <w:r w:rsidRPr="002E205F">
              <w:rPr>
                <w:rFonts w:ascii="Arial" w:hAnsi="Arial" w:cs="Arial"/>
              </w:rPr>
              <w:t>wa</w:t>
            </w:r>
            <w:r w:rsidRPr="002E205F">
              <w:rPr>
                <w:rFonts w:ascii="Arial" w:hAnsi="Arial" w:cs="Arial"/>
                <w:spacing w:val="-2"/>
              </w:rPr>
              <w:t>r</w:t>
            </w:r>
            <w:r w:rsidRPr="002E205F">
              <w:rPr>
                <w:rFonts w:ascii="Arial" w:hAnsi="Arial" w:cs="Arial"/>
                <w:spacing w:val="1"/>
              </w:rPr>
              <w:t>d</w:t>
            </w:r>
            <w:r w:rsidRPr="002E205F">
              <w:rPr>
                <w:rFonts w:ascii="Arial" w:hAnsi="Arial" w:cs="Arial"/>
              </w:rPr>
              <w:t>- l</w:t>
            </w:r>
            <w:r w:rsidRPr="002E205F">
              <w:rPr>
                <w:rFonts w:ascii="Arial" w:hAnsi="Arial" w:cs="Arial"/>
                <w:spacing w:val="1"/>
              </w:rPr>
              <w:t>ook</w:t>
            </w:r>
            <w:r w:rsidRPr="002E205F">
              <w:rPr>
                <w:rFonts w:ascii="Arial" w:hAnsi="Arial" w:cs="Arial"/>
              </w:rPr>
              <w:t>i</w:t>
            </w:r>
            <w:r w:rsidRPr="002E205F">
              <w:rPr>
                <w:rFonts w:ascii="Arial" w:hAnsi="Arial" w:cs="Arial"/>
                <w:spacing w:val="1"/>
              </w:rPr>
              <w:t>n</w:t>
            </w:r>
            <w:r w:rsidRPr="002E205F">
              <w:rPr>
                <w:rFonts w:ascii="Arial" w:hAnsi="Arial" w:cs="Arial"/>
              </w:rPr>
              <w:t>g</w:t>
            </w:r>
            <w:r w:rsidRPr="002E205F">
              <w:rPr>
                <w:rFonts w:ascii="Arial" w:hAnsi="Arial" w:cs="Arial"/>
                <w:spacing w:val="-7"/>
              </w:rPr>
              <w:t xml:space="preserve"> </w:t>
            </w:r>
            <w:r w:rsidRPr="002E205F">
              <w:rPr>
                <w:rFonts w:ascii="Arial" w:hAnsi="Arial" w:cs="Arial"/>
                <w:spacing w:val="1"/>
              </w:rPr>
              <w:t>p</w:t>
            </w:r>
            <w:r w:rsidRPr="002E205F">
              <w:rPr>
                <w:rFonts w:ascii="Arial" w:hAnsi="Arial" w:cs="Arial"/>
              </w:rPr>
              <w:t>e</w:t>
            </w:r>
            <w:r w:rsidRPr="002E205F">
              <w:rPr>
                <w:rFonts w:ascii="Arial" w:hAnsi="Arial" w:cs="Arial"/>
                <w:spacing w:val="1"/>
              </w:rPr>
              <w:t>r</w:t>
            </w:r>
            <w:r w:rsidRPr="002E205F">
              <w:rPr>
                <w:rFonts w:ascii="Arial" w:hAnsi="Arial" w:cs="Arial"/>
                <w:spacing w:val="-1"/>
              </w:rPr>
              <w:t>s</w:t>
            </w:r>
            <w:r w:rsidRPr="002E205F">
              <w:rPr>
                <w:rFonts w:ascii="Arial" w:hAnsi="Arial" w:cs="Arial"/>
                <w:spacing w:val="1"/>
              </w:rPr>
              <w:t>p</w:t>
            </w:r>
            <w:r w:rsidRPr="002E205F">
              <w:rPr>
                <w:rFonts w:ascii="Arial" w:hAnsi="Arial" w:cs="Arial"/>
              </w:rPr>
              <w:t>ecti</w:t>
            </w:r>
            <w:r w:rsidRPr="002E205F">
              <w:rPr>
                <w:rFonts w:ascii="Arial" w:hAnsi="Arial" w:cs="Arial"/>
                <w:spacing w:val="1"/>
              </w:rPr>
              <w:t>ve</w:t>
            </w:r>
          </w:p>
          <w:p w14:paraId="7586F3B2" w14:textId="77777777" w:rsidR="00DA1376" w:rsidRPr="002E205F" w:rsidRDefault="00D837EB">
            <w:pPr>
              <w:tabs>
                <w:tab w:val="left" w:pos="820"/>
              </w:tabs>
              <w:spacing w:before="1" w:line="220" w:lineRule="exact"/>
              <w:ind w:left="822" w:right="124" w:hanging="360"/>
              <w:rPr>
                <w:rFonts w:ascii="Arial" w:hAnsi="Arial" w:cs="Arial"/>
              </w:rPr>
            </w:pPr>
            <w:r w:rsidRPr="002E205F">
              <w:rPr>
                <w:rFonts w:ascii="Arial" w:hAnsi="Arial" w:cs="Arial"/>
                <w:spacing w:val="1"/>
              </w:rPr>
              <w:t>9</w:t>
            </w:r>
            <w:r w:rsidRPr="002E205F">
              <w:rPr>
                <w:rFonts w:ascii="Arial" w:hAnsi="Arial" w:cs="Arial"/>
              </w:rPr>
              <w:t>.</w:t>
            </w:r>
            <w:r w:rsidRPr="002E205F">
              <w:rPr>
                <w:rFonts w:ascii="Arial" w:hAnsi="Arial" w:cs="Arial"/>
              </w:rPr>
              <w:tab/>
              <w:t>Plea</w:t>
            </w:r>
            <w:r w:rsidRPr="002E205F">
              <w:rPr>
                <w:rFonts w:ascii="Arial" w:hAnsi="Arial" w:cs="Arial"/>
                <w:spacing w:val="-1"/>
              </w:rPr>
              <w:t>s</w:t>
            </w:r>
            <w:r w:rsidRPr="002E205F">
              <w:rPr>
                <w:rFonts w:ascii="Arial" w:hAnsi="Arial" w:cs="Arial"/>
              </w:rPr>
              <w:t>e</w:t>
            </w:r>
            <w:r w:rsidRPr="002E205F">
              <w:rPr>
                <w:rFonts w:ascii="Arial" w:hAnsi="Arial" w:cs="Arial"/>
                <w:spacing w:val="-4"/>
              </w:rPr>
              <w:t xml:space="preserve"> </w:t>
            </w:r>
            <w:r w:rsidRPr="002E205F">
              <w:rPr>
                <w:rFonts w:ascii="Arial" w:hAnsi="Arial" w:cs="Arial"/>
              </w:rPr>
              <w:t>e</w:t>
            </w:r>
            <w:r w:rsidRPr="002E205F">
              <w:rPr>
                <w:rFonts w:ascii="Arial" w:hAnsi="Arial" w:cs="Arial"/>
                <w:spacing w:val="1"/>
              </w:rPr>
              <w:t>n</w:t>
            </w:r>
            <w:r w:rsidRPr="002E205F">
              <w:rPr>
                <w:rFonts w:ascii="Arial" w:hAnsi="Arial" w:cs="Arial"/>
                <w:spacing w:val="-1"/>
              </w:rPr>
              <w:t>s</w:t>
            </w:r>
            <w:r w:rsidRPr="002E205F">
              <w:rPr>
                <w:rFonts w:ascii="Arial" w:hAnsi="Arial" w:cs="Arial"/>
                <w:spacing w:val="1"/>
              </w:rPr>
              <w:t>ur</w:t>
            </w:r>
            <w:r w:rsidRPr="002E205F">
              <w:rPr>
                <w:rFonts w:ascii="Arial" w:hAnsi="Arial" w:cs="Arial"/>
              </w:rPr>
              <w:t>e</w:t>
            </w:r>
            <w:r w:rsidRPr="002E205F">
              <w:rPr>
                <w:rFonts w:ascii="Arial" w:hAnsi="Arial" w:cs="Arial"/>
                <w:spacing w:val="-4"/>
              </w:rPr>
              <w:t xml:space="preserve"> </w:t>
            </w:r>
            <w:r w:rsidRPr="002E205F">
              <w:rPr>
                <w:rFonts w:ascii="Arial" w:hAnsi="Arial" w:cs="Arial"/>
              </w:rPr>
              <w:t>t</w:t>
            </w:r>
            <w:r w:rsidRPr="002E205F">
              <w:rPr>
                <w:rFonts w:ascii="Arial" w:hAnsi="Arial" w:cs="Arial"/>
                <w:spacing w:val="1"/>
              </w:rPr>
              <w:t>h</w:t>
            </w:r>
            <w:r w:rsidRPr="002E205F">
              <w:rPr>
                <w:rFonts w:ascii="Arial" w:hAnsi="Arial" w:cs="Arial"/>
              </w:rPr>
              <w:t>at</w:t>
            </w:r>
            <w:r w:rsidRPr="002E205F">
              <w:rPr>
                <w:rFonts w:ascii="Arial" w:hAnsi="Arial" w:cs="Arial"/>
                <w:spacing w:val="-3"/>
              </w:rPr>
              <w:t xml:space="preserve"> </w:t>
            </w:r>
            <w:r w:rsidRPr="002E205F">
              <w:rPr>
                <w:rFonts w:ascii="Arial" w:hAnsi="Arial" w:cs="Arial"/>
              </w:rPr>
              <w:t>t</w:t>
            </w:r>
            <w:r w:rsidRPr="002E205F">
              <w:rPr>
                <w:rFonts w:ascii="Arial" w:hAnsi="Arial" w:cs="Arial"/>
                <w:spacing w:val="1"/>
              </w:rPr>
              <w:t>h</w:t>
            </w:r>
            <w:r w:rsidRPr="002E205F">
              <w:rPr>
                <w:rFonts w:ascii="Arial" w:hAnsi="Arial" w:cs="Arial"/>
              </w:rPr>
              <w:t>e</w:t>
            </w:r>
            <w:r w:rsidRPr="002E205F">
              <w:rPr>
                <w:rFonts w:ascii="Arial" w:hAnsi="Arial" w:cs="Arial"/>
                <w:spacing w:val="-1"/>
              </w:rPr>
              <w:t xml:space="preserve"> </w:t>
            </w:r>
            <w:r w:rsidRPr="002E205F">
              <w:rPr>
                <w:rFonts w:ascii="Arial" w:hAnsi="Arial" w:cs="Arial"/>
                <w:spacing w:val="1"/>
              </w:rPr>
              <w:t>r</w:t>
            </w:r>
            <w:r w:rsidRPr="002E205F">
              <w:rPr>
                <w:rFonts w:ascii="Arial" w:hAnsi="Arial" w:cs="Arial"/>
              </w:rPr>
              <w:t>e</w:t>
            </w:r>
            <w:r w:rsidRPr="002E205F">
              <w:rPr>
                <w:rFonts w:ascii="Arial" w:hAnsi="Arial" w:cs="Arial"/>
                <w:spacing w:val="1"/>
              </w:rPr>
              <w:t>f</w:t>
            </w:r>
            <w:r w:rsidRPr="002E205F">
              <w:rPr>
                <w:rFonts w:ascii="Arial" w:hAnsi="Arial" w:cs="Arial"/>
              </w:rPr>
              <w:t>e</w:t>
            </w:r>
            <w:r w:rsidRPr="002E205F">
              <w:rPr>
                <w:rFonts w:ascii="Arial" w:hAnsi="Arial" w:cs="Arial"/>
                <w:spacing w:val="1"/>
              </w:rPr>
              <w:t>r</w:t>
            </w:r>
            <w:r w:rsidRPr="002E205F">
              <w:rPr>
                <w:rFonts w:ascii="Arial" w:hAnsi="Arial" w:cs="Arial"/>
                <w:spacing w:val="-2"/>
              </w:rPr>
              <w:t>e</w:t>
            </w:r>
            <w:r w:rsidRPr="002E205F">
              <w:rPr>
                <w:rFonts w:ascii="Arial" w:hAnsi="Arial" w:cs="Arial"/>
                <w:spacing w:val="1"/>
              </w:rPr>
              <w:t>n</w:t>
            </w:r>
            <w:r w:rsidRPr="002E205F">
              <w:rPr>
                <w:rFonts w:ascii="Arial" w:hAnsi="Arial" w:cs="Arial"/>
                <w:spacing w:val="-2"/>
              </w:rPr>
              <w:t>c</w:t>
            </w:r>
            <w:r w:rsidRPr="002E205F">
              <w:rPr>
                <w:rFonts w:ascii="Arial" w:hAnsi="Arial" w:cs="Arial"/>
              </w:rPr>
              <w:t>e</w:t>
            </w:r>
            <w:r w:rsidRPr="002E205F">
              <w:rPr>
                <w:rFonts w:ascii="Arial" w:hAnsi="Arial" w:cs="Arial"/>
                <w:spacing w:val="-6"/>
              </w:rPr>
              <w:t xml:space="preserve"> </w:t>
            </w:r>
            <w:r w:rsidRPr="002E205F">
              <w:rPr>
                <w:rFonts w:ascii="Arial" w:hAnsi="Arial" w:cs="Arial"/>
              </w:rPr>
              <w:t>li</w:t>
            </w:r>
            <w:r w:rsidRPr="002E205F">
              <w:rPr>
                <w:rFonts w:ascii="Arial" w:hAnsi="Arial" w:cs="Arial"/>
                <w:spacing w:val="-1"/>
              </w:rPr>
              <w:t>s</w:t>
            </w:r>
            <w:r w:rsidRPr="002E205F">
              <w:rPr>
                <w:rFonts w:ascii="Arial" w:hAnsi="Arial" w:cs="Arial"/>
              </w:rPr>
              <w:t>t</w:t>
            </w:r>
            <w:r w:rsidRPr="002E205F">
              <w:rPr>
                <w:rFonts w:ascii="Arial" w:hAnsi="Arial" w:cs="Arial"/>
                <w:spacing w:val="-2"/>
              </w:rPr>
              <w:t xml:space="preserve"> </w:t>
            </w:r>
            <w:r w:rsidRPr="002E205F">
              <w:rPr>
                <w:rFonts w:ascii="Arial" w:hAnsi="Arial" w:cs="Arial"/>
                <w:spacing w:val="1"/>
              </w:rPr>
              <w:t>fo</w:t>
            </w:r>
            <w:r w:rsidRPr="002E205F">
              <w:rPr>
                <w:rFonts w:ascii="Arial" w:hAnsi="Arial" w:cs="Arial"/>
              </w:rPr>
              <w:t>ll</w:t>
            </w:r>
            <w:r w:rsidRPr="002E205F">
              <w:rPr>
                <w:rFonts w:ascii="Arial" w:hAnsi="Arial" w:cs="Arial"/>
                <w:spacing w:val="1"/>
              </w:rPr>
              <w:t>o</w:t>
            </w:r>
            <w:r w:rsidRPr="002E205F">
              <w:rPr>
                <w:rFonts w:ascii="Arial" w:hAnsi="Arial" w:cs="Arial"/>
              </w:rPr>
              <w:t>ws</w:t>
            </w:r>
            <w:r w:rsidRPr="002E205F">
              <w:rPr>
                <w:rFonts w:ascii="Arial" w:hAnsi="Arial" w:cs="Arial"/>
                <w:spacing w:val="-6"/>
              </w:rPr>
              <w:t xml:space="preserve"> </w:t>
            </w:r>
            <w:r w:rsidRPr="002E205F">
              <w:rPr>
                <w:rFonts w:ascii="Arial" w:hAnsi="Arial" w:cs="Arial"/>
              </w:rPr>
              <w:t>j</w:t>
            </w:r>
            <w:r w:rsidRPr="002E205F">
              <w:rPr>
                <w:rFonts w:ascii="Arial" w:hAnsi="Arial" w:cs="Arial"/>
                <w:spacing w:val="1"/>
              </w:rPr>
              <w:t>ourn</w:t>
            </w:r>
            <w:r w:rsidRPr="002E205F">
              <w:rPr>
                <w:rFonts w:ascii="Arial" w:hAnsi="Arial" w:cs="Arial"/>
              </w:rPr>
              <w:t xml:space="preserve">al </w:t>
            </w:r>
            <w:r w:rsidRPr="002E205F">
              <w:rPr>
                <w:rFonts w:ascii="Arial" w:hAnsi="Arial" w:cs="Arial"/>
                <w:spacing w:val="1"/>
              </w:rPr>
              <w:t>form</w:t>
            </w:r>
            <w:r w:rsidRPr="002E205F">
              <w:rPr>
                <w:rFonts w:ascii="Arial" w:hAnsi="Arial" w:cs="Arial"/>
              </w:rPr>
              <w:t>atti</w:t>
            </w:r>
            <w:r w:rsidRPr="002E205F">
              <w:rPr>
                <w:rFonts w:ascii="Arial" w:hAnsi="Arial" w:cs="Arial"/>
                <w:spacing w:val="1"/>
              </w:rPr>
              <w:t>n</w:t>
            </w:r>
            <w:r w:rsidRPr="002E205F">
              <w:rPr>
                <w:rFonts w:ascii="Arial" w:hAnsi="Arial" w:cs="Arial"/>
              </w:rPr>
              <w:t>g</w:t>
            </w:r>
            <w:r w:rsidRPr="002E205F">
              <w:rPr>
                <w:rFonts w:ascii="Arial" w:hAnsi="Arial" w:cs="Arial"/>
                <w:spacing w:val="-9"/>
              </w:rPr>
              <w:t xml:space="preserve"> </w:t>
            </w:r>
            <w:r w:rsidRPr="002E205F">
              <w:rPr>
                <w:rFonts w:ascii="Arial" w:hAnsi="Arial" w:cs="Arial"/>
                <w:spacing w:val="1"/>
              </w:rPr>
              <w:t>gu</w:t>
            </w:r>
            <w:r w:rsidRPr="002E205F">
              <w:rPr>
                <w:rFonts w:ascii="Arial" w:hAnsi="Arial" w:cs="Arial"/>
              </w:rPr>
              <w:t>i</w:t>
            </w:r>
            <w:r w:rsidRPr="002E205F">
              <w:rPr>
                <w:rFonts w:ascii="Arial" w:hAnsi="Arial" w:cs="Arial"/>
                <w:spacing w:val="1"/>
              </w:rPr>
              <w:t>d</w:t>
            </w:r>
            <w:r w:rsidRPr="002E205F">
              <w:rPr>
                <w:rFonts w:ascii="Arial" w:hAnsi="Arial" w:cs="Arial"/>
              </w:rPr>
              <w:t>eli</w:t>
            </w:r>
            <w:r w:rsidRPr="002E205F">
              <w:rPr>
                <w:rFonts w:ascii="Arial" w:hAnsi="Arial" w:cs="Arial"/>
                <w:spacing w:val="1"/>
              </w:rPr>
              <w:t>n</w:t>
            </w:r>
            <w:r w:rsidRPr="002E205F">
              <w:rPr>
                <w:rFonts w:ascii="Arial" w:hAnsi="Arial" w:cs="Arial"/>
              </w:rPr>
              <w:t>e</w:t>
            </w:r>
            <w:r w:rsidRPr="002E205F">
              <w:rPr>
                <w:rFonts w:ascii="Arial" w:hAnsi="Arial" w:cs="Arial"/>
                <w:spacing w:val="-1"/>
              </w:rPr>
              <w:t>s</w:t>
            </w:r>
            <w:r w:rsidRPr="002E205F">
              <w:rPr>
                <w:rFonts w:ascii="Arial" w:hAnsi="Arial" w:cs="Arial"/>
              </w:rPr>
              <w:t>.</w:t>
            </w:r>
            <w:r w:rsidRPr="002E205F">
              <w:rPr>
                <w:rFonts w:ascii="Arial" w:hAnsi="Arial" w:cs="Arial"/>
                <w:spacing w:val="-8"/>
              </w:rPr>
              <w:t xml:space="preserve"> </w:t>
            </w:r>
            <w:r w:rsidRPr="002E205F">
              <w:rPr>
                <w:rFonts w:ascii="Arial" w:hAnsi="Arial" w:cs="Arial"/>
              </w:rPr>
              <w:t>Al</w:t>
            </w:r>
            <w:r w:rsidRPr="002E205F">
              <w:rPr>
                <w:rFonts w:ascii="Arial" w:hAnsi="Arial" w:cs="Arial"/>
                <w:spacing w:val="-1"/>
              </w:rPr>
              <w:t>s</w:t>
            </w:r>
            <w:r w:rsidRPr="002E205F">
              <w:rPr>
                <w:rFonts w:ascii="Arial" w:hAnsi="Arial" w:cs="Arial"/>
                <w:spacing w:val="1"/>
              </w:rPr>
              <w:t>o</w:t>
            </w:r>
            <w:r w:rsidRPr="002E205F">
              <w:rPr>
                <w:rFonts w:ascii="Arial" w:hAnsi="Arial" w:cs="Arial"/>
              </w:rPr>
              <w:t>,</w:t>
            </w:r>
            <w:r w:rsidRPr="002E205F">
              <w:rPr>
                <w:rFonts w:ascii="Arial" w:hAnsi="Arial" w:cs="Arial"/>
                <w:spacing w:val="-3"/>
              </w:rPr>
              <w:t xml:space="preserve"> </w:t>
            </w:r>
            <w:r w:rsidRPr="002E205F">
              <w:rPr>
                <w:rFonts w:ascii="Arial" w:hAnsi="Arial" w:cs="Arial"/>
              </w:rPr>
              <w:t>a</w:t>
            </w:r>
            <w:r w:rsidRPr="002E205F">
              <w:rPr>
                <w:rFonts w:ascii="Arial" w:hAnsi="Arial" w:cs="Arial"/>
                <w:spacing w:val="-3"/>
              </w:rPr>
              <w:t>l</w:t>
            </w:r>
            <w:r w:rsidRPr="002E205F">
              <w:rPr>
                <w:rFonts w:ascii="Arial" w:hAnsi="Arial" w:cs="Arial"/>
              </w:rPr>
              <w:t>l</w:t>
            </w:r>
            <w:r w:rsidRPr="002E205F">
              <w:rPr>
                <w:rFonts w:ascii="Arial" w:hAnsi="Arial" w:cs="Arial"/>
                <w:spacing w:val="-2"/>
              </w:rPr>
              <w:t xml:space="preserve"> </w:t>
            </w:r>
            <w:r w:rsidRPr="002E205F">
              <w:rPr>
                <w:rFonts w:ascii="Arial" w:hAnsi="Arial" w:cs="Arial"/>
              </w:rPr>
              <w:t>in te</w:t>
            </w:r>
            <w:r w:rsidRPr="002E205F">
              <w:rPr>
                <w:rFonts w:ascii="Arial" w:hAnsi="Arial" w:cs="Arial"/>
                <w:spacing w:val="1"/>
              </w:rPr>
              <w:t>x</w:t>
            </w:r>
            <w:r w:rsidRPr="002E205F">
              <w:rPr>
                <w:rFonts w:ascii="Arial" w:hAnsi="Arial" w:cs="Arial"/>
              </w:rPr>
              <w:t>t</w:t>
            </w:r>
            <w:r w:rsidRPr="002E205F">
              <w:rPr>
                <w:rFonts w:ascii="Arial" w:hAnsi="Arial" w:cs="Arial"/>
                <w:spacing w:val="-3"/>
              </w:rPr>
              <w:t xml:space="preserve"> </w:t>
            </w:r>
            <w:r w:rsidRPr="002E205F">
              <w:rPr>
                <w:rFonts w:ascii="Arial" w:hAnsi="Arial" w:cs="Arial"/>
              </w:rPr>
              <w:t>citati</w:t>
            </w:r>
            <w:r w:rsidRPr="002E205F">
              <w:rPr>
                <w:rFonts w:ascii="Arial" w:hAnsi="Arial" w:cs="Arial"/>
                <w:spacing w:val="1"/>
              </w:rPr>
              <w:t>on</w:t>
            </w:r>
            <w:r w:rsidRPr="002E205F">
              <w:rPr>
                <w:rFonts w:ascii="Arial" w:hAnsi="Arial" w:cs="Arial"/>
              </w:rPr>
              <w:t>s</w:t>
            </w:r>
            <w:r w:rsidRPr="002E205F">
              <w:rPr>
                <w:rFonts w:ascii="Arial" w:hAnsi="Arial" w:cs="Arial"/>
                <w:spacing w:val="-7"/>
              </w:rPr>
              <w:t xml:space="preserve"> </w:t>
            </w:r>
            <w:r w:rsidRPr="002E205F">
              <w:rPr>
                <w:rFonts w:ascii="Arial" w:hAnsi="Arial" w:cs="Arial"/>
              </w:rPr>
              <w:t>a</w:t>
            </w:r>
            <w:r w:rsidRPr="002E205F">
              <w:rPr>
                <w:rFonts w:ascii="Arial" w:hAnsi="Arial" w:cs="Arial"/>
                <w:spacing w:val="1"/>
              </w:rPr>
              <w:t>r</w:t>
            </w:r>
            <w:r w:rsidRPr="002E205F">
              <w:rPr>
                <w:rFonts w:ascii="Arial" w:hAnsi="Arial" w:cs="Arial"/>
              </w:rPr>
              <w:t>e</w:t>
            </w:r>
            <w:r w:rsidRPr="002E205F">
              <w:rPr>
                <w:rFonts w:ascii="Arial" w:hAnsi="Arial" w:cs="Arial"/>
                <w:spacing w:val="-1"/>
              </w:rPr>
              <w:t xml:space="preserve"> </w:t>
            </w:r>
            <w:r w:rsidRPr="002E205F">
              <w:rPr>
                <w:rFonts w:ascii="Arial" w:hAnsi="Arial" w:cs="Arial"/>
              </w:rPr>
              <w:t>acc</w:t>
            </w:r>
            <w:r w:rsidRPr="002E205F">
              <w:rPr>
                <w:rFonts w:ascii="Arial" w:hAnsi="Arial" w:cs="Arial"/>
                <w:spacing w:val="1"/>
              </w:rPr>
              <w:t>ur</w:t>
            </w:r>
            <w:r w:rsidRPr="002E205F">
              <w:rPr>
                <w:rFonts w:ascii="Arial" w:hAnsi="Arial" w:cs="Arial"/>
              </w:rPr>
              <w:t>at</w:t>
            </w:r>
            <w:r w:rsidRPr="002E205F">
              <w:rPr>
                <w:rFonts w:ascii="Arial" w:hAnsi="Arial" w:cs="Arial"/>
                <w:spacing w:val="-2"/>
              </w:rPr>
              <w:t>e</w:t>
            </w:r>
            <w:r w:rsidRPr="002E205F">
              <w:rPr>
                <w:rFonts w:ascii="Arial" w:hAnsi="Arial" w:cs="Arial"/>
                <w:b/>
              </w:rPr>
              <w:t>.</w:t>
            </w:r>
          </w:p>
        </w:tc>
        <w:tc>
          <w:tcPr>
            <w:tcW w:w="4013" w:type="dxa"/>
            <w:tcBorders>
              <w:top w:val="single" w:sz="5" w:space="0" w:color="000000"/>
              <w:left w:val="single" w:sz="5" w:space="0" w:color="000000"/>
              <w:bottom w:val="single" w:sz="5" w:space="0" w:color="000000"/>
              <w:right w:val="single" w:sz="5" w:space="0" w:color="000000"/>
            </w:tcBorders>
          </w:tcPr>
          <w:p w14:paraId="553FD9B7" w14:textId="4106B176" w:rsidR="00DA1376" w:rsidRPr="002E205F" w:rsidRDefault="0023127F">
            <w:pPr>
              <w:rPr>
                <w:rFonts w:ascii="Arial" w:hAnsi="Arial" w:cs="Arial"/>
              </w:rPr>
            </w:pPr>
            <w:r w:rsidRPr="002E205F">
              <w:rPr>
                <w:rFonts w:ascii="Arial" w:hAnsi="Arial" w:cs="Arial"/>
              </w:rPr>
              <w:t xml:space="preserve">We thank the reviewer for pointing this out. We have carefully revised the manuscript accordingly. </w:t>
            </w:r>
          </w:p>
        </w:tc>
      </w:tr>
    </w:tbl>
    <w:p w14:paraId="6EBF5013" w14:textId="77777777" w:rsidR="00DA1376" w:rsidRPr="002E205F" w:rsidRDefault="00DA1376">
      <w:pPr>
        <w:spacing w:line="200" w:lineRule="exact"/>
        <w:rPr>
          <w:rFonts w:ascii="Arial" w:hAnsi="Arial" w:cs="Arial"/>
        </w:rPr>
      </w:pPr>
    </w:p>
    <w:p w14:paraId="3C6FEBF4" w14:textId="77777777" w:rsidR="00DA1376" w:rsidRPr="002E205F" w:rsidRDefault="00DA1376">
      <w:pPr>
        <w:spacing w:before="19" w:line="200" w:lineRule="exact"/>
        <w:rPr>
          <w:rFonts w:ascii="Arial" w:hAnsi="Arial" w:cs="Arial"/>
        </w:rPr>
      </w:pPr>
    </w:p>
    <w:p w14:paraId="00D23588" w14:textId="77777777" w:rsidR="002E205F" w:rsidRPr="002E205F" w:rsidRDefault="002E205F">
      <w:pPr>
        <w:spacing w:before="19" w:line="200" w:lineRule="exact"/>
        <w:rPr>
          <w:rFonts w:ascii="Arial" w:hAnsi="Arial" w:cs="Arial"/>
        </w:rPr>
      </w:pPr>
    </w:p>
    <w:p w14:paraId="3EED6112" w14:textId="77777777" w:rsidR="002E205F" w:rsidRPr="002E205F" w:rsidRDefault="002E205F">
      <w:pPr>
        <w:spacing w:before="19" w:line="200" w:lineRule="exact"/>
        <w:rPr>
          <w:rFonts w:ascii="Arial" w:hAnsi="Arial" w:cs="Arial"/>
        </w:rPr>
      </w:pPr>
    </w:p>
    <w:p w14:paraId="45833BA7" w14:textId="77777777" w:rsidR="002E205F" w:rsidRPr="002E205F" w:rsidRDefault="002E205F">
      <w:pPr>
        <w:spacing w:before="19" w:line="200" w:lineRule="exact"/>
        <w:rPr>
          <w:rFonts w:ascii="Arial" w:hAnsi="Arial" w:cs="Arial"/>
        </w:rPr>
      </w:pPr>
    </w:p>
    <w:p w14:paraId="1195CD18" w14:textId="77777777" w:rsidR="002E205F" w:rsidRPr="002E205F" w:rsidRDefault="002E205F">
      <w:pPr>
        <w:spacing w:before="19" w:line="200" w:lineRule="exact"/>
        <w:rPr>
          <w:rFonts w:ascii="Arial" w:hAnsi="Arial" w:cs="Arial"/>
        </w:rPr>
      </w:pPr>
    </w:p>
    <w:p w14:paraId="34EE6475" w14:textId="77777777" w:rsidR="002E205F" w:rsidRPr="002E205F" w:rsidRDefault="002E205F">
      <w:pPr>
        <w:spacing w:before="19" w:line="200" w:lineRule="exact"/>
        <w:rPr>
          <w:rFonts w:ascii="Arial" w:hAnsi="Arial" w:cs="Arial"/>
        </w:rPr>
      </w:pPr>
    </w:p>
    <w:p w14:paraId="22AA5FE7" w14:textId="77777777" w:rsidR="002E205F" w:rsidRPr="002E205F" w:rsidRDefault="002E205F">
      <w:pPr>
        <w:spacing w:before="19" w:line="200" w:lineRule="exact"/>
        <w:rPr>
          <w:rFonts w:ascii="Arial" w:hAnsi="Arial" w:cs="Arial"/>
        </w:rPr>
      </w:pPr>
    </w:p>
    <w:p w14:paraId="6364EAE9" w14:textId="77777777" w:rsidR="002E205F" w:rsidRPr="002E205F" w:rsidRDefault="002E205F">
      <w:pPr>
        <w:spacing w:before="19" w:line="200" w:lineRule="exact"/>
        <w:rPr>
          <w:rFonts w:ascii="Arial" w:hAnsi="Arial" w:cs="Arial"/>
        </w:rPr>
      </w:pPr>
    </w:p>
    <w:p w14:paraId="38469E67" w14:textId="77777777" w:rsidR="002E205F" w:rsidRPr="002E205F" w:rsidRDefault="002E205F">
      <w:pPr>
        <w:spacing w:before="19" w:line="200" w:lineRule="exact"/>
        <w:rPr>
          <w:rFonts w:ascii="Arial" w:hAnsi="Arial" w:cs="Arial"/>
        </w:rPr>
      </w:pPr>
    </w:p>
    <w:p w14:paraId="5A8D912F" w14:textId="77777777" w:rsidR="002E205F" w:rsidRPr="002E205F" w:rsidRDefault="002E205F">
      <w:pPr>
        <w:spacing w:before="19" w:line="200" w:lineRule="exact"/>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523"/>
        <w:gridCol w:w="4515"/>
      </w:tblGrid>
      <w:tr w:rsidR="002E205F" w:rsidRPr="002E205F" w14:paraId="7262B8BF" w14:textId="77777777" w:rsidTr="000D4076">
        <w:tc>
          <w:tcPr>
            <w:tcW w:w="5000" w:type="pct"/>
            <w:gridSpan w:val="3"/>
            <w:tcBorders>
              <w:top w:val="nil"/>
              <w:left w:val="nil"/>
              <w:right w:val="nil"/>
            </w:tcBorders>
            <w:noWrap/>
            <w:tcMar>
              <w:top w:w="0" w:type="dxa"/>
              <w:left w:w="108" w:type="dxa"/>
              <w:bottom w:w="0" w:type="dxa"/>
              <w:right w:w="108" w:type="dxa"/>
            </w:tcMar>
            <w:vAlign w:val="center"/>
          </w:tcPr>
          <w:p w14:paraId="5357B21B" w14:textId="77777777" w:rsidR="002E205F" w:rsidRPr="002E205F" w:rsidRDefault="002E205F" w:rsidP="000D4076">
            <w:pPr>
              <w:rPr>
                <w:rFonts w:ascii="Arial" w:eastAsia="Arial Unicode MS" w:hAnsi="Arial" w:cs="Arial"/>
                <w:b/>
                <w:u w:val="single"/>
                <w:lang w:val="en-GB"/>
              </w:rPr>
            </w:pPr>
            <w:bookmarkStart w:id="1" w:name="_Hlk156057883"/>
            <w:bookmarkStart w:id="2" w:name="_Hlk156057704"/>
            <w:r w:rsidRPr="002E205F">
              <w:rPr>
                <w:rFonts w:ascii="Arial" w:eastAsia="Arial Unicode MS" w:hAnsi="Arial" w:cs="Arial"/>
                <w:b/>
                <w:highlight w:val="yellow"/>
                <w:u w:val="single"/>
                <w:lang w:val="en-GB"/>
              </w:rPr>
              <w:t>PART  2:</w:t>
            </w:r>
            <w:r w:rsidRPr="002E205F">
              <w:rPr>
                <w:rFonts w:ascii="Arial" w:eastAsia="Arial Unicode MS" w:hAnsi="Arial" w:cs="Arial"/>
                <w:b/>
                <w:u w:val="single"/>
                <w:lang w:val="en-GB"/>
              </w:rPr>
              <w:t xml:space="preserve"> </w:t>
            </w:r>
          </w:p>
          <w:p w14:paraId="6658A945" w14:textId="77777777" w:rsidR="002E205F" w:rsidRPr="002E205F" w:rsidRDefault="002E205F" w:rsidP="000D4076">
            <w:pPr>
              <w:rPr>
                <w:rFonts w:ascii="Arial" w:eastAsia="Arial Unicode MS" w:hAnsi="Arial" w:cs="Arial"/>
                <w:b/>
                <w:u w:val="single"/>
                <w:lang w:val="en-GB"/>
              </w:rPr>
            </w:pPr>
          </w:p>
        </w:tc>
      </w:tr>
      <w:tr w:rsidR="002E205F" w:rsidRPr="002E205F" w14:paraId="168EA595" w14:textId="77777777" w:rsidTr="000D4076">
        <w:tc>
          <w:tcPr>
            <w:tcW w:w="1615" w:type="pct"/>
            <w:noWrap/>
            <w:tcMar>
              <w:top w:w="0" w:type="dxa"/>
              <w:left w:w="108" w:type="dxa"/>
              <w:bottom w:w="0" w:type="dxa"/>
              <w:right w:w="108" w:type="dxa"/>
            </w:tcMar>
            <w:vAlign w:val="center"/>
          </w:tcPr>
          <w:p w14:paraId="50565AD1" w14:textId="77777777" w:rsidR="002E205F" w:rsidRPr="002E205F" w:rsidRDefault="002E205F" w:rsidP="000D4076">
            <w:pPr>
              <w:rPr>
                <w:rFonts w:ascii="Arial" w:eastAsia="Arial Unicode MS" w:hAnsi="Arial" w:cs="Arial"/>
                <w:lang w:val="en-GB"/>
              </w:rPr>
            </w:pPr>
          </w:p>
        </w:tc>
        <w:tc>
          <w:tcPr>
            <w:tcW w:w="1694" w:type="pct"/>
            <w:tcMar>
              <w:top w:w="0" w:type="dxa"/>
              <w:left w:w="108" w:type="dxa"/>
              <w:bottom w:w="0" w:type="dxa"/>
              <w:right w:w="108" w:type="dxa"/>
            </w:tcMar>
          </w:tcPr>
          <w:p w14:paraId="1BE6DF44" w14:textId="77777777" w:rsidR="002E205F" w:rsidRPr="002E205F" w:rsidRDefault="002E205F" w:rsidP="000D4076">
            <w:pPr>
              <w:keepNext/>
              <w:outlineLvl w:val="1"/>
              <w:rPr>
                <w:rFonts w:ascii="Arial" w:eastAsia="MS Mincho" w:hAnsi="Arial" w:cs="Arial"/>
                <w:b/>
                <w:bCs/>
                <w:lang w:val="en-GB"/>
              </w:rPr>
            </w:pPr>
            <w:r w:rsidRPr="002E205F">
              <w:rPr>
                <w:rFonts w:ascii="Arial" w:eastAsia="MS Mincho" w:hAnsi="Arial" w:cs="Arial"/>
                <w:b/>
                <w:bCs/>
                <w:lang w:val="en-GB"/>
              </w:rPr>
              <w:t>Reviewer’s comment</w:t>
            </w:r>
          </w:p>
        </w:tc>
        <w:tc>
          <w:tcPr>
            <w:tcW w:w="1691" w:type="pct"/>
          </w:tcPr>
          <w:p w14:paraId="030FF74B" w14:textId="77777777" w:rsidR="002E205F" w:rsidRPr="002E205F" w:rsidRDefault="002E205F" w:rsidP="000D4076">
            <w:pPr>
              <w:keepNext/>
              <w:outlineLvl w:val="1"/>
              <w:rPr>
                <w:rFonts w:ascii="Arial" w:eastAsia="MS Mincho" w:hAnsi="Arial" w:cs="Arial"/>
                <w:bCs/>
                <w:lang w:val="en-GB"/>
              </w:rPr>
            </w:pPr>
            <w:r w:rsidRPr="002E205F">
              <w:rPr>
                <w:rFonts w:ascii="Arial" w:eastAsia="MS Mincho" w:hAnsi="Arial" w:cs="Arial"/>
                <w:b/>
                <w:bCs/>
                <w:lang w:val="en-GB"/>
              </w:rPr>
              <w:t>Author’s comment</w:t>
            </w:r>
            <w:r w:rsidRPr="002E205F">
              <w:rPr>
                <w:rFonts w:ascii="Arial" w:eastAsia="MS Mincho" w:hAnsi="Arial" w:cs="Arial"/>
                <w:bCs/>
                <w:lang w:val="en-GB"/>
              </w:rPr>
              <w:t xml:space="preserve"> </w:t>
            </w:r>
            <w:r w:rsidRPr="002E205F">
              <w:rPr>
                <w:rFonts w:ascii="Arial" w:eastAsia="MS Mincho" w:hAnsi="Arial" w:cs="Arial"/>
                <w:bCs/>
                <w:i/>
                <w:lang w:val="en-GB"/>
              </w:rPr>
              <w:t>(if agreed with reviewer, correct the manuscript and highlight that part in the manuscript. It is mandatory that authors should write his/her feedback here)</w:t>
            </w:r>
          </w:p>
        </w:tc>
      </w:tr>
      <w:tr w:rsidR="002E205F" w:rsidRPr="002E205F" w14:paraId="42024699" w14:textId="77777777" w:rsidTr="000D4076">
        <w:trPr>
          <w:trHeight w:val="890"/>
        </w:trPr>
        <w:tc>
          <w:tcPr>
            <w:tcW w:w="1615" w:type="pct"/>
            <w:noWrap/>
            <w:tcMar>
              <w:top w:w="0" w:type="dxa"/>
              <w:left w:w="108" w:type="dxa"/>
              <w:bottom w:w="0" w:type="dxa"/>
              <w:right w:w="108" w:type="dxa"/>
            </w:tcMar>
            <w:vAlign w:val="center"/>
          </w:tcPr>
          <w:p w14:paraId="7972F47C" w14:textId="77777777" w:rsidR="002E205F" w:rsidRPr="002E205F" w:rsidRDefault="002E205F" w:rsidP="000D4076">
            <w:pPr>
              <w:rPr>
                <w:rFonts w:ascii="Arial" w:eastAsia="Arial Unicode MS" w:hAnsi="Arial" w:cs="Arial"/>
                <w:b/>
                <w:lang w:val="en-GB"/>
              </w:rPr>
            </w:pPr>
            <w:r w:rsidRPr="002E205F">
              <w:rPr>
                <w:rFonts w:ascii="Arial" w:eastAsia="Arial Unicode MS" w:hAnsi="Arial" w:cs="Arial"/>
                <w:b/>
                <w:lang w:val="en-GB"/>
              </w:rPr>
              <w:t xml:space="preserve">Are there ethical issues in this manuscript? </w:t>
            </w:r>
          </w:p>
          <w:p w14:paraId="4A1A2219" w14:textId="77777777" w:rsidR="002E205F" w:rsidRPr="002E205F" w:rsidRDefault="002E205F" w:rsidP="000D4076">
            <w:pPr>
              <w:rPr>
                <w:rFonts w:ascii="Arial" w:eastAsia="Arial Unicode MS" w:hAnsi="Arial" w:cs="Arial"/>
                <w:lang w:val="en-GB"/>
              </w:rPr>
            </w:pPr>
          </w:p>
        </w:tc>
        <w:tc>
          <w:tcPr>
            <w:tcW w:w="1694" w:type="pct"/>
            <w:tcMar>
              <w:top w:w="0" w:type="dxa"/>
              <w:left w:w="108" w:type="dxa"/>
              <w:bottom w:w="0" w:type="dxa"/>
              <w:right w:w="108" w:type="dxa"/>
            </w:tcMar>
            <w:vAlign w:val="center"/>
          </w:tcPr>
          <w:p w14:paraId="679AE608" w14:textId="77777777" w:rsidR="002E205F" w:rsidRPr="002E205F" w:rsidRDefault="002E205F" w:rsidP="000D4076">
            <w:pPr>
              <w:rPr>
                <w:rFonts w:ascii="Arial" w:eastAsia="Arial Unicode MS" w:hAnsi="Arial" w:cs="Arial"/>
                <w:i/>
                <w:iCs/>
                <w:u w:val="single"/>
                <w:lang w:val="en-GB"/>
              </w:rPr>
            </w:pPr>
            <w:r w:rsidRPr="002E205F">
              <w:rPr>
                <w:rFonts w:ascii="Arial" w:eastAsia="Arial Unicode MS" w:hAnsi="Arial" w:cs="Arial"/>
                <w:i/>
                <w:iCs/>
                <w:u w:val="single"/>
                <w:lang w:val="en-GB"/>
              </w:rPr>
              <w:t xml:space="preserve">(If yes, </w:t>
            </w:r>
            <w:proofErr w:type="gramStart"/>
            <w:r w:rsidRPr="002E205F">
              <w:rPr>
                <w:rFonts w:ascii="Arial" w:eastAsia="Arial Unicode MS" w:hAnsi="Arial" w:cs="Arial"/>
                <w:i/>
                <w:iCs/>
                <w:u w:val="single"/>
                <w:lang w:val="en-GB"/>
              </w:rPr>
              <w:t>Kindly</w:t>
            </w:r>
            <w:proofErr w:type="gramEnd"/>
            <w:r w:rsidRPr="002E205F">
              <w:rPr>
                <w:rFonts w:ascii="Arial" w:eastAsia="Arial Unicode MS" w:hAnsi="Arial" w:cs="Arial"/>
                <w:i/>
                <w:iCs/>
                <w:u w:val="single"/>
                <w:lang w:val="en-GB"/>
              </w:rPr>
              <w:t xml:space="preserve"> please write down the ethical issues here in details)</w:t>
            </w:r>
          </w:p>
          <w:p w14:paraId="3C77AFA7" w14:textId="77777777" w:rsidR="002E205F" w:rsidRPr="002E205F" w:rsidRDefault="002E205F" w:rsidP="000D4076">
            <w:pPr>
              <w:rPr>
                <w:rFonts w:ascii="Arial" w:eastAsia="Arial Unicode MS" w:hAnsi="Arial" w:cs="Arial"/>
                <w:lang w:val="en-GB"/>
              </w:rPr>
            </w:pPr>
          </w:p>
          <w:p w14:paraId="569A5EFA" w14:textId="77777777" w:rsidR="002E205F" w:rsidRPr="002E205F" w:rsidRDefault="002E205F" w:rsidP="000D4076">
            <w:pPr>
              <w:rPr>
                <w:rFonts w:ascii="Arial" w:eastAsia="Arial Unicode MS" w:hAnsi="Arial" w:cs="Arial"/>
                <w:lang w:val="en-GB"/>
              </w:rPr>
            </w:pPr>
          </w:p>
        </w:tc>
        <w:tc>
          <w:tcPr>
            <w:tcW w:w="1691" w:type="pct"/>
            <w:vAlign w:val="center"/>
          </w:tcPr>
          <w:p w14:paraId="7B3A7755" w14:textId="77777777" w:rsidR="002E205F" w:rsidRPr="002E205F" w:rsidRDefault="002E205F" w:rsidP="000D4076">
            <w:pPr>
              <w:rPr>
                <w:rFonts w:ascii="Arial" w:eastAsia="Arial Unicode MS" w:hAnsi="Arial" w:cs="Arial"/>
                <w:lang w:val="en-GB"/>
              </w:rPr>
            </w:pPr>
          </w:p>
          <w:p w14:paraId="0D00E1E8" w14:textId="77777777" w:rsidR="002E205F" w:rsidRPr="002E205F" w:rsidRDefault="002E205F" w:rsidP="000D4076">
            <w:pPr>
              <w:rPr>
                <w:rFonts w:ascii="Arial" w:eastAsia="Arial Unicode MS" w:hAnsi="Arial" w:cs="Arial"/>
                <w:lang w:val="en-GB"/>
              </w:rPr>
            </w:pPr>
          </w:p>
          <w:p w14:paraId="75E735A7" w14:textId="77777777" w:rsidR="002E205F" w:rsidRPr="002E205F" w:rsidRDefault="002E205F" w:rsidP="000D4076">
            <w:pPr>
              <w:rPr>
                <w:rFonts w:ascii="Arial" w:eastAsia="Arial Unicode MS" w:hAnsi="Arial" w:cs="Arial"/>
                <w:lang w:val="en-GB"/>
              </w:rPr>
            </w:pPr>
          </w:p>
        </w:tc>
      </w:tr>
      <w:bookmarkEnd w:id="1"/>
    </w:tbl>
    <w:p w14:paraId="6C5B2A08" w14:textId="77777777" w:rsidR="002E205F" w:rsidRPr="002E205F" w:rsidRDefault="002E205F" w:rsidP="002E205F">
      <w:pPr>
        <w:rPr>
          <w:rFonts w:ascii="Arial" w:hAnsi="Arial" w:cs="Arial"/>
        </w:rPr>
      </w:pPr>
    </w:p>
    <w:bookmarkEnd w:id="2"/>
    <w:p w14:paraId="00685591" w14:textId="77777777" w:rsidR="002E205F" w:rsidRPr="002E205F" w:rsidRDefault="002E205F" w:rsidP="002E205F">
      <w:pPr>
        <w:rPr>
          <w:rFonts w:ascii="Arial" w:hAnsi="Arial" w:cs="Arial"/>
        </w:rPr>
      </w:pPr>
    </w:p>
    <w:p w14:paraId="3DA75B71" w14:textId="77777777" w:rsidR="002E205F" w:rsidRPr="002E205F" w:rsidRDefault="002E205F" w:rsidP="002E205F">
      <w:pPr>
        <w:rPr>
          <w:rFonts w:ascii="Arial" w:hAnsi="Arial" w:cs="Arial"/>
        </w:rPr>
      </w:pPr>
    </w:p>
    <w:p w14:paraId="54DC3BE7" w14:textId="0E8C56E6" w:rsidR="00D837EB" w:rsidRPr="002E205F" w:rsidRDefault="002E205F" w:rsidP="002E205F">
      <w:pPr>
        <w:spacing w:before="33" w:line="220" w:lineRule="exact"/>
        <w:ind w:left="220"/>
        <w:rPr>
          <w:rFonts w:ascii="Arial" w:hAnsi="Arial" w:cs="Arial"/>
        </w:rPr>
      </w:pPr>
      <w:r w:rsidRPr="002E205F">
        <w:rPr>
          <w:rFonts w:ascii="Arial" w:hAnsi="Arial" w:cs="Arial"/>
        </w:rPr>
        <w:t xml:space="preserve"> </w:t>
      </w:r>
    </w:p>
    <w:sectPr w:rsidR="00D837EB" w:rsidRPr="002E205F" w:rsidSect="002E205F">
      <w:pgSz w:w="15840" w:h="12240" w:orient="landscape"/>
      <w:pgMar w:top="1120" w:right="122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18277B"/>
    <w:multiLevelType w:val="multilevel"/>
    <w:tmpl w:val="AAF61874"/>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15:restartNumberingAfterBreak="0">
    <w:nsid w:val="361F07A7"/>
    <w:multiLevelType w:val="multilevel"/>
    <w:tmpl w:val="93F0C1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01307083">
    <w:abstractNumId w:val="0"/>
  </w:num>
  <w:num w:numId="2" w16cid:durableId="9053838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1376"/>
    <w:rsid w:val="00203B25"/>
    <w:rsid w:val="0023127F"/>
    <w:rsid w:val="00266A38"/>
    <w:rsid w:val="002E205F"/>
    <w:rsid w:val="00515D7B"/>
    <w:rsid w:val="005B3EC6"/>
    <w:rsid w:val="006123BF"/>
    <w:rsid w:val="00636117"/>
    <w:rsid w:val="007C2B6E"/>
    <w:rsid w:val="008A0D97"/>
    <w:rsid w:val="00960910"/>
    <w:rsid w:val="00D837EB"/>
    <w:rsid w:val="00DA1376"/>
    <w:rsid w:val="00ED3F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62"/>
    <o:shapelayout v:ext="edit">
      <o:idmap v:ext="edit" data="1"/>
    </o:shapelayout>
  </w:shapeDefaults>
  <w:decimalSymbol w:val="."/>
  <w:listSeparator w:val=","/>
  <w14:docId w14:val="4BA3343C"/>
  <w15:docId w15:val="{D01C1D07-D062-43B3-861F-774BDC231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customStyle="1" w:styleId="TableParagraph">
    <w:name w:val="Table Paragraph"/>
    <w:basedOn w:val="Normal"/>
    <w:uiPriority w:val="1"/>
    <w:qFormat/>
    <w:rsid w:val="00515D7B"/>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20435">
      <w:bodyDiv w:val="1"/>
      <w:marLeft w:val="0"/>
      <w:marRight w:val="0"/>
      <w:marTop w:val="0"/>
      <w:marBottom w:val="0"/>
      <w:divBdr>
        <w:top w:val="none" w:sz="0" w:space="0" w:color="auto"/>
        <w:left w:val="none" w:sz="0" w:space="0" w:color="auto"/>
        <w:bottom w:val="none" w:sz="0" w:space="0" w:color="auto"/>
        <w:right w:val="none" w:sz="0" w:space="0" w:color="auto"/>
      </w:divBdr>
    </w:div>
    <w:div w:id="646477768">
      <w:bodyDiv w:val="1"/>
      <w:marLeft w:val="0"/>
      <w:marRight w:val="0"/>
      <w:marTop w:val="0"/>
      <w:marBottom w:val="0"/>
      <w:divBdr>
        <w:top w:val="none" w:sz="0" w:space="0" w:color="auto"/>
        <w:left w:val="none" w:sz="0" w:space="0" w:color="auto"/>
        <w:bottom w:val="none" w:sz="0" w:space="0" w:color="auto"/>
        <w:right w:val="none" w:sz="0" w:space="0" w:color="auto"/>
      </w:divBdr>
    </w:div>
    <w:div w:id="20390399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mc.ncbi.nlm.nih.gov/articles/PMC10905357/" TargetMode="External"/><Relationship Id="rId5" Type="http://schemas.openxmlformats.org/officeDocument/2006/relationships/hyperlink" Target="https://www.ikprress.org/index.php/JIRMEP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5</Pages>
  <Words>1162</Words>
  <Characters>6625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Editor-90</cp:lastModifiedBy>
  <cp:revision>7</cp:revision>
  <dcterms:created xsi:type="dcterms:W3CDTF">2025-09-01T08:02:00Z</dcterms:created>
  <dcterms:modified xsi:type="dcterms:W3CDTF">2025-09-04T05:55:00Z</dcterms:modified>
</cp:coreProperties>
</file>